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AE6BF" w14:textId="218BDBB6" w:rsidR="00AA3B47" w:rsidRDefault="00BF21BD" w:rsidP="00781C25">
      <w:pPr>
        <w:spacing w:after="0" w:line="240" w:lineRule="auto"/>
        <w:jc w:val="center"/>
        <w:rPr>
          <w:rFonts w:ascii="Times New Roman" w:hAnsi="Times New Roman" w:cs="Times New Roman"/>
          <w:b/>
          <w:i/>
          <w:sz w:val="28"/>
          <w:szCs w:val="28"/>
        </w:rPr>
      </w:pPr>
      <w:bookmarkStart w:id="0" w:name="_GoBack"/>
      <w:r>
        <w:rPr>
          <w:rFonts w:ascii="Times" w:hAnsi="Times" w:cs="Times"/>
          <w:noProof/>
          <w:sz w:val="24"/>
          <w:szCs w:val="24"/>
          <w:lang w:val="en-US"/>
        </w:rPr>
        <w:drawing>
          <wp:anchor distT="0" distB="0" distL="114300" distR="114300" simplePos="0" relativeHeight="251658240" behindDoc="0" locked="0" layoutInCell="1" allowOverlap="1" wp14:anchorId="1FEC12D4" wp14:editId="0D78A478">
            <wp:simplePos x="0" y="0"/>
            <wp:positionH relativeFrom="column">
              <wp:posOffset>-720090</wp:posOffset>
            </wp:positionH>
            <wp:positionV relativeFrom="paragraph">
              <wp:posOffset>-526415</wp:posOffset>
            </wp:positionV>
            <wp:extent cx="7874000" cy="1113790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74000" cy="111379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781C25" w:rsidRPr="005154A8">
        <w:rPr>
          <w:rFonts w:ascii="Times New Roman" w:hAnsi="Times New Roman" w:cs="Times New Roman"/>
          <w:b/>
          <w:i/>
          <w:sz w:val="28"/>
          <w:szCs w:val="28"/>
        </w:rPr>
        <w:t xml:space="preserve">   Государственное автономное профессиональное </w:t>
      </w:r>
    </w:p>
    <w:p w14:paraId="43114FEE" w14:textId="0C15207C" w:rsidR="00BF21BD" w:rsidRDefault="00BF21BD" w:rsidP="00BF21BD">
      <w:pPr>
        <w:widowControl w:val="0"/>
        <w:autoSpaceDE w:val="0"/>
        <w:autoSpaceDN w:val="0"/>
        <w:adjustRightInd w:val="0"/>
        <w:spacing w:after="0" w:line="240" w:lineRule="auto"/>
        <w:rPr>
          <w:rFonts w:ascii="Times" w:hAnsi="Times" w:cs="Times"/>
          <w:sz w:val="24"/>
          <w:szCs w:val="24"/>
          <w:lang w:val="en-US"/>
        </w:rPr>
      </w:pPr>
    </w:p>
    <w:p w14:paraId="7BC31D07" w14:textId="77777777" w:rsidR="00781C25" w:rsidRPr="005154A8" w:rsidRDefault="00AA3B47" w:rsidP="00AA3B47">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о</w:t>
      </w:r>
      <w:r w:rsidR="00781C25" w:rsidRPr="005154A8">
        <w:rPr>
          <w:rFonts w:ascii="Times New Roman" w:hAnsi="Times New Roman" w:cs="Times New Roman"/>
          <w:b/>
          <w:i/>
          <w:sz w:val="28"/>
          <w:szCs w:val="28"/>
        </w:rPr>
        <w:t>бразовательное учреждение  Московской области</w:t>
      </w:r>
    </w:p>
    <w:p w14:paraId="073D881D" w14:textId="0D2DED0C" w:rsidR="00781C25" w:rsidRPr="005154A8" w:rsidRDefault="00781C25" w:rsidP="00781C25">
      <w:pPr>
        <w:spacing w:after="0" w:line="240" w:lineRule="auto"/>
        <w:jc w:val="center"/>
        <w:rPr>
          <w:rFonts w:ascii="Times New Roman" w:hAnsi="Times New Roman" w:cs="Times New Roman"/>
          <w:b/>
          <w:i/>
          <w:sz w:val="28"/>
          <w:szCs w:val="28"/>
        </w:rPr>
      </w:pPr>
      <w:r w:rsidRPr="005154A8">
        <w:rPr>
          <w:rFonts w:ascii="Times New Roman" w:hAnsi="Times New Roman" w:cs="Times New Roman"/>
          <w:b/>
          <w:i/>
          <w:sz w:val="28"/>
          <w:szCs w:val="28"/>
        </w:rPr>
        <w:t xml:space="preserve">       «Губернский колледж»</w:t>
      </w:r>
    </w:p>
    <w:p w14:paraId="5E9B69AB" w14:textId="77777777" w:rsidR="00781C25" w:rsidRPr="005154A8" w:rsidRDefault="00781C25" w:rsidP="00781C25">
      <w:pPr>
        <w:spacing w:after="0" w:line="240" w:lineRule="auto"/>
        <w:jc w:val="center"/>
        <w:rPr>
          <w:rFonts w:ascii="Times New Roman" w:hAnsi="Times New Roman" w:cs="Times New Roman"/>
          <w:b/>
          <w:i/>
          <w:sz w:val="28"/>
          <w:szCs w:val="28"/>
        </w:rPr>
      </w:pPr>
    </w:p>
    <w:tbl>
      <w:tblPr>
        <w:tblW w:w="9747" w:type="dxa"/>
        <w:tblLook w:val="04A0" w:firstRow="1" w:lastRow="0" w:firstColumn="1" w:lastColumn="0" w:noHBand="0" w:noVBand="1"/>
      </w:tblPr>
      <w:tblGrid>
        <w:gridCol w:w="5495"/>
        <w:gridCol w:w="4252"/>
      </w:tblGrid>
      <w:tr w:rsidR="00781C25" w:rsidRPr="005154A8" w14:paraId="4AF44B01" w14:textId="77777777" w:rsidTr="00781C25">
        <w:trPr>
          <w:trHeight w:val="2066"/>
        </w:trPr>
        <w:tc>
          <w:tcPr>
            <w:tcW w:w="5495" w:type="dxa"/>
          </w:tcPr>
          <w:p w14:paraId="0B31BA9D" w14:textId="77777777" w:rsidR="00781C25" w:rsidRPr="005154A8" w:rsidRDefault="00781C25" w:rsidP="00781C25">
            <w:pPr>
              <w:pStyle w:val="af4"/>
              <w:rPr>
                <w:sz w:val="28"/>
                <w:szCs w:val="28"/>
              </w:rPr>
            </w:pPr>
            <w:r w:rsidRPr="005154A8">
              <w:rPr>
                <w:sz w:val="28"/>
                <w:szCs w:val="28"/>
              </w:rPr>
              <w:t>«Согласовано»</w:t>
            </w:r>
          </w:p>
          <w:p w14:paraId="0DD0C552" w14:textId="77777777" w:rsidR="00781C25" w:rsidRPr="005154A8" w:rsidRDefault="00781C25" w:rsidP="00781C25">
            <w:pPr>
              <w:pStyle w:val="af4"/>
              <w:rPr>
                <w:sz w:val="28"/>
                <w:szCs w:val="28"/>
              </w:rPr>
            </w:pPr>
            <w:r w:rsidRPr="005154A8">
              <w:rPr>
                <w:sz w:val="28"/>
                <w:szCs w:val="28"/>
              </w:rPr>
              <w:t xml:space="preserve">1-ый заместитель директора </w:t>
            </w:r>
          </w:p>
          <w:p w14:paraId="1D2E9BAE" w14:textId="77777777" w:rsidR="00781C25" w:rsidRPr="005154A8" w:rsidRDefault="00781C25" w:rsidP="00781C25">
            <w:pPr>
              <w:pStyle w:val="af4"/>
              <w:rPr>
                <w:sz w:val="28"/>
                <w:szCs w:val="28"/>
              </w:rPr>
            </w:pPr>
            <w:r w:rsidRPr="005154A8">
              <w:rPr>
                <w:sz w:val="28"/>
                <w:szCs w:val="28"/>
              </w:rPr>
              <w:t>по учебной работе</w:t>
            </w:r>
          </w:p>
          <w:p w14:paraId="2017213A" w14:textId="77777777" w:rsidR="00781C25" w:rsidRPr="005154A8" w:rsidRDefault="00942530" w:rsidP="00781C25">
            <w:pPr>
              <w:pStyle w:val="af4"/>
              <w:rPr>
                <w:sz w:val="28"/>
                <w:szCs w:val="28"/>
              </w:rPr>
            </w:pPr>
            <w:r>
              <w:rPr>
                <w:sz w:val="28"/>
                <w:szCs w:val="28"/>
              </w:rPr>
              <w:t xml:space="preserve">__________________Т.Г. Молчанова </w:t>
            </w:r>
          </w:p>
          <w:p w14:paraId="32627EB2" w14:textId="77777777" w:rsidR="00781C25" w:rsidRPr="005154A8" w:rsidRDefault="00942530" w:rsidP="00781C25">
            <w:pPr>
              <w:pStyle w:val="af4"/>
              <w:rPr>
                <w:b/>
                <w:i/>
                <w:sz w:val="28"/>
                <w:szCs w:val="28"/>
              </w:rPr>
            </w:pPr>
            <w:r>
              <w:rPr>
                <w:sz w:val="28"/>
                <w:szCs w:val="28"/>
              </w:rPr>
              <w:t>«</w:t>
            </w:r>
            <w:r w:rsidRPr="00942530">
              <w:rPr>
                <w:sz w:val="28"/>
                <w:szCs w:val="28"/>
                <w:u w:val="single"/>
              </w:rPr>
              <w:t>31</w:t>
            </w:r>
            <w:r>
              <w:rPr>
                <w:sz w:val="28"/>
                <w:szCs w:val="28"/>
              </w:rPr>
              <w:t xml:space="preserve">» </w:t>
            </w:r>
            <w:r w:rsidRPr="00942530">
              <w:rPr>
                <w:sz w:val="28"/>
                <w:szCs w:val="28"/>
                <w:u w:val="single"/>
              </w:rPr>
              <w:t>августа</w:t>
            </w:r>
            <w:r>
              <w:rPr>
                <w:sz w:val="28"/>
                <w:szCs w:val="28"/>
              </w:rPr>
              <w:t xml:space="preserve"> 2020</w:t>
            </w:r>
            <w:r w:rsidR="00781C25" w:rsidRPr="005154A8">
              <w:rPr>
                <w:sz w:val="28"/>
                <w:szCs w:val="28"/>
              </w:rPr>
              <w:t xml:space="preserve"> г.</w:t>
            </w:r>
          </w:p>
        </w:tc>
        <w:tc>
          <w:tcPr>
            <w:tcW w:w="4252" w:type="dxa"/>
          </w:tcPr>
          <w:p w14:paraId="07A3373A" w14:textId="77777777" w:rsidR="00781C25" w:rsidRPr="005154A8" w:rsidRDefault="00781C25" w:rsidP="00781C25">
            <w:pPr>
              <w:pStyle w:val="af4"/>
              <w:rPr>
                <w:sz w:val="28"/>
                <w:szCs w:val="28"/>
              </w:rPr>
            </w:pPr>
            <w:r w:rsidRPr="005154A8">
              <w:rPr>
                <w:sz w:val="28"/>
                <w:szCs w:val="28"/>
              </w:rPr>
              <w:t xml:space="preserve">«Утверждаю» </w:t>
            </w:r>
          </w:p>
          <w:p w14:paraId="1B8A6744" w14:textId="77777777" w:rsidR="00781C25" w:rsidRPr="005154A8" w:rsidRDefault="00781C25" w:rsidP="00781C25">
            <w:pPr>
              <w:pStyle w:val="af4"/>
              <w:rPr>
                <w:sz w:val="28"/>
                <w:szCs w:val="28"/>
              </w:rPr>
            </w:pPr>
            <w:r w:rsidRPr="005154A8">
              <w:rPr>
                <w:sz w:val="28"/>
                <w:szCs w:val="28"/>
              </w:rPr>
              <w:t>директор ГАПОУ МО</w:t>
            </w:r>
          </w:p>
          <w:p w14:paraId="27A86236" w14:textId="77777777" w:rsidR="00781C25" w:rsidRPr="005154A8" w:rsidRDefault="00781C25" w:rsidP="00781C25">
            <w:pPr>
              <w:pStyle w:val="af4"/>
              <w:rPr>
                <w:sz w:val="28"/>
                <w:szCs w:val="28"/>
              </w:rPr>
            </w:pPr>
            <w:r w:rsidRPr="005154A8">
              <w:rPr>
                <w:sz w:val="28"/>
                <w:szCs w:val="28"/>
              </w:rPr>
              <w:t xml:space="preserve">«Губернский колледж» </w:t>
            </w:r>
          </w:p>
          <w:p w14:paraId="01CC888A" w14:textId="77777777" w:rsidR="00781C25" w:rsidRPr="005154A8" w:rsidRDefault="00781C25" w:rsidP="00781C25">
            <w:pPr>
              <w:pStyle w:val="af4"/>
              <w:rPr>
                <w:sz w:val="28"/>
                <w:szCs w:val="28"/>
              </w:rPr>
            </w:pPr>
            <w:r w:rsidRPr="005154A8">
              <w:rPr>
                <w:sz w:val="28"/>
                <w:szCs w:val="28"/>
              </w:rPr>
              <w:t xml:space="preserve">____________ А. И. </w:t>
            </w:r>
            <w:proofErr w:type="spellStart"/>
            <w:r w:rsidRPr="005154A8">
              <w:rPr>
                <w:sz w:val="28"/>
                <w:szCs w:val="28"/>
              </w:rPr>
              <w:t>Лысиков</w:t>
            </w:r>
            <w:proofErr w:type="spellEnd"/>
          </w:p>
          <w:p w14:paraId="1E9EBE39" w14:textId="77777777" w:rsidR="00781C25" w:rsidRPr="005154A8" w:rsidRDefault="00942530" w:rsidP="00842C1D">
            <w:pPr>
              <w:pStyle w:val="af4"/>
              <w:rPr>
                <w:b/>
                <w:i/>
                <w:sz w:val="28"/>
                <w:szCs w:val="28"/>
              </w:rPr>
            </w:pPr>
            <w:r>
              <w:rPr>
                <w:sz w:val="28"/>
                <w:szCs w:val="28"/>
              </w:rPr>
              <w:t>«</w:t>
            </w:r>
            <w:r w:rsidRPr="00942530">
              <w:rPr>
                <w:sz w:val="28"/>
                <w:szCs w:val="28"/>
                <w:u w:val="single"/>
              </w:rPr>
              <w:t>31</w:t>
            </w:r>
            <w:r>
              <w:rPr>
                <w:sz w:val="28"/>
                <w:szCs w:val="28"/>
              </w:rPr>
              <w:t>»</w:t>
            </w:r>
            <w:r w:rsidR="00842C1D">
              <w:rPr>
                <w:sz w:val="28"/>
                <w:szCs w:val="28"/>
              </w:rPr>
              <w:t xml:space="preserve"> </w:t>
            </w:r>
            <w:r>
              <w:rPr>
                <w:sz w:val="28"/>
                <w:szCs w:val="28"/>
              </w:rPr>
              <w:t xml:space="preserve"> </w:t>
            </w:r>
            <w:r w:rsidRPr="00942530">
              <w:rPr>
                <w:sz w:val="28"/>
                <w:szCs w:val="28"/>
                <w:u w:val="single"/>
              </w:rPr>
              <w:t>августа</w:t>
            </w:r>
            <w:r w:rsidR="00842C1D">
              <w:rPr>
                <w:sz w:val="28"/>
                <w:szCs w:val="28"/>
              </w:rPr>
              <w:t xml:space="preserve"> </w:t>
            </w:r>
            <w:r>
              <w:rPr>
                <w:sz w:val="28"/>
                <w:szCs w:val="28"/>
              </w:rPr>
              <w:t xml:space="preserve"> 2020</w:t>
            </w:r>
            <w:r w:rsidR="00781C25" w:rsidRPr="005154A8">
              <w:rPr>
                <w:sz w:val="28"/>
                <w:szCs w:val="28"/>
              </w:rPr>
              <w:t xml:space="preserve"> г.</w:t>
            </w:r>
          </w:p>
        </w:tc>
      </w:tr>
      <w:tr w:rsidR="00781C25" w:rsidRPr="005154A8" w14:paraId="68844B1D" w14:textId="77777777" w:rsidTr="00781C25">
        <w:trPr>
          <w:trHeight w:val="1543"/>
        </w:trPr>
        <w:tc>
          <w:tcPr>
            <w:tcW w:w="9747" w:type="dxa"/>
            <w:gridSpan w:val="2"/>
          </w:tcPr>
          <w:p w14:paraId="18EE3BFC" w14:textId="77777777" w:rsidR="00781C25" w:rsidRPr="005154A8" w:rsidRDefault="00781C25" w:rsidP="00781C25">
            <w:pPr>
              <w:spacing w:after="0" w:line="240" w:lineRule="auto"/>
              <w:rPr>
                <w:rFonts w:ascii="Times New Roman" w:hAnsi="Times New Roman" w:cs="Times New Roman"/>
                <w:sz w:val="28"/>
                <w:szCs w:val="28"/>
              </w:rPr>
            </w:pPr>
            <w:r w:rsidRPr="005154A8">
              <w:rPr>
                <w:rFonts w:ascii="Times New Roman" w:hAnsi="Times New Roman" w:cs="Times New Roman"/>
                <w:sz w:val="28"/>
                <w:szCs w:val="28"/>
              </w:rPr>
              <w:t xml:space="preserve">Рассмотрено на заседании                                                                                 </w:t>
            </w:r>
          </w:p>
          <w:p w14:paraId="067FE521" w14:textId="77777777" w:rsidR="00781C25" w:rsidRPr="005154A8" w:rsidRDefault="00781C25" w:rsidP="00781C25">
            <w:pPr>
              <w:spacing w:after="0" w:line="240" w:lineRule="auto"/>
              <w:rPr>
                <w:rFonts w:ascii="Times New Roman" w:hAnsi="Times New Roman" w:cs="Times New Roman"/>
                <w:sz w:val="28"/>
                <w:szCs w:val="28"/>
              </w:rPr>
            </w:pPr>
            <w:r w:rsidRPr="005154A8">
              <w:rPr>
                <w:rFonts w:ascii="Times New Roman" w:hAnsi="Times New Roman" w:cs="Times New Roman"/>
                <w:sz w:val="28"/>
                <w:szCs w:val="28"/>
              </w:rPr>
              <w:t xml:space="preserve">ПЦК </w:t>
            </w:r>
            <w:r w:rsidRPr="005154A8">
              <w:rPr>
                <w:rFonts w:ascii="Times New Roman" w:hAnsi="Times New Roman"/>
                <w:sz w:val="28"/>
                <w:szCs w:val="28"/>
              </w:rPr>
              <w:t>преподавателей физвоспитания</w:t>
            </w:r>
          </w:p>
          <w:p w14:paraId="7385C767" w14:textId="77777777" w:rsidR="00781C25" w:rsidRPr="005154A8" w:rsidRDefault="00781C25" w:rsidP="00781C25">
            <w:pPr>
              <w:spacing w:after="0" w:line="240" w:lineRule="auto"/>
              <w:rPr>
                <w:rFonts w:ascii="Times New Roman" w:hAnsi="Times New Roman" w:cs="Times New Roman"/>
                <w:sz w:val="28"/>
                <w:szCs w:val="28"/>
              </w:rPr>
            </w:pPr>
            <w:r w:rsidRPr="005154A8">
              <w:rPr>
                <w:rFonts w:ascii="Times New Roman" w:hAnsi="Times New Roman" w:cs="Times New Roman"/>
                <w:sz w:val="28"/>
                <w:szCs w:val="28"/>
              </w:rPr>
              <w:t xml:space="preserve">протокол № </w:t>
            </w:r>
            <w:r w:rsidRPr="008575B3">
              <w:rPr>
                <w:rFonts w:ascii="Times New Roman" w:hAnsi="Times New Roman" w:cs="Times New Roman"/>
                <w:sz w:val="28"/>
                <w:szCs w:val="28"/>
              </w:rPr>
              <w:t>__</w:t>
            </w:r>
            <w:r w:rsidRPr="005154A8">
              <w:rPr>
                <w:rFonts w:ascii="Times New Roman" w:hAnsi="Times New Roman" w:cs="Times New Roman"/>
                <w:sz w:val="28"/>
                <w:szCs w:val="28"/>
              </w:rPr>
              <w:t xml:space="preserve"> от </w:t>
            </w:r>
            <w:r w:rsidRPr="008575B3">
              <w:rPr>
                <w:rFonts w:ascii="Times New Roman" w:hAnsi="Times New Roman" w:cs="Times New Roman"/>
                <w:sz w:val="28"/>
                <w:szCs w:val="28"/>
              </w:rPr>
              <w:t>_________</w:t>
            </w:r>
            <w:r w:rsidR="00942530">
              <w:rPr>
                <w:rFonts w:ascii="Times New Roman" w:hAnsi="Times New Roman" w:cs="Times New Roman"/>
                <w:sz w:val="28"/>
                <w:szCs w:val="28"/>
              </w:rPr>
              <w:t xml:space="preserve"> 2020</w:t>
            </w:r>
            <w:r w:rsidRPr="005154A8">
              <w:rPr>
                <w:rFonts w:ascii="Times New Roman" w:hAnsi="Times New Roman" w:cs="Times New Roman"/>
                <w:sz w:val="28"/>
                <w:szCs w:val="28"/>
              </w:rPr>
              <w:t xml:space="preserve"> г.    </w:t>
            </w:r>
          </w:p>
          <w:p w14:paraId="6E3F9EE5" w14:textId="5BB378CA" w:rsidR="00781C25" w:rsidRPr="005154A8" w:rsidRDefault="00781C25" w:rsidP="00781C25">
            <w:pPr>
              <w:spacing w:after="0" w:line="240" w:lineRule="auto"/>
              <w:rPr>
                <w:rFonts w:ascii="Times New Roman" w:hAnsi="Times New Roman" w:cs="Times New Roman"/>
                <w:sz w:val="28"/>
                <w:szCs w:val="28"/>
              </w:rPr>
            </w:pPr>
            <w:r w:rsidRPr="005154A8">
              <w:rPr>
                <w:rFonts w:ascii="Times New Roman" w:hAnsi="Times New Roman" w:cs="Times New Roman"/>
                <w:sz w:val="28"/>
                <w:szCs w:val="28"/>
              </w:rPr>
              <w:t xml:space="preserve">Председатель _____________ </w:t>
            </w:r>
            <w:proofErr w:type="spellStart"/>
            <w:r w:rsidRPr="005154A8">
              <w:rPr>
                <w:rFonts w:ascii="Times New Roman" w:hAnsi="Times New Roman" w:cs="Times New Roman"/>
                <w:sz w:val="28"/>
                <w:szCs w:val="28"/>
              </w:rPr>
              <w:t>О.Ф.Быч</w:t>
            </w:r>
            <w:proofErr w:type="spellEnd"/>
          </w:p>
          <w:p w14:paraId="19BFA75D" w14:textId="77777777" w:rsidR="00781C25" w:rsidRPr="005154A8" w:rsidRDefault="00781C25" w:rsidP="00781C25">
            <w:pPr>
              <w:pStyle w:val="af4"/>
              <w:rPr>
                <w:b/>
                <w:i/>
                <w:sz w:val="28"/>
                <w:szCs w:val="28"/>
              </w:rPr>
            </w:pPr>
          </w:p>
        </w:tc>
      </w:tr>
    </w:tbl>
    <w:p w14:paraId="36427772" w14:textId="77777777" w:rsidR="00781C25" w:rsidRPr="00543E31" w:rsidRDefault="00781C25" w:rsidP="00781C25">
      <w:pPr>
        <w:spacing w:after="0" w:line="240" w:lineRule="auto"/>
        <w:rPr>
          <w:rFonts w:ascii="Times New Roman" w:hAnsi="Times New Roman"/>
          <w:sz w:val="24"/>
          <w:szCs w:val="24"/>
        </w:rPr>
      </w:pPr>
    </w:p>
    <w:p w14:paraId="2EED1713" w14:textId="77777777" w:rsidR="00781C25" w:rsidRPr="00543E31" w:rsidRDefault="00781C25" w:rsidP="00781C25">
      <w:pPr>
        <w:spacing w:after="0" w:line="240" w:lineRule="auto"/>
        <w:rPr>
          <w:rFonts w:ascii="Times New Roman" w:hAnsi="Times New Roman"/>
        </w:rPr>
      </w:pPr>
    </w:p>
    <w:p w14:paraId="589AF264" w14:textId="77777777" w:rsidR="00781C25" w:rsidRPr="00543E31" w:rsidRDefault="00781C25" w:rsidP="00AA3B47">
      <w:pPr>
        <w:spacing w:line="240" w:lineRule="auto"/>
        <w:rPr>
          <w:rFonts w:ascii="Times New Roman" w:hAnsi="Times New Roman"/>
          <w:b/>
          <w:sz w:val="28"/>
          <w:szCs w:val="28"/>
        </w:rPr>
      </w:pPr>
    </w:p>
    <w:p w14:paraId="4B51D2E6" w14:textId="77777777" w:rsidR="00781C25" w:rsidRPr="00543E31" w:rsidRDefault="00781C25" w:rsidP="00781C25">
      <w:pPr>
        <w:autoSpaceDE w:val="0"/>
        <w:autoSpaceDN w:val="0"/>
        <w:adjustRightInd w:val="0"/>
        <w:spacing w:after="0" w:line="240" w:lineRule="auto"/>
        <w:jc w:val="center"/>
        <w:rPr>
          <w:rFonts w:ascii="Times New Roman" w:hAnsi="Times New Roman"/>
          <w:b/>
          <w:bCs/>
          <w:color w:val="000000"/>
          <w:sz w:val="28"/>
          <w:szCs w:val="28"/>
        </w:rPr>
      </w:pPr>
      <w:r w:rsidRPr="00543E31">
        <w:rPr>
          <w:rFonts w:ascii="Times New Roman" w:hAnsi="Times New Roman"/>
          <w:b/>
          <w:bCs/>
          <w:color w:val="000000"/>
          <w:sz w:val="28"/>
          <w:szCs w:val="28"/>
        </w:rPr>
        <w:t>РАБОЧАЯ ПРОГРАММА УЧЕБНОЙ ДИСЦИПЛИНЫ</w:t>
      </w:r>
    </w:p>
    <w:p w14:paraId="1D14A2F7" w14:textId="77777777" w:rsidR="00920829" w:rsidRPr="00543E31" w:rsidRDefault="00781C25" w:rsidP="00920829">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ОУД</w:t>
      </w:r>
      <w:r w:rsidR="00AE5B12">
        <w:rPr>
          <w:rFonts w:ascii="Times New Roman" w:hAnsi="Times New Roman"/>
          <w:b/>
          <w:bCs/>
          <w:color w:val="000000"/>
          <w:sz w:val="28"/>
          <w:szCs w:val="28"/>
        </w:rPr>
        <w:t>.0</w:t>
      </w:r>
      <w:r w:rsidR="00942530">
        <w:rPr>
          <w:rFonts w:ascii="Times New Roman" w:hAnsi="Times New Roman"/>
          <w:b/>
          <w:bCs/>
          <w:color w:val="000000"/>
          <w:sz w:val="28"/>
          <w:szCs w:val="28"/>
        </w:rPr>
        <w:t>6</w:t>
      </w:r>
      <w:r w:rsidR="00842C1D">
        <w:rPr>
          <w:rFonts w:ascii="Times New Roman" w:hAnsi="Times New Roman"/>
          <w:b/>
          <w:bCs/>
          <w:color w:val="000000"/>
          <w:sz w:val="28"/>
          <w:szCs w:val="28"/>
        </w:rPr>
        <w:t xml:space="preserve"> </w:t>
      </w:r>
      <w:r w:rsidR="00920829">
        <w:rPr>
          <w:rFonts w:ascii="Times New Roman" w:hAnsi="Times New Roman"/>
          <w:b/>
          <w:bCs/>
          <w:color w:val="000000"/>
          <w:sz w:val="28"/>
          <w:szCs w:val="28"/>
        </w:rPr>
        <w:t>ФИЗИЧЕСКАЯ КУЛЬТУРА</w:t>
      </w:r>
    </w:p>
    <w:p w14:paraId="3BBC964D" w14:textId="77777777" w:rsidR="00920829" w:rsidRPr="00543E31" w:rsidRDefault="00920829" w:rsidP="00920829">
      <w:pPr>
        <w:autoSpaceDE w:val="0"/>
        <w:autoSpaceDN w:val="0"/>
        <w:adjustRightInd w:val="0"/>
        <w:spacing w:after="0" w:line="240" w:lineRule="auto"/>
        <w:jc w:val="center"/>
        <w:rPr>
          <w:rFonts w:ascii="Times New Roman" w:hAnsi="Times New Roman"/>
          <w:b/>
          <w:bCs/>
          <w:i/>
          <w:iCs/>
          <w:color w:val="000000"/>
          <w:sz w:val="28"/>
          <w:szCs w:val="28"/>
        </w:rPr>
      </w:pPr>
    </w:p>
    <w:p w14:paraId="4CDEE722" w14:textId="77777777" w:rsidR="00781C25" w:rsidRDefault="00781C25" w:rsidP="00781C25">
      <w:pPr>
        <w:autoSpaceDE w:val="0"/>
        <w:autoSpaceDN w:val="0"/>
        <w:adjustRightInd w:val="0"/>
        <w:spacing w:after="0" w:line="240" w:lineRule="auto"/>
        <w:jc w:val="center"/>
        <w:rPr>
          <w:rFonts w:ascii="Times New Roman" w:hAnsi="Times New Roman"/>
          <w:b/>
          <w:bCs/>
          <w:i/>
          <w:iCs/>
          <w:color w:val="000000"/>
          <w:sz w:val="28"/>
          <w:szCs w:val="28"/>
        </w:rPr>
      </w:pPr>
      <w:r>
        <w:rPr>
          <w:rFonts w:ascii="Times New Roman" w:hAnsi="Times New Roman"/>
          <w:b/>
          <w:bCs/>
          <w:i/>
          <w:iCs/>
          <w:color w:val="000000"/>
          <w:sz w:val="28"/>
          <w:szCs w:val="28"/>
        </w:rPr>
        <w:t>общеобразовательного цикла</w:t>
      </w:r>
    </w:p>
    <w:p w14:paraId="1E55D10E" w14:textId="77777777" w:rsidR="00781C25" w:rsidRPr="00DF0961" w:rsidRDefault="00781C25" w:rsidP="00781C25">
      <w:pPr>
        <w:autoSpaceDE w:val="0"/>
        <w:autoSpaceDN w:val="0"/>
        <w:adjustRightInd w:val="0"/>
        <w:spacing w:after="0" w:line="240" w:lineRule="auto"/>
        <w:jc w:val="center"/>
        <w:rPr>
          <w:rFonts w:ascii="Times New Roman" w:eastAsia="Times New Roman" w:hAnsi="Times New Roman"/>
          <w:b/>
          <w:bCs/>
          <w:i/>
          <w:iCs/>
          <w:color w:val="000000"/>
          <w:sz w:val="28"/>
          <w:szCs w:val="28"/>
          <w:lang w:eastAsia="ar-SA"/>
        </w:rPr>
      </w:pPr>
      <w:r w:rsidRPr="00DF0961">
        <w:rPr>
          <w:rFonts w:ascii="Times New Roman" w:eastAsia="Times New Roman" w:hAnsi="Times New Roman"/>
          <w:b/>
          <w:bCs/>
          <w:i/>
          <w:iCs/>
          <w:color w:val="000000"/>
          <w:sz w:val="28"/>
          <w:szCs w:val="28"/>
          <w:lang w:eastAsia="ar-SA"/>
        </w:rPr>
        <w:t>программы подготовки специалистов среднего звена</w:t>
      </w:r>
    </w:p>
    <w:p w14:paraId="5D41C76C" w14:textId="77777777" w:rsidR="00781C25" w:rsidRDefault="00781C25" w:rsidP="00781C25">
      <w:pPr>
        <w:autoSpaceDE w:val="0"/>
        <w:autoSpaceDN w:val="0"/>
        <w:adjustRightInd w:val="0"/>
        <w:spacing w:after="0" w:line="240" w:lineRule="auto"/>
        <w:jc w:val="center"/>
        <w:rPr>
          <w:rFonts w:ascii="Times New Roman" w:hAnsi="Times New Roman"/>
          <w:b/>
          <w:bCs/>
          <w:i/>
          <w:iCs/>
          <w:color w:val="000000"/>
          <w:sz w:val="28"/>
          <w:szCs w:val="28"/>
        </w:rPr>
      </w:pPr>
      <w:r w:rsidRPr="009A02E6">
        <w:rPr>
          <w:rFonts w:ascii="Times New Roman" w:hAnsi="Times New Roman"/>
          <w:b/>
          <w:bCs/>
          <w:i/>
          <w:iCs/>
          <w:color w:val="000000"/>
          <w:sz w:val="28"/>
          <w:szCs w:val="28"/>
        </w:rPr>
        <w:t>по</w:t>
      </w:r>
      <w:r>
        <w:rPr>
          <w:rFonts w:ascii="Times New Roman" w:hAnsi="Times New Roman"/>
          <w:b/>
          <w:bCs/>
          <w:i/>
          <w:iCs/>
          <w:color w:val="000000"/>
          <w:sz w:val="28"/>
          <w:szCs w:val="28"/>
        </w:rPr>
        <w:t xml:space="preserve"> специальности</w:t>
      </w:r>
    </w:p>
    <w:p w14:paraId="3F8C630F" w14:textId="77777777" w:rsidR="00781C25" w:rsidRDefault="00781C25" w:rsidP="00781C25">
      <w:pPr>
        <w:autoSpaceDE w:val="0"/>
        <w:autoSpaceDN w:val="0"/>
        <w:adjustRightInd w:val="0"/>
        <w:spacing w:after="0" w:line="240" w:lineRule="auto"/>
        <w:jc w:val="center"/>
        <w:rPr>
          <w:rFonts w:ascii="Times New Roman" w:hAnsi="Times New Roman"/>
          <w:b/>
          <w:bCs/>
          <w:i/>
          <w:iCs/>
          <w:color w:val="000000"/>
          <w:sz w:val="28"/>
          <w:szCs w:val="28"/>
        </w:rPr>
      </w:pPr>
      <w:r w:rsidRPr="00EA1D72">
        <w:rPr>
          <w:rFonts w:ascii="Times New Roman" w:hAnsi="Times New Roman"/>
          <w:b/>
          <w:bCs/>
          <w:i/>
          <w:iCs/>
          <w:color w:val="000000"/>
          <w:sz w:val="28"/>
          <w:szCs w:val="28"/>
        </w:rPr>
        <w:t>5</w:t>
      </w:r>
      <w:r>
        <w:rPr>
          <w:rFonts w:ascii="Times New Roman" w:hAnsi="Times New Roman"/>
          <w:b/>
          <w:bCs/>
          <w:i/>
          <w:iCs/>
          <w:color w:val="000000"/>
          <w:sz w:val="28"/>
          <w:szCs w:val="28"/>
        </w:rPr>
        <w:t>4.</w:t>
      </w:r>
      <w:r w:rsidRPr="00EA1D72">
        <w:rPr>
          <w:rFonts w:ascii="Times New Roman" w:hAnsi="Times New Roman"/>
          <w:b/>
          <w:bCs/>
          <w:i/>
          <w:iCs/>
          <w:color w:val="000000"/>
          <w:sz w:val="28"/>
          <w:szCs w:val="28"/>
        </w:rPr>
        <w:t>0</w:t>
      </w:r>
      <w:r>
        <w:rPr>
          <w:rFonts w:ascii="Times New Roman" w:hAnsi="Times New Roman"/>
          <w:b/>
          <w:bCs/>
          <w:i/>
          <w:iCs/>
          <w:color w:val="000000"/>
          <w:sz w:val="28"/>
          <w:szCs w:val="28"/>
        </w:rPr>
        <w:t xml:space="preserve">2.06 </w:t>
      </w:r>
      <w:r w:rsidRPr="00EA1D72">
        <w:rPr>
          <w:rFonts w:ascii="Times New Roman" w:hAnsi="Times New Roman"/>
          <w:b/>
          <w:bCs/>
          <w:i/>
          <w:iCs/>
          <w:color w:val="000000"/>
          <w:sz w:val="28"/>
          <w:szCs w:val="28"/>
        </w:rPr>
        <w:t>Изобразительное  искусство и черчение</w:t>
      </w:r>
    </w:p>
    <w:p w14:paraId="07C114B6" w14:textId="77777777" w:rsidR="00781C25" w:rsidRPr="003106C4" w:rsidRDefault="00781C25" w:rsidP="00781C25">
      <w:pPr>
        <w:autoSpaceDE w:val="0"/>
        <w:autoSpaceDN w:val="0"/>
        <w:adjustRightInd w:val="0"/>
        <w:spacing w:after="0" w:line="240" w:lineRule="auto"/>
        <w:jc w:val="center"/>
        <w:rPr>
          <w:rFonts w:ascii="Times New Roman" w:hAnsi="Times New Roman"/>
          <w:b/>
          <w:i/>
          <w:sz w:val="28"/>
          <w:szCs w:val="28"/>
        </w:rPr>
      </w:pPr>
      <w:r w:rsidRPr="004C595F">
        <w:rPr>
          <w:rFonts w:ascii="Times New Roman" w:hAnsi="Times New Roman"/>
          <w:b/>
          <w:i/>
          <w:sz w:val="28"/>
          <w:szCs w:val="28"/>
        </w:rPr>
        <w:t>(гуманитарного профиля)</w:t>
      </w:r>
    </w:p>
    <w:p w14:paraId="154450ED" w14:textId="77777777" w:rsidR="00781C25" w:rsidRDefault="00781C25" w:rsidP="00781C25">
      <w:pPr>
        <w:tabs>
          <w:tab w:val="left" w:pos="3465"/>
        </w:tabs>
        <w:spacing w:after="0" w:line="240" w:lineRule="auto"/>
        <w:rPr>
          <w:rFonts w:ascii="Arial" w:eastAsia="Times New Roman" w:hAnsi="Arial" w:cs="Arial"/>
          <w:i/>
          <w:iCs/>
          <w:color w:val="444444"/>
        </w:rPr>
      </w:pPr>
      <w:r>
        <w:rPr>
          <w:rFonts w:ascii="Arial" w:eastAsia="Times New Roman" w:hAnsi="Arial" w:cs="Arial"/>
          <w:i/>
          <w:iCs/>
          <w:color w:val="444444"/>
        </w:rPr>
        <w:tab/>
      </w:r>
    </w:p>
    <w:p w14:paraId="78E16085" w14:textId="77777777" w:rsidR="00781C25" w:rsidRPr="00543E31" w:rsidRDefault="00781C25" w:rsidP="00781C25">
      <w:pPr>
        <w:jc w:val="center"/>
        <w:rPr>
          <w:rFonts w:ascii="Times New Roman" w:hAnsi="Times New Roman"/>
          <w:sz w:val="28"/>
          <w:szCs w:val="28"/>
        </w:rPr>
      </w:pPr>
    </w:p>
    <w:p w14:paraId="7940D901" w14:textId="77777777" w:rsidR="00781C25" w:rsidRDefault="00781C25" w:rsidP="00781C25">
      <w:pPr>
        <w:pStyle w:val="af4"/>
        <w:jc w:val="center"/>
        <w:rPr>
          <w:b/>
          <w:color w:val="000000"/>
          <w:sz w:val="28"/>
          <w:szCs w:val="28"/>
        </w:rPr>
      </w:pPr>
    </w:p>
    <w:p w14:paraId="47D203F5" w14:textId="77777777" w:rsidR="00781C25" w:rsidRDefault="00781C25" w:rsidP="00781C25">
      <w:pPr>
        <w:pStyle w:val="af4"/>
        <w:jc w:val="center"/>
        <w:rPr>
          <w:b/>
          <w:color w:val="000000"/>
          <w:sz w:val="28"/>
          <w:szCs w:val="28"/>
        </w:rPr>
      </w:pPr>
    </w:p>
    <w:p w14:paraId="5EEEACF0" w14:textId="77777777" w:rsidR="00781C25" w:rsidRDefault="00781C25" w:rsidP="00781C25">
      <w:pPr>
        <w:pStyle w:val="af4"/>
        <w:jc w:val="center"/>
        <w:rPr>
          <w:b/>
          <w:color w:val="000000"/>
          <w:sz w:val="28"/>
          <w:szCs w:val="28"/>
        </w:rPr>
      </w:pPr>
    </w:p>
    <w:p w14:paraId="056D525A" w14:textId="77777777" w:rsidR="00781C25" w:rsidRDefault="00781C25" w:rsidP="00781C25">
      <w:pPr>
        <w:pStyle w:val="af4"/>
        <w:jc w:val="center"/>
        <w:rPr>
          <w:b/>
          <w:color w:val="000000"/>
          <w:sz w:val="28"/>
          <w:szCs w:val="28"/>
        </w:rPr>
      </w:pPr>
    </w:p>
    <w:p w14:paraId="4DFCEE08" w14:textId="77777777" w:rsidR="00781C25" w:rsidRPr="007D5ABA" w:rsidRDefault="00781C25" w:rsidP="00781C25">
      <w:pPr>
        <w:pStyle w:val="af4"/>
        <w:rPr>
          <w:color w:val="000000"/>
          <w:sz w:val="28"/>
          <w:szCs w:val="28"/>
        </w:rPr>
      </w:pPr>
    </w:p>
    <w:p w14:paraId="7B44909B" w14:textId="77777777" w:rsidR="00781C25" w:rsidRDefault="00781C25" w:rsidP="00781C25">
      <w:pPr>
        <w:pStyle w:val="af4"/>
        <w:rPr>
          <w:color w:val="000000"/>
          <w:sz w:val="28"/>
          <w:szCs w:val="28"/>
        </w:rPr>
      </w:pPr>
    </w:p>
    <w:p w14:paraId="106C7323" w14:textId="77777777" w:rsidR="00781C25" w:rsidRDefault="00781C25" w:rsidP="00781C25">
      <w:pPr>
        <w:pStyle w:val="af4"/>
        <w:rPr>
          <w:color w:val="000000"/>
          <w:sz w:val="28"/>
          <w:szCs w:val="28"/>
        </w:rPr>
      </w:pPr>
    </w:p>
    <w:p w14:paraId="2B89BDB0" w14:textId="77777777" w:rsidR="00781C25" w:rsidRDefault="00781C25" w:rsidP="00781C25">
      <w:pPr>
        <w:pStyle w:val="af4"/>
        <w:rPr>
          <w:color w:val="000000"/>
          <w:sz w:val="28"/>
          <w:szCs w:val="28"/>
        </w:rPr>
      </w:pPr>
    </w:p>
    <w:p w14:paraId="5E3ED6B6" w14:textId="77777777" w:rsidR="00781C25" w:rsidRDefault="00781C25" w:rsidP="00781C25">
      <w:pPr>
        <w:pStyle w:val="af4"/>
        <w:rPr>
          <w:color w:val="000000"/>
          <w:sz w:val="28"/>
          <w:szCs w:val="28"/>
        </w:rPr>
      </w:pPr>
    </w:p>
    <w:p w14:paraId="2BBFF2CA" w14:textId="77777777" w:rsidR="00781C25" w:rsidRDefault="00781C25" w:rsidP="00781C25">
      <w:pPr>
        <w:pStyle w:val="af4"/>
        <w:rPr>
          <w:color w:val="000000"/>
          <w:sz w:val="28"/>
          <w:szCs w:val="28"/>
        </w:rPr>
      </w:pPr>
    </w:p>
    <w:p w14:paraId="7DD1EDB8" w14:textId="77777777" w:rsidR="00781C25" w:rsidRPr="007D5ABA" w:rsidRDefault="00781C25" w:rsidP="00781C25">
      <w:pPr>
        <w:pStyle w:val="af4"/>
        <w:rPr>
          <w:color w:val="000000"/>
          <w:sz w:val="28"/>
          <w:szCs w:val="28"/>
        </w:rPr>
      </w:pPr>
    </w:p>
    <w:p w14:paraId="7999B0D7" w14:textId="77777777" w:rsidR="00781C25" w:rsidRPr="007D5ABA" w:rsidRDefault="00781C25" w:rsidP="00781C25">
      <w:pPr>
        <w:pStyle w:val="af4"/>
        <w:rPr>
          <w:color w:val="000000"/>
          <w:sz w:val="28"/>
          <w:szCs w:val="28"/>
        </w:rPr>
      </w:pPr>
    </w:p>
    <w:p w14:paraId="182211D5" w14:textId="77777777" w:rsidR="00781C25" w:rsidRPr="007D5ABA" w:rsidRDefault="00781C25" w:rsidP="00781C25">
      <w:pPr>
        <w:pStyle w:val="af4"/>
        <w:rPr>
          <w:color w:val="000000"/>
          <w:sz w:val="28"/>
          <w:szCs w:val="28"/>
        </w:rPr>
      </w:pPr>
    </w:p>
    <w:p w14:paraId="6E12D73E" w14:textId="49AC6476" w:rsidR="00781C25" w:rsidRPr="007D5ABA" w:rsidRDefault="00781C25" w:rsidP="00781C25">
      <w:pPr>
        <w:pStyle w:val="af4"/>
        <w:rPr>
          <w:color w:val="000000"/>
          <w:sz w:val="28"/>
          <w:szCs w:val="28"/>
        </w:rPr>
      </w:pPr>
      <w:r>
        <w:rPr>
          <w:color w:val="000000"/>
          <w:sz w:val="28"/>
          <w:szCs w:val="28"/>
        </w:rPr>
        <w:t>\</w:t>
      </w:r>
    </w:p>
    <w:p w14:paraId="63D84E92" w14:textId="77777777" w:rsidR="00781C25" w:rsidRPr="007D5ABA" w:rsidRDefault="00781C25" w:rsidP="00781C25">
      <w:pPr>
        <w:pStyle w:val="af4"/>
        <w:rPr>
          <w:color w:val="000000"/>
          <w:sz w:val="28"/>
          <w:szCs w:val="28"/>
        </w:rPr>
      </w:pPr>
    </w:p>
    <w:p w14:paraId="7C4B2A5A" w14:textId="77777777" w:rsidR="00781C25" w:rsidRPr="00F14B22" w:rsidRDefault="0012240D" w:rsidP="00781C25">
      <w:pPr>
        <w:pStyle w:val="af4"/>
        <w:jc w:val="center"/>
        <w:rPr>
          <w:b/>
          <w:color w:val="000000"/>
          <w:sz w:val="28"/>
          <w:szCs w:val="28"/>
        </w:rPr>
      </w:pPr>
      <w:r>
        <w:rPr>
          <w:b/>
          <w:color w:val="000000"/>
          <w:sz w:val="28"/>
          <w:szCs w:val="28"/>
        </w:rPr>
        <w:t xml:space="preserve"> г. Серпухов 2020</w:t>
      </w:r>
      <w:r w:rsidR="00781C25" w:rsidRPr="00F14B22">
        <w:rPr>
          <w:b/>
          <w:color w:val="000000"/>
          <w:sz w:val="28"/>
          <w:szCs w:val="28"/>
        </w:rPr>
        <w:t xml:space="preserve"> г</w:t>
      </w:r>
    </w:p>
    <w:p w14:paraId="6AA4AD70" w14:textId="77777777" w:rsidR="00AE5B12" w:rsidRPr="00BD7B60" w:rsidRDefault="00AE5B12" w:rsidP="00BD7B60">
      <w:pPr>
        <w:autoSpaceDE w:val="0"/>
        <w:autoSpaceDN w:val="0"/>
        <w:adjustRightInd w:val="0"/>
        <w:spacing w:after="0" w:line="240" w:lineRule="auto"/>
        <w:jc w:val="center"/>
        <w:rPr>
          <w:rFonts w:ascii="Times New Roman" w:hAnsi="Times New Roman"/>
          <w:b/>
          <w:bCs/>
          <w:color w:val="000000"/>
          <w:sz w:val="28"/>
          <w:szCs w:val="28"/>
        </w:rPr>
      </w:pPr>
    </w:p>
    <w:p w14:paraId="4A9E8D82" w14:textId="77777777" w:rsidR="00781C25" w:rsidRDefault="00781C25" w:rsidP="00781C25">
      <w:pPr>
        <w:autoSpaceDE w:val="0"/>
        <w:autoSpaceDN w:val="0"/>
        <w:adjustRightInd w:val="0"/>
        <w:spacing w:after="0" w:line="240" w:lineRule="auto"/>
        <w:jc w:val="both"/>
        <w:rPr>
          <w:rFonts w:ascii="Times New Roman" w:hAnsi="Times New Roman"/>
          <w:color w:val="000000"/>
          <w:sz w:val="28"/>
          <w:szCs w:val="28"/>
        </w:rPr>
      </w:pPr>
      <w:r w:rsidRPr="00AA3B47">
        <w:rPr>
          <w:rFonts w:ascii="Times New Roman" w:hAnsi="Times New Roman"/>
          <w:b/>
          <w:color w:val="000000"/>
          <w:sz w:val="28"/>
          <w:szCs w:val="28"/>
        </w:rPr>
        <w:t>Составите</w:t>
      </w:r>
      <w:r w:rsidR="0012240D" w:rsidRPr="00AA3B47">
        <w:rPr>
          <w:rFonts w:ascii="Times New Roman" w:hAnsi="Times New Roman"/>
          <w:b/>
          <w:color w:val="000000"/>
          <w:sz w:val="28"/>
          <w:szCs w:val="28"/>
        </w:rPr>
        <w:t>ль</w:t>
      </w:r>
      <w:r w:rsidR="00AA3B47" w:rsidRPr="00AA3B47">
        <w:rPr>
          <w:rFonts w:ascii="Times New Roman" w:hAnsi="Times New Roman"/>
          <w:b/>
          <w:color w:val="000000"/>
          <w:sz w:val="28"/>
          <w:szCs w:val="28"/>
        </w:rPr>
        <w:t>:</w:t>
      </w:r>
      <w:r w:rsidR="0012240D">
        <w:rPr>
          <w:rFonts w:ascii="Times New Roman" w:hAnsi="Times New Roman"/>
          <w:color w:val="000000"/>
          <w:sz w:val="28"/>
          <w:szCs w:val="28"/>
        </w:rPr>
        <w:t xml:space="preserve"> Панков А.В</w:t>
      </w:r>
      <w:r>
        <w:rPr>
          <w:rFonts w:ascii="Times New Roman" w:hAnsi="Times New Roman"/>
          <w:color w:val="000000"/>
          <w:sz w:val="28"/>
          <w:szCs w:val="28"/>
        </w:rPr>
        <w:t xml:space="preserve">., </w:t>
      </w:r>
      <w:r w:rsidRPr="00E76984">
        <w:rPr>
          <w:rFonts w:ascii="Times New Roman" w:hAnsi="Times New Roman"/>
          <w:color w:val="000000"/>
          <w:sz w:val="28"/>
          <w:szCs w:val="28"/>
        </w:rPr>
        <w:t xml:space="preserve">преподаватель </w:t>
      </w:r>
      <w:r>
        <w:rPr>
          <w:rFonts w:ascii="Times New Roman" w:hAnsi="Times New Roman"/>
          <w:color w:val="000000"/>
          <w:sz w:val="28"/>
          <w:szCs w:val="28"/>
        </w:rPr>
        <w:t>ГАПОУ МО « Губернский  колледж»</w:t>
      </w:r>
    </w:p>
    <w:p w14:paraId="3FA79CAD" w14:textId="77777777" w:rsidR="00AA3B47" w:rsidRDefault="00AA3B47" w:rsidP="00781C25">
      <w:pPr>
        <w:autoSpaceDE w:val="0"/>
        <w:autoSpaceDN w:val="0"/>
        <w:adjustRightInd w:val="0"/>
        <w:spacing w:after="0" w:line="240" w:lineRule="auto"/>
        <w:jc w:val="both"/>
        <w:rPr>
          <w:rFonts w:ascii="Times New Roman" w:hAnsi="Times New Roman"/>
          <w:b/>
          <w:bCs/>
          <w:color w:val="000000"/>
          <w:sz w:val="28"/>
          <w:szCs w:val="28"/>
        </w:rPr>
      </w:pPr>
    </w:p>
    <w:p w14:paraId="1C327AA2" w14:textId="77777777" w:rsidR="00781C25" w:rsidRPr="00E76984" w:rsidRDefault="00781C25" w:rsidP="00781C2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Эксперты:</w:t>
      </w:r>
    </w:p>
    <w:p w14:paraId="57974DE6" w14:textId="77777777" w:rsidR="00781C25" w:rsidRDefault="00781C25" w:rsidP="00781C25">
      <w:pPr>
        <w:autoSpaceDE w:val="0"/>
        <w:autoSpaceDN w:val="0"/>
        <w:adjustRightInd w:val="0"/>
        <w:spacing w:after="0" w:line="240" w:lineRule="auto"/>
        <w:rPr>
          <w:rFonts w:ascii="Times New Roman" w:hAnsi="Times New Roman"/>
          <w:color w:val="000000"/>
          <w:sz w:val="28"/>
          <w:szCs w:val="28"/>
        </w:rPr>
      </w:pPr>
      <w:r w:rsidRPr="00E76984">
        <w:rPr>
          <w:rFonts w:ascii="Times New Roman" w:hAnsi="Times New Roman"/>
          <w:color w:val="000000"/>
          <w:sz w:val="28"/>
          <w:szCs w:val="28"/>
        </w:rPr>
        <w:t>Внутренняя экспертиза</w:t>
      </w:r>
    </w:p>
    <w:p w14:paraId="62946178" w14:textId="79D28E2E" w:rsidR="00781C25" w:rsidRDefault="00781C25" w:rsidP="00781C2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t xml:space="preserve">Техническая </w:t>
      </w:r>
      <w:r>
        <w:rPr>
          <w:rFonts w:ascii="Times New Roman" w:hAnsi="Times New Roman"/>
          <w:color w:val="000000"/>
          <w:sz w:val="28"/>
          <w:szCs w:val="28"/>
        </w:rPr>
        <w:t xml:space="preserve">экспертиза:  </w:t>
      </w:r>
      <w:proofErr w:type="spellStart"/>
      <w:r>
        <w:rPr>
          <w:rFonts w:ascii="Times New Roman" w:hAnsi="Times New Roman" w:cs="Times New Roman"/>
          <w:sz w:val="28"/>
          <w:szCs w:val="28"/>
        </w:rPr>
        <w:t>Быч</w:t>
      </w:r>
      <w:proofErr w:type="spellEnd"/>
      <w:r>
        <w:rPr>
          <w:rFonts w:ascii="Times New Roman" w:hAnsi="Times New Roman" w:cs="Times New Roman"/>
          <w:sz w:val="28"/>
          <w:szCs w:val="28"/>
        </w:rPr>
        <w:t xml:space="preserve"> О.Ф</w:t>
      </w:r>
      <w:r w:rsidRPr="009337C3">
        <w:rPr>
          <w:rFonts w:ascii="Times New Roman" w:hAnsi="Times New Roman" w:cs="Times New Roman"/>
          <w:sz w:val="28"/>
          <w:szCs w:val="28"/>
        </w:rPr>
        <w:t>,</w:t>
      </w:r>
      <w:r w:rsidR="0002063C">
        <w:rPr>
          <w:rFonts w:ascii="Times New Roman" w:hAnsi="Times New Roman" w:cs="Times New Roman"/>
          <w:sz w:val="28"/>
          <w:szCs w:val="28"/>
        </w:rPr>
        <w:t xml:space="preserve"> </w:t>
      </w:r>
      <w:r w:rsidRPr="009337C3">
        <w:rPr>
          <w:rFonts w:ascii="Times New Roman" w:hAnsi="Times New Roman" w:cs="Times New Roman"/>
          <w:sz w:val="28"/>
          <w:szCs w:val="28"/>
        </w:rPr>
        <w:t xml:space="preserve">преподаватель  </w:t>
      </w:r>
      <w:r w:rsidR="0002063C">
        <w:rPr>
          <w:rFonts w:ascii="Times New Roman" w:hAnsi="Times New Roman"/>
          <w:color w:val="000000"/>
          <w:sz w:val="28"/>
          <w:szCs w:val="28"/>
        </w:rPr>
        <w:t>ГАПОУ МО «</w:t>
      </w:r>
      <w:r>
        <w:rPr>
          <w:rFonts w:ascii="Times New Roman" w:hAnsi="Times New Roman"/>
          <w:color w:val="000000"/>
          <w:sz w:val="28"/>
          <w:szCs w:val="28"/>
        </w:rPr>
        <w:t xml:space="preserve">Губернский  колледж» </w:t>
      </w:r>
    </w:p>
    <w:p w14:paraId="716C2E87" w14:textId="71B6A5C0" w:rsidR="00781C25" w:rsidRDefault="00781C25" w:rsidP="00781C2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color w:val="000000"/>
          <w:sz w:val="28"/>
          <w:szCs w:val="28"/>
        </w:rPr>
        <w:t>С</w:t>
      </w:r>
      <w:r>
        <w:rPr>
          <w:rFonts w:ascii="Times New Roman" w:hAnsi="Times New Roman"/>
          <w:color w:val="000000"/>
          <w:sz w:val="28"/>
          <w:szCs w:val="28"/>
        </w:rPr>
        <w:t xml:space="preserve">одержательная экспертиза: </w:t>
      </w:r>
      <w:proofErr w:type="spellStart"/>
      <w:r>
        <w:rPr>
          <w:rFonts w:ascii="Times New Roman" w:hAnsi="Times New Roman" w:cs="Times New Roman"/>
          <w:sz w:val="28"/>
          <w:szCs w:val="28"/>
        </w:rPr>
        <w:t>Быч</w:t>
      </w:r>
      <w:proofErr w:type="spellEnd"/>
      <w:r>
        <w:rPr>
          <w:rFonts w:ascii="Times New Roman" w:hAnsi="Times New Roman" w:cs="Times New Roman"/>
          <w:sz w:val="28"/>
          <w:szCs w:val="28"/>
        </w:rPr>
        <w:t xml:space="preserve"> О.Ф</w:t>
      </w:r>
      <w:r w:rsidRPr="009337C3">
        <w:rPr>
          <w:rFonts w:ascii="Times New Roman" w:hAnsi="Times New Roman" w:cs="Times New Roman"/>
          <w:sz w:val="28"/>
          <w:szCs w:val="28"/>
        </w:rPr>
        <w:t xml:space="preserve">, преподаватель  </w:t>
      </w:r>
      <w:r w:rsidR="0002063C">
        <w:rPr>
          <w:rFonts w:ascii="Times New Roman" w:hAnsi="Times New Roman"/>
          <w:color w:val="000000"/>
          <w:sz w:val="28"/>
          <w:szCs w:val="28"/>
        </w:rPr>
        <w:t>ГАПОУ МО «</w:t>
      </w:r>
      <w:r>
        <w:rPr>
          <w:rFonts w:ascii="Times New Roman" w:hAnsi="Times New Roman"/>
          <w:color w:val="000000"/>
          <w:sz w:val="28"/>
          <w:szCs w:val="28"/>
        </w:rPr>
        <w:t xml:space="preserve">Губернский  колледж» </w:t>
      </w:r>
    </w:p>
    <w:p w14:paraId="5E41ED7F" w14:textId="77777777" w:rsidR="00781C25" w:rsidRDefault="00781C25" w:rsidP="00781C25">
      <w:pPr>
        <w:autoSpaceDE w:val="0"/>
        <w:autoSpaceDN w:val="0"/>
        <w:adjustRightInd w:val="0"/>
        <w:spacing w:after="0" w:line="240" w:lineRule="auto"/>
        <w:jc w:val="both"/>
        <w:rPr>
          <w:rFonts w:ascii="Times New Roman" w:hAnsi="Times New Roman"/>
          <w:color w:val="000000"/>
          <w:sz w:val="28"/>
          <w:szCs w:val="28"/>
        </w:rPr>
      </w:pPr>
    </w:p>
    <w:p w14:paraId="2241161A" w14:textId="77777777" w:rsidR="00920829" w:rsidRDefault="00920829" w:rsidP="00683993">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Рабочая программа учебной дисциплины</w:t>
      </w:r>
      <w:r>
        <w:rPr>
          <w:rFonts w:ascii="Times New Roman" w:hAnsi="Times New Roman"/>
          <w:color w:val="000000"/>
          <w:sz w:val="28"/>
          <w:szCs w:val="28"/>
        </w:rPr>
        <w:t xml:space="preserve"> «Физическая </w:t>
      </w:r>
      <w:r w:rsidRPr="00CE5D7C">
        <w:rPr>
          <w:rFonts w:ascii="Times New Roman" w:hAnsi="Times New Roman"/>
          <w:color w:val="000000"/>
          <w:sz w:val="28"/>
          <w:szCs w:val="28"/>
        </w:rPr>
        <w:t xml:space="preserve">культура»для профессии среднего профессионального образования естественнонаучного профиля: </w:t>
      </w:r>
      <w:r w:rsidR="007D02B6" w:rsidRPr="00781C25">
        <w:rPr>
          <w:rFonts w:ascii="Times New Roman" w:hAnsi="Times New Roman"/>
          <w:b/>
          <w:bCs/>
          <w:i/>
          <w:iCs/>
          <w:color w:val="000000"/>
          <w:sz w:val="28"/>
          <w:szCs w:val="28"/>
        </w:rPr>
        <w:t xml:space="preserve">54.02.06 </w:t>
      </w:r>
      <w:r w:rsidR="004547E8" w:rsidRPr="00781C25">
        <w:rPr>
          <w:rFonts w:ascii="Times New Roman" w:hAnsi="Times New Roman"/>
          <w:b/>
          <w:bCs/>
          <w:i/>
          <w:iCs/>
          <w:color w:val="000000"/>
          <w:sz w:val="28"/>
          <w:szCs w:val="28"/>
        </w:rPr>
        <w:t>Изобразительное искусство и черчение</w:t>
      </w:r>
      <w:r w:rsidRPr="00CE5D7C">
        <w:rPr>
          <w:rFonts w:ascii="Times New Roman" w:hAnsi="Times New Roman"/>
          <w:color w:val="000000"/>
          <w:sz w:val="28"/>
          <w:szCs w:val="28"/>
        </w:rPr>
        <w:t xml:space="preserve">разработана на основе примерной программы </w:t>
      </w:r>
      <w:r w:rsidR="00CE5D7C">
        <w:rPr>
          <w:rFonts w:ascii="Times New Roman" w:hAnsi="Times New Roman"/>
          <w:color w:val="000000"/>
          <w:sz w:val="28"/>
          <w:szCs w:val="28"/>
        </w:rPr>
        <w:t>общеобразовательной</w:t>
      </w:r>
      <w:r w:rsidRPr="00CE5D7C">
        <w:rPr>
          <w:rFonts w:ascii="Times New Roman" w:hAnsi="Times New Roman"/>
          <w:color w:val="000000"/>
          <w:sz w:val="28"/>
          <w:szCs w:val="28"/>
        </w:rPr>
        <w:t>учебнойдисциплины</w:t>
      </w:r>
      <w:r w:rsidR="00CE5D7C">
        <w:rPr>
          <w:rFonts w:ascii="Times New Roman" w:hAnsi="Times New Roman"/>
          <w:color w:val="000000"/>
          <w:sz w:val="28"/>
          <w:szCs w:val="28"/>
        </w:rPr>
        <w:t xml:space="preserve"> Физическая культура</w:t>
      </w:r>
      <w:r w:rsidRPr="00CE5D7C">
        <w:rPr>
          <w:rFonts w:ascii="Times New Roman" w:hAnsi="Times New Roman"/>
          <w:color w:val="000000"/>
          <w:sz w:val="28"/>
          <w:szCs w:val="28"/>
        </w:rPr>
        <w:t xml:space="preserve"> для </w:t>
      </w:r>
      <w:r w:rsidR="00CE5D7C">
        <w:rPr>
          <w:rFonts w:ascii="Times New Roman" w:hAnsi="Times New Roman"/>
          <w:color w:val="000000"/>
          <w:sz w:val="28"/>
          <w:szCs w:val="28"/>
        </w:rPr>
        <w:t>профессиональных образовательных организаций.</w:t>
      </w:r>
    </w:p>
    <w:p w14:paraId="35F9ABAD" w14:textId="77777777" w:rsidR="00CE5D7C" w:rsidRPr="00C13911" w:rsidRDefault="00CE5D7C" w:rsidP="0012240D">
      <w:pPr>
        <w:autoSpaceDE w:val="0"/>
        <w:autoSpaceDN w:val="0"/>
        <w:adjustRightInd w:val="0"/>
        <w:spacing w:after="0" w:line="240" w:lineRule="auto"/>
        <w:ind w:firstLine="708"/>
        <w:jc w:val="both"/>
        <w:rPr>
          <w:rFonts w:ascii="Times New Roman" w:hAnsi="Times New Roman"/>
          <w:color w:val="000000"/>
          <w:sz w:val="28"/>
          <w:szCs w:val="28"/>
        </w:rPr>
      </w:pPr>
      <w:r w:rsidRPr="00C13911">
        <w:rPr>
          <w:rFonts w:ascii="Times New Roman" w:hAnsi="Times New Roman"/>
          <w:color w:val="000000"/>
          <w:sz w:val="28"/>
          <w:szCs w:val="28"/>
        </w:rPr>
        <w:t>Программа общеобразовательной учебной дисциплины «</w:t>
      </w:r>
      <w:r w:rsidR="001B5362">
        <w:rPr>
          <w:rFonts w:ascii="Times New Roman" w:hAnsi="Times New Roman"/>
          <w:color w:val="000000"/>
          <w:sz w:val="28"/>
          <w:szCs w:val="28"/>
        </w:rPr>
        <w:t xml:space="preserve">Физическая </w:t>
      </w:r>
      <w:r w:rsidR="001B5362" w:rsidRPr="00CE5D7C">
        <w:rPr>
          <w:rFonts w:ascii="Times New Roman" w:hAnsi="Times New Roman"/>
          <w:color w:val="000000"/>
          <w:sz w:val="28"/>
          <w:szCs w:val="28"/>
        </w:rPr>
        <w:t>культура</w:t>
      </w:r>
      <w:r w:rsidRPr="00C13911">
        <w:rPr>
          <w:rFonts w:ascii="Times New Roman" w:hAnsi="Times New Roman"/>
          <w:color w:val="000000"/>
          <w:sz w:val="28"/>
          <w:szCs w:val="28"/>
        </w:rPr>
        <w:t>» предназначена д</w:t>
      </w:r>
      <w:r w:rsidR="001B5362">
        <w:rPr>
          <w:rFonts w:ascii="Times New Roman" w:hAnsi="Times New Roman"/>
          <w:color w:val="000000"/>
          <w:sz w:val="28"/>
          <w:szCs w:val="28"/>
        </w:rPr>
        <w:t>ля изучения физической культуры</w:t>
      </w:r>
      <w:r w:rsidRPr="00C13911">
        <w:rPr>
          <w:rFonts w:ascii="Times New Roman" w:hAnsi="Times New Roman"/>
          <w:color w:val="000000"/>
          <w:sz w:val="28"/>
          <w:szCs w:val="28"/>
        </w:rPr>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w:t>
      </w:r>
      <w:r w:rsidR="007306F7">
        <w:rPr>
          <w:rFonts w:ascii="Times New Roman" w:hAnsi="Times New Roman"/>
          <w:color w:val="000000"/>
          <w:sz w:val="28"/>
          <w:szCs w:val="28"/>
        </w:rPr>
        <w:t xml:space="preserve">программа подготовки специалистов среднего звена СПО (ППССЗ </w:t>
      </w:r>
      <w:r w:rsidRPr="00C13911">
        <w:rPr>
          <w:rFonts w:ascii="Times New Roman" w:hAnsi="Times New Roman"/>
          <w:color w:val="000000"/>
          <w:sz w:val="28"/>
          <w:szCs w:val="28"/>
        </w:rPr>
        <w:t>СПО) на базе основного общего образования при подготовке квалифицированных рабочих, служащ</w:t>
      </w:r>
      <w:r>
        <w:rPr>
          <w:rFonts w:ascii="Times New Roman" w:hAnsi="Times New Roman"/>
          <w:color w:val="000000"/>
          <w:sz w:val="28"/>
          <w:szCs w:val="28"/>
        </w:rPr>
        <w:t xml:space="preserve">их, специалистов среднего звена, рекомендованной </w:t>
      </w:r>
      <w:r w:rsidRPr="00C13911">
        <w:rPr>
          <w:rFonts w:ascii="Times New Roman" w:hAnsi="Times New Roman"/>
          <w:color w:val="000000"/>
          <w:sz w:val="28"/>
          <w:szCs w:val="28"/>
        </w:rPr>
        <w:t>Федеральным государственным автономным учреждением «Федеральный институт развития образования» (ФГАУ «ФИРО»)в качестве примерной программы для реализации основной профессиональной образовательной программы СПО на базе основного общего образованияс получен</w:t>
      </w:r>
      <w:r>
        <w:rPr>
          <w:rFonts w:ascii="Times New Roman" w:hAnsi="Times New Roman"/>
          <w:color w:val="000000"/>
          <w:sz w:val="28"/>
          <w:szCs w:val="28"/>
        </w:rPr>
        <w:t>ием среднего общего образования (протокол № 3 от 21 июля 2015 г., р</w:t>
      </w:r>
      <w:r w:rsidRPr="00C13911">
        <w:rPr>
          <w:rFonts w:ascii="Times New Roman" w:hAnsi="Times New Roman"/>
          <w:color w:val="000000"/>
          <w:sz w:val="28"/>
          <w:szCs w:val="28"/>
        </w:rPr>
        <w:t>егистрационный номер рецензии 385 от 23 июля 2015 г. ФГАУ «ФИРО»</w:t>
      </w:r>
      <w:r>
        <w:rPr>
          <w:rFonts w:ascii="Times New Roman" w:hAnsi="Times New Roman"/>
          <w:color w:val="000000"/>
          <w:sz w:val="28"/>
          <w:szCs w:val="28"/>
        </w:rPr>
        <w:t>)</w:t>
      </w:r>
    </w:p>
    <w:p w14:paraId="463BE995" w14:textId="77777777" w:rsidR="00CE5D7C" w:rsidRDefault="00CE5D7C" w:rsidP="00CE5D7C">
      <w:pPr>
        <w:autoSpaceDE w:val="0"/>
        <w:autoSpaceDN w:val="0"/>
        <w:adjustRightInd w:val="0"/>
        <w:spacing w:after="0" w:line="240" w:lineRule="auto"/>
        <w:ind w:firstLine="708"/>
        <w:jc w:val="both"/>
        <w:rPr>
          <w:rFonts w:ascii="Times New Roman" w:hAnsi="Times New Roman"/>
          <w:color w:val="000000"/>
          <w:sz w:val="28"/>
          <w:szCs w:val="28"/>
        </w:rPr>
      </w:pPr>
      <w:r w:rsidRPr="00C13911">
        <w:rPr>
          <w:rFonts w:ascii="Times New Roman" w:hAnsi="Times New Roman"/>
          <w:color w:val="000000"/>
          <w:sz w:val="28"/>
          <w:szCs w:val="28"/>
        </w:rPr>
        <w:t>Программа разработана на основе требований ФГОС среднего общего образования, предъявляемых к структуре, содержанию и резуль</w:t>
      </w:r>
      <w:r>
        <w:rPr>
          <w:rFonts w:ascii="Times New Roman" w:hAnsi="Times New Roman"/>
          <w:color w:val="000000"/>
          <w:sz w:val="28"/>
          <w:szCs w:val="28"/>
        </w:rPr>
        <w:t>татам освоения учебной дисципли</w:t>
      </w:r>
      <w:r w:rsidR="001B5362">
        <w:rPr>
          <w:rFonts w:ascii="Times New Roman" w:hAnsi="Times New Roman"/>
          <w:color w:val="000000"/>
          <w:sz w:val="28"/>
          <w:szCs w:val="28"/>
        </w:rPr>
        <w:t xml:space="preserve">ны «Физическая </w:t>
      </w:r>
      <w:r w:rsidR="001B5362" w:rsidRPr="00CE5D7C">
        <w:rPr>
          <w:rFonts w:ascii="Times New Roman" w:hAnsi="Times New Roman"/>
          <w:color w:val="000000"/>
          <w:sz w:val="28"/>
          <w:szCs w:val="28"/>
        </w:rPr>
        <w:t>культура</w:t>
      </w:r>
      <w:r w:rsidRPr="00C13911">
        <w:rPr>
          <w:rFonts w:ascii="Times New Roman" w:hAnsi="Times New Roman"/>
          <w:color w:val="000000"/>
          <w:sz w:val="28"/>
          <w:szCs w:val="28"/>
        </w:rPr>
        <w:t>», в соответствии с Рекомендациями по организации получения среднего общего образования в пределах освоения образоват</w:t>
      </w:r>
      <w:r>
        <w:rPr>
          <w:rFonts w:ascii="Times New Roman" w:hAnsi="Times New Roman"/>
          <w:color w:val="000000"/>
          <w:sz w:val="28"/>
          <w:szCs w:val="28"/>
        </w:rPr>
        <w:t>ельных программ среднего профес</w:t>
      </w:r>
      <w:r w:rsidRPr="00C13911">
        <w:rPr>
          <w:rFonts w:ascii="Times New Roman" w:hAnsi="Times New Roman"/>
          <w:color w:val="000000"/>
          <w:sz w:val="28"/>
          <w:szCs w:val="28"/>
        </w:rPr>
        <w:t xml:space="preserve">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C13911">
        <w:rPr>
          <w:rFonts w:ascii="Times New Roman" w:hAnsi="Times New Roman"/>
          <w:color w:val="000000"/>
          <w:sz w:val="28"/>
          <w:szCs w:val="28"/>
        </w:rPr>
        <w:t>Минобрнауки</w:t>
      </w:r>
      <w:proofErr w:type="spellEnd"/>
      <w:r w:rsidRPr="00C13911">
        <w:rPr>
          <w:rFonts w:ascii="Times New Roman" w:hAnsi="Times New Roman"/>
          <w:color w:val="000000"/>
          <w:sz w:val="28"/>
          <w:szCs w:val="28"/>
        </w:rPr>
        <w:t xml:space="preserve"> России от 17.03.2015 № 06-259).</w:t>
      </w:r>
    </w:p>
    <w:p w14:paraId="037CDBE3" w14:textId="77777777" w:rsidR="001B5362" w:rsidRDefault="001B5362" w:rsidP="00CE5D7C">
      <w:pPr>
        <w:autoSpaceDE w:val="0"/>
        <w:autoSpaceDN w:val="0"/>
        <w:adjustRightInd w:val="0"/>
        <w:spacing w:after="0" w:line="240" w:lineRule="auto"/>
        <w:ind w:firstLine="708"/>
        <w:jc w:val="both"/>
        <w:rPr>
          <w:rFonts w:ascii="Times New Roman" w:hAnsi="Times New Roman"/>
          <w:color w:val="000000"/>
          <w:sz w:val="28"/>
          <w:szCs w:val="28"/>
        </w:rPr>
      </w:pPr>
    </w:p>
    <w:p w14:paraId="680C5660" w14:textId="77777777" w:rsidR="001B5362" w:rsidRDefault="001B5362" w:rsidP="00CE5D7C">
      <w:pPr>
        <w:autoSpaceDE w:val="0"/>
        <w:autoSpaceDN w:val="0"/>
        <w:adjustRightInd w:val="0"/>
        <w:spacing w:after="0" w:line="240" w:lineRule="auto"/>
        <w:ind w:firstLine="708"/>
        <w:jc w:val="both"/>
        <w:rPr>
          <w:rFonts w:ascii="Times New Roman" w:hAnsi="Times New Roman"/>
          <w:color w:val="000000"/>
          <w:sz w:val="28"/>
          <w:szCs w:val="28"/>
        </w:rPr>
      </w:pPr>
    </w:p>
    <w:p w14:paraId="3C5A8295" w14:textId="77777777" w:rsidR="001B5362" w:rsidRDefault="001B5362" w:rsidP="00920829">
      <w:pPr>
        <w:autoSpaceDE w:val="0"/>
        <w:autoSpaceDN w:val="0"/>
        <w:adjustRightInd w:val="0"/>
        <w:spacing w:after="0" w:line="240" w:lineRule="auto"/>
        <w:jc w:val="both"/>
        <w:rPr>
          <w:rFonts w:ascii="Times New Roman" w:hAnsi="Times New Roman"/>
          <w:color w:val="000000"/>
          <w:sz w:val="28"/>
          <w:szCs w:val="28"/>
        </w:rPr>
      </w:pPr>
    </w:p>
    <w:p w14:paraId="77506292" w14:textId="77777777" w:rsidR="001B5362" w:rsidRDefault="001B5362" w:rsidP="00920829">
      <w:pPr>
        <w:autoSpaceDE w:val="0"/>
        <w:autoSpaceDN w:val="0"/>
        <w:adjustRightInd w:val="0"/>
        <w:spacing w:after="0" w:line="240" w:lineRule="auto"/>
        <w:jc w:val="both"/>
        <w:rPr>
          <w:rFonts w:ascii="Times New Roman" w:hAnsi="Times New Roman"/>
          <w:color w:val="000000"/>
          <w:sz w:val="28"/>
          <w:szCs w:val="28"/>
        </w:rPr>
      </w:pPr>
    </w:p>
    <w:p w14:paraId="61E27013" w14:textId="77777777" w:rsidR="001B5362" w:rsidRDefault="001B5362" w:rsidP="00920829">
      <w:pPr>
        <w:autoSpaceDE w:val="0"/>
        <w:autoSpaceDN w:val="0"/>
        <w:adjustRightInd w:val="0"/>
        <w:spacing w:after="0" w:line="240" w:lineRule="auto"/>
        <w:jc w:val="both"/>
        <w:rPr>
          <w:rFonts w:ascii="Times New Roman" w:hAnsi="Times New Roman"/>
          <w:color w:val="000000"/>
          <w:sz w:val="28"/>
          <w:szCs w:val="28"/>
        </w:rPr>
      </w:pPr>
    </w:p>
    <w:p w14:paraId="46F27E9D" w14:textId="77777777" w:rsidR="001B5362" w:rsidRDefault="001B5362" w:rsidP="00920829">
      <w:pPr>
        <w:autoSpaceDE w:val="0"/>
        <w:autoSpaceDN w:val="0"/>
        <w:adjustRightInd w:val="0"/>
        <w:spacing w:after="0" w:line="240" w:lineRule="auto"/>
        <w:jc w:val="both"/>
        <w:rPr>
          <w:rFonts w:ascii="Times New Roman" w:hAnsi="Times New Roman"/>
          <w:color w:val="000000"/>
          <w:sz w:val="28"/>
          <w:szCs w:val="28"/>
        </w:rPr>
      </w:pPr>
    </w:p>
    <w:p w14:paraId="5FF03496" w14:textId="77777777" w:rsidR="001B5362" w:rsidRDefault="001B5362" w:rsidP="00920829">
      <w:pPr>
        <w:autoSpaceDE w:val="0"/>
        <w:autoSpaceDN w:val="0"/>
        <w:adjustRightInd w:val="0"/>
        <w:spacing w:after="0" w:line="240" w:lineRule="auto"/>
        <w:jc w:val="both"/>
        <w:rPr>
          <w:rFonts w:ascii="Times New Roman" w:hAnsi="Times New Roman"/>
          <w:color w:val="000000"/>
          <w:sz w:val="28"/>
          <w:szCs w:val="28"/>
        </w:rPr>
      </w:pPr>
    </w:p>
    <w:p w14:paraId="1D1E3962" w14:textId="77777777" w:rsidR="00711398" w:rsidRDefault="00711398" w:rsidP="00920829">
      <w:pPr>
        <w:autoSpaceDE w:val="0"/>
        <w:autoSpaceDN w:val="0"/>
        <w:adjustRightInd w:val="0"/>
        <w:spacing w:after="0" w:line="240" w:lineRule="auto"/>
        <w:jc w:val="center"/>
        <w:rPr>
          <w:rFonts w:ascii="Times New Roman" w:hAnsi="Times New Roman"/>
          <w:b/>
          <w:bCs/>
          <w:color w:val="000000"/>
          <w:sz w:val="28"/>
          <w:szCs w:val="28"/>
        </w:rPr>
      </w:pPr>
    </w:p>
    <w:p w14:paraId="2B8C24BE" w14:textId="77777777" w:rsidR="00920829" w:rsidRDefault="00920829" w:rsidP="00920829">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СОДЕРЖАНИЕ</w:t>
      </w:r>
    </w:p>
    <w:p w14:paraId="3A6A5315" w14:textId="77777777" w:rsidR="00920829" w:rsidRPr="00E76984" w:rsidRDefault="00920829" w:rsidP="00920829">
      <w:pPr>
        <w:autoSpaceDE w:val="0"/>
        <w:autoSpaceDN w:val="0"/>
        <w:adjustRightInd w:val="0"/>
        <w:spacing w:after="0" w:line="240" w:lineRule="auto"/>
        <w:jc w:val="center"/>
        <w:rPr>
          <w:rFonts w:ascii="Times New Roman" w:hAnsi="Times New Roman"/>
          <w:b/>
          <w:bCs/>
          <w:color w:val="000000"/>
          <w:sz w:val="28"/>
          <w:szCs w:val="28"/>
        </w:rPr>
      </w:pPr>
    </w:p>
    <w:tbl>
      <w:tblPr>
        <w:tblW w:w="0" w:type="auto"/>
        <w:tblLook w:val="04A0" w:firstRow="1" w:lastRow="0" w:firstColumn="1" w:lastColumn="0" w:noHBand="0" w:noVBand="1"/>
      </w:tblPr>
      <w:tblGrid>
        <w:gridCol w:w="8756"/>
        <w:gridCol w:w="1063"/>
      </w:tblGrid>
      <w:tr w:rsidR="00920829" w:rsidRPr="00EC68EA" w14:paraId="4CD71AB5" w14:textId="77777777" w:rsidTr="00781C25">
        <w:trPr>
          <w:trHeight w:val="990"/>
        </w:trPr>
        <w:tc>
          <w:tcPr>
            <w:tcW w:w="8756" w:type="dxa"/>
            <w:shd w:val="clear" w:color="auto" w:fill="auto"/>
          </w:tcPr>
          <w:p w14:paraId="1C02201A" w14:textId="77777777" w:rsidR="00920829" w:rsidRPr="00EC68EA" w:rsidRDefault="00920829" w:rsidP="00435968">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Название разделов</w:t>
            </w:r>
          </w:p>
        </w:tc>
        <w:tc>
          <w:tcPr>
            <w:tcW w:w="1063" w:type="dxa"/>
            <w:shd w:val="clear" w:color="auto" w:fill="auto"/>
          </w:tcPr>
          <w:p w14:paraId="18964643" w14:textId="77777777" w:rsidR="00920829" w:rsidRPr="00EC68EA" w:rsidRDefault="00920829" w:rsidP="00435968">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стр.</w:t>
            </w:r>
          </w:p>
          <w:p w14:paraId="58123063" w14:textId="77777777" w:rsidR="00920829" w:rsidRPr="00EC68EA" w:rsidRDefault="00920829" w:rsidP="00435968">
            <w:pPr>
              <w:autoSpaceDE w:val="0"/>
              <w:autoSpaceDN w:val="0"/>
              <w:adjustRightInd w:val="0"/>
              <w:spacing w:after="0" w:line="240" w:lineRule="auto"/>
              <w:jc w:val="both"/>
              <w:rPr>
                <w:rFonts w:ascii="Times New Roman" w:hAnsi="Times New Roman"/>
                <w:b/>
                <w:bCs/>
                <w:color w:val="000000"/>
                <w:sz w:val="28"/>
                <w:szCs w:val="28"/>
              </w:rPr>
            </w:pPr>
          </w:p>
        </w:tc>
      </w:tr>
      <w:tr w:rsidR="00520FB7" w:rsidRPr="00EC68EA" w14:paraId="65BE7CE9" w14:textId="77777777" w:rsidTr="00781C25">
        <w:trPr>
          <w:trHeight w:val="990"/>
        </w:trPr>
        <w:tc>
          <w:tcPr>
            <w:tcW w:w="8756" w:type="dxa"/>
            <w:shd w:val="clear" w:color="auto" w:fill="auto"/>
          </w:tcPr>
          <w:p w14:paraId="73287C4D" w14:textId="77777777" w:rsidR="00520FB7" w:rsidRPr="00781C25" w:rsidRDefault="00520FB7" w:rsidP="00435968">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1. Пояснительная записка</w:t>
            </w:r>
          </w:p>
        </w:tc>
        <w:tc>
          <w:tcPr>
            <w:tcW w:w="1063" w:type="dxa"/>
            <w:shd w:val="clear" w:color="auto" w:fill="auto"/>
          </w:tcPr>
          <w:p w14:paraId="73357B0C" w14:textId="77777777" w:rsidR="00520FB7" w:rsidRPr="00781C25" w:rsidRDefault="00683993"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r>
      <w:tr w:rsidR="00520FB7" w:rsidRPr="00EC68EA" w14:paraId="0929941C" w14:textId="77777777" w:rsidTr="00781C25">
        <w:trPr>
          <w:trHeight w:val="990"/>
        </w:trPr>
        <w:tc>
          <w:tcPr>
            <w:tcW w:w="8756" w:type="dxa"/>
            <w:shd w:val="clear" w:color="auto" w:fill="auto"/>
          </w:tcPr>
          <w:p w14:paraId="57CAD2BB" w14:textId="77777777" w:rsidR="00520FB7" w:rsidRPr="00EC68EA" w:rsidRDefault="00520FB7" w:rsidP="00435968">
            <w:pPr>
              <w:autoSpaceDE w:val="0"/>
              <w:autoSpaceDN w:val="0"/>
              <w:adjustRightInd w:val="0"/>
              <w:spacing w:after="0" w:line="240" w:lineRule="auto"/>
              <w:jc w:val="both"/>
              <w:rPr>
                <w:rFonts w:ascii="Times New Roman" w:hAnsi="Times New Roman"/>
                <w:b/>
                <w:bCs/>
                <w:color w:val="000000"/>
                <w:sz w:val="28"/>
                <w:szCs w:val="28"/>
              </w:rPr>
            </w:pPr>
            <w:r w:rsidRPr="00EC68EA">
              <w:rPr>
                <w:rFonts w:ascii="Times New Roman" w:hAnsi="Times New Roman"/>
                <w:color w:val="000000"/>
                <w:sz w:val="28"/>
                <w:szCs w:val="28"/>
              </w:rPr>
              <w:t xml:space="preserve">2. </w:t>
            </w:r>
            <w:r>
              <w:rPr>
                <w:rFonts w:ascii="Times New Roman" w:hAnsi="Times New Roman"/>
                <w:color w:val="000000"/>
                <w:sz w:val="28"/>
                <w:szCs w:val="28"/>
              </w:rPr>
              <w:t xml:space="preserve">Тематический план </w:t>
            </w:r>
          </w:p>
        </w:tc>
        <w:tc>
          <w:tcPr>
            <w:tcW w:w="1063" w:type="dxa"/>
            <w:shd w:val="clear" w:color="auto" w:fill="auto"/>
          </w:tcPr>
          <w:p w14:paraId="1B0332D7" w14:textId="77777777" w:rsidR="00520FB7" w:rsidRPr="00EC68EA" w:rsidRDefault="00683993"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7</w:t>
            </w:r>
          </w:p>
          <w:p w14:paraId="64C232F4" w14:textId="77777777" w:rsidR="00520FB7" w:rsidRPr="00EC68EA" w:rsidRDefault="00520FB7" w:rsidP="00781C25">
            <w:pPr>
              <w:autoSpaceDE w:val="0"/>
              <w:autoSpaceDN w:val="0"/>
              <w:adjustRightInd w:val="0"/>
              <w:spacing w:after="0" w:line="240" w:lineRule="auto"/>
              <w:jc w:val="center"/>
              <w:rPr>
                <w:rFonts w:ascii="Times New Roman" w:hAnsi="Times New Roman"/>
                <w:b/>
                <w:bCs/>
                <w:color w:val="000000"/>
                <w:sz w:val="28"/>
                <w:szCs w:val="28"/>
              </w:rPr>
            </w:pPr>
          </w:p>
        </w:tc>
      </w:tr>
      <w:tr w:rsidR="00520FB7" w:rsidRPr="00EC68EA" w14:paraId="14E0A8FE" w14:textId="77777777" w:rsidTr="00781C25">
        <w:trPr>
          <w:trHeight w:val="990"/>
        </w:trPr>
        <w:tc>
          <w:tcPr>
            <w:tcW w:w="8756" w:type="dxa"/>
            <w:shd w:val="clear" w:color="auto" w:fill="auto"/>
          </w:tcPr>
          <w:p w14:paraId="1B23A501" w14:textId="77777777" w:rsidR="00520FB7" w:rsidRPr="00EC68EA" w:rsidRDefault="00520FB7" w:rsidP="00435968">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3. Содержание  учебной дисциплины </w:t>
            </w:r>
          </w:p>
        </w:tc>
        <w:tc>
          <w:tcPr>
            <w:tcW w:w="1063" w:type="dxa"/>
            <w:shd w:val="clear" w:color="auto" w:fill="auto"/>
          </w:tcPr>
          <w:p w14:paraId="417DDEFF" w14:textId="77777777" w:rsidR="00520FB7" w:rsidRDefault="00520FB7"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r w:rsidR="00683993">
              <w:rPr>
                <w:rFonts w:ascii="Times New Roman" w:hAnsi="Times New Roman"/>
                <w:color w:val="000000"/>
                <w:sz w:val="28"/>
                <w:szCs w:val="28"/>
              </w:rPr>
              <w:t>4</w:t>
            </w:r>
          </w:p>
        </w:tc>
      </w:tr>
      <w:tr w:rsidR="00520FB7" w:rsidRPr="00EC68EA" w14:paraId="506B70CA" w14:textId="77777777" w:rsidTr="00781C25">
        <w:trPr>
          <w:trHeight w:val="990"/>
        </w:trPr>
        <w:tc>
          <w:tcPr>
            <w:tcW w:w="8756" w:type="dxa"/>
            <w:shd w:val="clear" w:color="auto" w:fill="auto"/>
          </w:tcPr>
          <w:p w14:paraId="09BFCF46" w14:textId="77777777" w:rsidR="00520FB7" w:rsidRPr="00EC68EA" w:rsidRDefault="00520FB7" w:rsidP="00435968">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4</w:t>
            </w:r>
            <w:r w:rsidRPr="00EC68EA">
              <w:rPr>
                <w:rFonts w:ascii="Times New Roman" w:hAnsi="Times New Roman"/>
                <w:color w:val="000000"/>
                <w:sz w:val="28"/>
                <w:szCs w:val="28"/>
              </w:rPr>
              <w:t>. Содержание профильной составляющей</w:t>
            </w:r>
          </w:p>
          <w:p w14:paraId="1E7F7059" w14:textId="77777777" w:rsidR="00520FB7" w:rsidRPr="00EC68EA" w:rsidRDefault="00520FB7" w:rsidP="00435968">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1A05B77D" w14:textId="77777777" w:rsidR="00520FB7" w:rsidRPr="00EC68EA" w:rsidRDefault="00683993"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20</w:t>
            </w:r>
          </w:p>
          <w:p w14:paraId="685CEFE1" w14:textId="77777777" w:rsidR="00520FB7" w:rsidRPr="00EC68EA" w:rsidRDefault="00520FB7" w:rsidP="00781C25">
            <w:pPr>
              <w:autoSpaceDE w:val="0"/>
              <w:autoSpaceDN w:val="0"/>
              <w:adjustRightInd w:val="0"/>
              <w:spacing w:after="0" w:line="240" w:lineRule="auto"/>
              <w:jc w:val="center"/>
              <w:rPr>
                <w:rFonts w:ascii="Times New Roman" w:hAnsi="Times New Roman"/>
                <w:b/>
                <w:bCs/>
                <w:color w:val="000000"/>
                <w:sz w:val="28"/>
                <w:szCs w:val="28"/>
              </w:rPr>
            </w:pPr>
          </w:p>
        </w:tc>
      </w:tr>
      <w:tr w:rsidR="00520FB7" w:rsidRPr="00EC68EA" w14:paraId="38595BC5" w14:textId="77777777" w:rsidTr="00781C25">
        <w:trPr>
          <w:trHeight w:val="990"/>
        </w:trPr>
        <w:tc>
          <w:tcPr>
            <w:tcW w:w="8756" w:type="dxa"/>
            <w:shd w:val="clear" w:color="auto" w:fill="auto"/>
          </w:tcPr>
          <w:p w14:paraId="44D2DE5B" w14:textId="77777777" w:rsidR="00520FB7" w:rsidRPr="00EC68EA" w:rsidRDefault="00520FB7" w:rsidP="00435968">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5</w:t>
            </w:r>
            <w:r w:rsidRPr="00EC68EA">
              <w:rPr>
                <w:rFonts w:ascii="Times New Roman" w:hAnsi="Times New Roman"/>
                <w:color w:val="000000"/>
                <w:sz w:val="28"/>
                <w:szCs w:val="28"/>
              </w:rPr>
              <w:t>. Требования к результатам обучения</w:t>
            </w:r>
          </w:p>
          <w:p w14:paraId="68A93541" w14:textId="77777777" w:rsidR="00520FB7" w:rsidRPr="00EC68EA" w:rsidRDefault="00520FB7" w:rsidP="00435968">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3E6CE38B" w14:textId="77777777" w:rsidR="00520FB7" w:rsidRPr="00EC68EA" w:rsidRDefault="00520FB7"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r w:rsidR="00683993">
              <w:rPr>
                <w:rFonts w:ascii="Times New Roman" w:hAnsi="Times New Roman"/>
                <w:color w:val="000000"/>
                <w:sz w:val="28"/>
                <w:szCs w:val="28"/>
              </w:rPr>
              <w:t>2</w:t>
            </w:r>
          </w:p>
          <w:p w14:paraId="726218AB" w14:textId="77777777" w:rsidR="00520FB7" w:rsidRPr="00EC68EA" w:rsidRDefault="00520FB7" w:rsidP="00781C25">
            <w:pPr>
              <w:autoSpaceDE w:val="0"/>
              <w:autoSpaceDN w:val="0"/>
              <w:adjustRightInd w:val="0"/>
              <w:spacing w:after="0" w:line="240" w:lineRule="auto"/>
              <w:jc w:val="center"/>
              <w:rPr>
                <w:rFonts w:ascii="Times New Roman" w:hAnsi="Times New Roman"/>
                <w:b/>
                <w:bCs/>
                <w:color w:val="000000"/>
                <w:sz w:val="28"/>
                <w:szCs w:val="28"/>
              </w:rPr>
            </w:pPr>
          </w:p>
        </w:tc>
      </w:tr>
      <w:tr w:rsidR="00520FB7" w:rsidRPr="00EC68EA" w14:paraId="495A8B0F" w14:textId="77777777" w:rsidTr="00781C25">
        <w:trPr>
          <w:trHeight w:val="945"/>
        </w:trPr>
        <w:tc>
          <w:tcPr>
            <w:tcW w:w="8756" w:type="dxa"/>
            <w:shd w:val="clear" w:color="auto" w:fill="auto"/>
          </w:tcPr>
          <w:p w14:paraId="572273F3" w14:textId="77777777" w:rsidR="00520FB7" w:rsidRPr="00EC68EA" w:rsidRDefault="00520FB7" w:rsidP="00435968">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6</w:t>
            </w:r>
            <w:r w:rsidRPr="00EC68EA">
              <w:rPr>
                <w:rFonts w:ascii="Times New Roman" w:hAnsi="Times New Roman"/>
                <w:color w:val="000000"/>
                <w:sz w:val="28"/>
                <w:szCs w:val="28"/>
              </w:rPr>
              <w:t>. Условия реализации программы</w:t>
            </w:r>
          </w:p>
          <w:p w14:paraId="5FC713E2" w14:textId="77777777" w:rsidR="00520FB7" w:rsidRPr="00EC68EA" w:rsidRDefault="00520FB7" w:rsidP="00435968">
            <w:pPr>
              <w:autoSpaceDE w:val="0"/>
              <w:autoSpaceDN w:val="0"/>
              <w:adjustRightInd w:val="0"/>
              <w:spacing w:after="0" w:line="240" w:lineRule="auto"/>
              <w:jc w:val="both"/>
              <w:rPr>
                <w:rFonts w:ascii="Times New Roman" w:hAnsi="Times New Roman"/>
                <w:b/>
                <w:bCs/>
                <w:color w:val="000000"/>
                <w:sz w:val="28"/>
                <w:szCs w:val="28"/>
              </w:rPr>
            </w:pPr>
          </w:p>
        </w:tc>
        <w:tc>
          <w:tcPr>
            <w:tcW w:w="1063" w:type="dxa"/>
            <w:shd w:val="clear" w:color="auto" w:fill="auto"/>
          </w:tcPr>
          <w:p w14:paraId="7352A070" w14:textId="77777777" w:rsidR="00520FB7" w:rsidRPr="00EC68EA" w:rsidRDefault="00520FB7"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r w:rsidR="00683993">
              <w:rPr>
                <w:rFonts w:ascii="Times New Roman" w:hAnsi="Times New Roman"/>
                <w:color w:val="000000"/>
                <w:sz w:val="28"/>
                <w:szCs w:val="28"/>
              </w:rPr>
              <w:t>4</w:t>
            </w:r>
          </w:p>
          <w:p w14:paraId="43E1D2A3" w14:textId="77777777" w:rsidR="00520FB7" w:rsidRPr="00EC68EA" w:rsidRDefault="00520FB7" w:rsidP="00781C25">
            <w:pPr>
              <w:autoSpaceDE w:val="0"/>
              <w:autoSpaceDN w:val="0"/>
              <w:adjustRightInd w:val="0"/>
              <w:spacing w:after="0" w:line="240" w:lineRule="auto"/>
              <w:jc w:val="center"/>
              <w:rPr>
                <w:rFonts w:ascii="Times New Roman" w:hAnsi="Times New Roman"/>
                <w:b/>
                <w:bCs/>
                <w:color w:val="000000"/>
                <w:sz w:val="28"/>
                <w:szCs w:val="28"/>
              </w:rPr>
            </w:pPr>
          </w:p>
        </w:tc>
      </w:tr>
      <w:tr w:rsidR="00520FB7" w:rsidRPr="00EC68EA" w14:paraId="34F5F0A7" w14:textId="77777777" w:rsidTr="00781C25">
        <w:trPr>
          <w:trHeight w:val="990"/>
        </w:trPr>
        <w:tc>
          <w:tcPr>
            <w:tcW w:w="8756" w:type="dxa"/>
            <w:shd w:val="clear" w:color="auto" w:fill="auto"/>
          </w:tcPr>
          <w:p w14:paraId="3195A21B" w14:textId="77777777" w:rsidR="00520FB7" w:rsidRPr="00EC68EA" w:rsidRDefault="00781C25" w:rsidP="00435968">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7</w:t>
            </w:r>
            <w:r w:rsidR="00520FB7" w:rsidRPr="00EC68EA">
              <w:rPr>
                <w:rFonts w:ascii="Times New Roman" w:hAnsi="Times New Roman"/>
                <w:color w:val="000000"/>
                <w:sz w:val="28"/>
                <w:szCs w:val="28"/>
              </w:rPr>
              <w:t>. Лист изменений и дополнений</w:t>
            </w:r>
            <w:r w:rsidR="00520FB7">
              <w:rPr>
                <w:rFonts w:ascii="Times New Roman" w:hAnsi="Times New Roman"/>
                <w:color w:val="000000"/>
                <w:sz w:val="28"/>
                <w:szCs w:val="28"/>
              </w:rPr>
              <w:t>,</w:t>
            </w:r>
            <w:r w:rsidR="00520FB7" w:rsidRPr="00EC68EA">
              <w:rPr>
                <w:rFonts w:ascii="Times New Roman" w:hAnsi="Times New Roman"/>
                <w:color w:val="000000"/>
                <w:sz w:val="28"/>
                <w:szCs w:val="28"/>
              </w:rPr>
              <w:t xml:space="preserve"> внесенных в рабочую программу</w:t>
            </w:r>
          </w:p>
        </w:tc>
        <w:tc>
          <w:tcPr>
            <w:tcW w:w="1063" w:type="dxa"/>
            <w:shd w:val="clear" w:color="auto" w:fill="auto"/>
          </w:tcPr>
          <w:p w14:paraId="5478AF9D" w14:textId="77777777" w:rsidR="00520FB7" w:rsidRPr="00EC68EA" w:rsidRDefault="00781C25" w:rsidP="00781C25">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29</w:t>
            </w:r>
          </w:p>
        </w:tc>
      </w:tr>
    </w:tbl>
    <w:p w14:paraId="5A1E0F9B" w14:textId="77777777" w:rsidR="00920829" w:rsidRDefault="00920829" w:rsidP="00920829">
      <w:pPr>
        <w:autoSpaceDE w:val="0"/>
        <w:autoSpaceDN w:val="0"/>
        <w:adjustRightInd w:val="0"/>
        <w:spacing w:after="0" w:line="240" w:lineRule="auto"/>
        <w:jc w:val="both"/>
        <w:rPr>
          <w:rFonts w:ascii="Times New Roman" w:hAnsi="Times New Roman"/>
          <w:b/>
          <w:bCs/>
          <w:color w:val="000000"/>
          <w:sz w:val="28"/>
          <w:szCs w:val="28"/>
        </w:rPr>
        <w:sectPr w:rsidR="00920829" w:rsidSect="00435968">
          <w:footerReference w:type="default" r:id="rId10"/>
          <w:pgSz w:w="11906" w:h="16838"/>
          <w:pgMar w:top="851" w:right="851" w:bottom="851" w:left="1134" w:header="709" w:footer="709" w:gutter="0"/>
          <w:cols w:space="708"/>
          <w:titlePg/>
          <w:docGrid w:linePitch="360"/>
        </w:sectPr>
      </w:pPr>
    </w:p>
    <w:p w14:paraId="4E499E73" w14:textId="77777777" w:rsidR="00920829" w:rsidRPr="00781C25" w:rsidRDefault="00683993" w:rsidP="00781C25">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ПОЯСНИТЕЛЬНАЯ ЗАПИСКА</w:t>
      </w:r>
    </w:p>
    <w:p w14:paraId="79508641" w14:textId="77777777" w:rsidR="00920829" w:rsidRDefault="00920829" w:rsidP="00920829">
      <w:pPr>
        <w:autoSpaceDE w:val="0"/>
        <w:autoSpaceDN w:val="0"/>
        <w:adjustRightInd w:val="0"/>
        <w:spacing w:after="0" w:line="240" w:lineRule="auto"/>
        <w:ind w:firstLine="708"/>
        <w:jc w:val="both"/>
        <w:rPr>
          <w:rFonts w:ascii="Times New Roman" w:hAnsi="Times New Roman"/>
          <w:color w:val="000000"/>
          <w:sz w:val="28"/>
          <w:szCs w:val="28"/>
        </w:rPr>
      </w:pPr>
    </w:p>
    <w:p w14:paraId="213B5BB5" w14:textId="77777777" w:rsidR="00920829" w:rsidRPr="00E76984" w:rsidRDefault="00920829" w:rsidP="00920829">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Настоящая программа учебной дисциплины ориентирована на реализациюфедерального компонента государственного образовательного стандарта (далее –ФГОС) среднего (полного) общего образования </w:t>
      </w:r>
      <w:r w:rsidRPr="001B5362">
        <w:rPr>
          <w:rFonts w:ascii="Times New Roman" w:hAnsi="Times New Roman"/>
          <w:bCs/>
          <w:iCs/>
          <w:color w:val="000000"/>
          <w:sz w:val="28"/>
          <w:szCs w:val="28"/>
        </w:rPr>
        <w:t>физической культуры</w:t>
      </w:r>
      <w:r w:rsidRPr="00E76984">
        <w:rPr>
          <w:rFonts w:ascii="Times New Roman" w:hAnsi="Times New Roman"/>
          <w:color w:val="000000"/>
          <w:sz w:val="28"/>
          <w:szCs w:val="28"/>
        </w:rPr>
        <w:t>на базовомуровне в пределах основной образовательной п</w:t>
      </w:r>
      <w:r>
        <w:rPr>
          <w:rFonts w:ascii="Times New Roman" w:hAnsi="Times New Roman"/>
          <w:color w:val="000000"/>
          <w:sz w:val="28"/>
          <w:szCs w:val="28"/>
        </w:rPr>
        <w:t>рограммы среднего профессиональ</w:t>
      </w:r>
      <w:r w:rsidRPr="00E76984">
        <w:rPr>
          <w:rFonts w:ascii="Times New Roman" w:hAnsi="Times New Roman"/>
          <w:color w:val="000000"/>
          <w:sz w:val="28"/>
          <w:szCs w:val="28"/>
        </w:rPr>
        <w:t>ного образования с учетом профиля получаемого профессионального образования.</w:t>
      </w:r>
    </w:p>
    <w:p w14:paraId="7D39FE66" w14:textId="77777777" w:rsidR="00920829" w:rsidRDefault="00920829" w:rsidP="00920829">
      <w:pPr>
        <w:autoSpaceDE w:val="0"/>
        <w:autoSpaceDN w:val="0"/>
        <w:adjustRightInd w:val="0"/>
        <w:spacing w:after="0" w:line="240" w:lineRule="auto"/>
        <w:jc w:val="both"/>
        <w:rPr>
          <w:rFonts w:ascii="Times New Roman" w:hAnsi="Times New Roman"/>
          <w:color w:val="000000"/>
          <w:sz w:val="28"/>
          <w:szCs w:val="28"/>
        </w:rPr>
      </w:pPr>
    </w:p>
    <w:p w14:paraId="34E1927B" w14:textId="77777777" w:rsidR="00920829" w:rsidRPr="00E76984" w:rsidRDefault="00920829" w:rsidP="00920829">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Содержание программы направлено на достижение следующих целей:</w:t>
      </w:r>
    </w:p>
    <w:p w14:paraId="4CBD433D" w14:textId="77777777" w:rsidR="00920829" w:rsidRPr="0076206D" w:rsidRDefault="00920829" w:rsidP="00920829">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color w:val="000000"/>
          <w:sz w:val="28"/>
          <w:szCs w:val="28"/>
        </w:rPr>
      </w:pPr>
      <w:r w:rsidRPr="0076206D">
        <w:rPr>
          <w:rFonts w:ascii="Times New Roman" w:hAnsi="Times New Roman"/>
          <w:b/>
          <w:color w:val="000000"/>
          <w:sz w:val="28"/>
          <w:szCs w:val="28"/>
        </w:rPr>
        <w:t>развитие</w:t>
      </w:r>
      <w:r w:rsidRPr="0076206D">
        <w:rPr>
          <w:rFonts w:ascii="Times New Roman" w:hAnsi="Times New Roman"/>
          <w:color w:val="000000"/>
          <w:sz w:val="28"/>
          <w:szCs w:val="28"/>
        </w:rPr>
        <w:t xml:space="preserve"> физических качеств и способностей, совершенствование функциональных возможностей организма, укрепление индивидуального здоровья;</w:t>
      </w:r>
    </w:p>
    <w:p w14:paraId="13C94ABD" w14:textId="77777777" w:rsidR="00920829" w:rsidRPr="0076206D" w:rsidRDefault="00920829" w:rsidP="00920829">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color w:val="000000"/>
          <w:sz w:val="28"/>
          <w:szCs w:val="28"/>
        </w:rPr>
      </w:pPr>
      <w:r w:rsidRPr="0076206D">
        <w:rPr>
          <w:rFonts w:ascii="Times New Roman" w:hAnsi="Times New Roman"/>
          <w:b/>
          <w:color w:val="000000"/>
          <w:sz w:val="28"/>
          <w:szCs w:val="28"/>
        </w:rPr>
        <w:t xml:space="preserve">формирование </w:t>
      </w:r>
      <w:r w:rsidRPr="0076206D">
        <w:rPr>
          <w:rFonts w:ascii="Times New Roman" w:hAnsi="Times New Roman"/>
          <w:sz w:val="28"/>
          <w:szCs w:val="28"/>
        </w:rPr>
        <w:t xml:space="preserve">устойчивых мотивов и потребностей в </w:t>
      </w:r>
      <w:r w:rsidRPr="0076206D">
        <w:rPr>
          <w:rFonts w:ascii="Times New Roman" w:hAnsi="Times New Roman"/>
          <w:color w:val="000000"/>
          <w:sz w:val="28"/>
          <w:szCs w:val="28"/>
        </w:rPr>
        <w:t>бережном отношении к собственному здоровью, в занятиях физкультурно-оздоровительной и спортивно-оздоровительной деятельностью;</w:t>
      </w:r>
    </w:p>
    <w:p w14:paraId="2C44E464" w14:textId="77777777" w:rsidR="00920829" w:rsidRPr="0076206D" w:rsidRDefault="00920829" w:rsidP="00920829">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sz w:val="28"/>
          <w:szCs w:val="28"/>
        </w:rPr>
      </w:pPr>
      <w:r w:rsidRPr="0076206D">
        <w:rPr>
          <w:rFonts w:ascii="Times New Roman" w:hAnsi="Times New Roman"/>
          <w:b/>
          <w:sz w:val="28"/>
          <w:szCs w:val="28"/>
        </w:rPr>
        <w:t>овладение</w:t>
      </w:r>
      <w:r w:rsidRPr="0076206D">
        <w:rPr>
          <w:rFonts w:ascii="Times New Roman" w:hAnsi="Times New Roman"/>
          <w:sz w:val="28"/>
          <w:szCs w:val="28"/>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14:paraId="69FA9EDA" w14:textId="77777777" w:rsidR="00920829" w:rsidRPr="005D636B" w:rsidRDefault="00920829" w:rsidP="00920829">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sz w:val="28"/>
          <w:szCs w:val="28"/>
        </w:rPr>
      </w:pPr>
      <w:r w:rsidRPr="0076206D">
        <w:rPr>
          <w:rFonts w:ascii="Times New Roman" w:hAnsi="Times New Roman"/>
          <w:b/>
          <w:sz w:val="28"/>
          <w:szCs w:val="28"/>
        </w:rPr>
        <w:t xml:space="preserve">овладение </w:t>
      </w:r>
      <w:r w:rsidRPr="0076206D">
        <w:rPr>
          <w:rFonts w:ascii="Times New Roman" w:hAnsi="Times New Roman"/>
          <w:sz w:val="28"/>
          <w:szCs w:val="28"/>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14:paraId="4EACF8D2" w14:textId="77777777" w:rsidR="00920829" w:rsidRPr="00154C2D" w:rsidRDefault="00920829" w:rsidP="00920829">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sz w:val="28"/>
          <w:szCs w:val="28"/>
        </w:rPr>
      </w:pPr>
      <w:r w:rsidRPr="0076206D">
        <w:rPr>
          <w:rFonts w:ascii="Times New Roman" w:hAnsi="Times New Roman"/>
          <w:b/>
          <w:sz w:val="28"/>
          <w:szCs w:val="28"/>
        </w:rPr>
        <w:t xml:space="preserve">освоение </w:t>
      </w:r>
      <w:r w:rsidRPr="0076206D">
        <w:rPr>
          <w:rFonts w:ascii="Times New Roman" w:hAnsi="Times New Roman"/>
          <w:sz w:val="28"/>
          <w:szCs w:val="28"/>
        </w:rPr>
        <w:t xml:space="preserve">системы знаний о занятиях физической культурой, их роли </w:t>
      </w:r>
    </w:p>
    <w:p w14:paraId="5CD27225" w14:textId="77777777" w:rsidR="00920829" w:rsidRPr="0076206D" w:rsidRDefault="00920829" w:rsidP="00920829">
      <w:pPr>
        <w:widowControl w:val="0"/>
        <w:shd w:val="clear" w:color="auto" w:fill="FFFFFF"/>
        <w:suppressAutoHyphens/>
        <w:autoSpaceDE w:val="0"/>
        <w:spacing w:after="0" w:line="228" w:lineRule="auto"/>
        <w:ind w:left="1276"/>
        <w:jc w:val="both"/>
        <w:rPr>
          <w:rFonts w:ascii="Times New Roman" w:hAnsi="Times New Roman"/>
          <w:sz w:val="28"/>
          <w:szCs w:val="28"/>
        </w:rPr>
      </w:pPr>
      <w:r w:rsidRPr="0076206D">
        <w:rPr>
          <w:rFonts w:ascii="Times New Roman" w:hAnsi="Times New Roman"/>
          <w:sz w:val="28"/>
          <w:szCs w:val="28"/>
        </w:rPr>
        <w:t>и значении в формировании здорового образа жизни и социальных ориентаций;</w:t>
      </w:r>
    </w:p>
    <w:p w14:paraId="1071D7D3" w14:textId="77777777" w:rsidR="00920829" w:rsidRPr="001B5362" w:rsidRDefault="00920829" w:rsidP="00AD07BC">
      <w:pPr>
        <w:widowControl w:val="0"/>
        <w:numPr>
          <w:ilvl w:val="0"/>
          <w:numId w:val="1"/>
        </w:numPr>
        <w:shd w:val="clear" w:color="auto" w:fill="FFFFFF"/>
        <w:tabs>
          <w:tab w:val="left" w:pos="1276"/>
        </w:tabs>
        <w:suppressAutoHyphens/>
        <w:autoSpaceDE w:val="0"/>
        <w:spacing w:after="0" w:line="228" w:lineRule="auto"/>
        <w:jc w:val="both"/>
        <w:rPr>
          <w:rFonts w:ascii="Times New Roman" w:hAnsi="Times New Roman"/>
          <w:spacing w:val="-4"/>
          <w:sz w:val="28"/>
          <w:szCs w:val="28"/>
        </w:rPr>
      </w:pPr>
      <w:r w:rsidRPr="001B5362">
        <w:rPr>
          <w:rFonts w:ascii="Times New Roman" w:hAnsi="Times New Roman"/>
          <w:b/>
          <w:spacing w:val="-4"/>
          <w:sz w:val="28"/>
          <w:szCs w:val="28"/>
        </w:rPr>
        <w:t>приобретение</w:t>
      </w:r>
      <w:r w:rsidRPr="001B5362">
        <w:rPr>
          <w:rFonts w:ascii="Times New Roman" w:hAnsi="Times New Roman"/>
          <w:spacing w:val="-4"/>
          <w:sz w:val="28"/>
          <w:szCs w:val="28"/>
        </w:rPr>
        <w:t xml:space="preserve"> компетентности в физкультурно-оздоровительной и спортивной деятельности, овладение навыками творческогосотрудничества в коллективных формах занятий</w:t>
      </w:r>
      <w:r w:rsidR="00AD07BC" w:rsidRPr="001B5362">
        <w:rPr>
          <w:rFonts w:ascii="Times New Roman" w:hAnsi="Times New Roman"/>
          <w:spacing w:val="-4"/>
          <w:sz w:val="28"/>
          <w:szCs w:val="28"/>
        </w:rPr>
        <w:t xml:space="preserve"> физическими </w:t>
      </w:r>
      <w:r w:rsidRPr="001B5362">
        <w:rPr>
          <w:rFonts w:ascii="Times New Roman" w:hAnsi="Times New Roman"/>
          <w:spacing w:val="-4"/>
          <w:sz w:val="28"/>
          <w:szCs w:val="28"/>
        </w:rPr>
        <w:t xml:space="preserve"> упражнениями.</w:t>
      </w:r>
    </w:p>
    <w:p w14:paraId="7A718015" w14:textId="77777777" w:rsidR="00920829" w:rsidRDefault="00920829" w:rsidP="00920829">
      <w:pPr>
        <w:autoSpaceDE w:val="0"/>
        <w:autoSpaceDN w:val="0"/>
        <w:adjustRightInd w:val="0"/>
        <w:spacing w:after="0" w:line="240" w:lineRule="auto"/>
        <w:jc w:val="both"/>
        <w:rPr>
          <w:rFonts w:ascii="Times New Roman" w:hAnsi="Times New Roman"/>
          <w:color w:val="000000"/>
          <w:sz w:val="28"/>
          <w:szCs w:val="28"/>
        </w:rPr>
      </w:pPr>
    </w:p>
    <w:p w14:paraId="6F4B9BF0" w14:textId="77777777" w:rsidR="00920829" w:rsidRPr="00E76984" w:rsidRDefault="001B5362" w:rsidP="0012240D">
      <w:pPr>
        <w:autoSpaceDE w:val="0"/>
        <w:autoSpaceDN w:val="0"/>
        <w:adjustRightInd w:val="0"/>
        <w:spacing w:after="0" w:line="240" w:lineRule="auto"/>
        <w:ind w:firstLine="360"/>
        <w:jc w:val="both"/>
        <w:rPr>
          <w:rFonts w:ascii="Times New Roman" w:hAnsi="Times New Roman"/>
          <w:color w:val="000000"/>
          <w:sz w:val="28"/>
          <w:szCs w:val="28"/>
        </w:rPr>
      </w:pPr>
      <w:r w:rsidRPr="00E76984">
        <w:rPr>
          <w:rFonts w:ascii="Times New Roman" w:hAnsi="Times New Roman"/>
          <w:color w:val="000000"/>
          <w:sz w:val="28"/>
          <w:szCs w:val="28"/>
        </w:rPr>
        <w:t xml:space="preserve">В </w:t>
      </w:r>
      <w:r w:rsidRPr="009029F7">
        <w:rPr>
          <w:rFonts w:ascii="Times New Roman" w:hAnsi="Times New Roman"/>
          <w:iCs/>
          <w:color w:val="000000"/>
          <w:sz w:val="28"/>
          <w:szCs w:val="28"/>
        </w:rPr>
        <w:t>ГА</w:t>
      </w:r>
      <w:r>
        <w:rPr>
          <w:rFonts w:ascii="Times New Roman" w:hAnsi="Times New Roman"/>
          <w:iCs/>
          <w:color w:val="000000"/>
          <w:sz w:val="28"/>
          <w:szCs w:val="28"/>
        </w:rPr>
        <w:t>ПОУ МО «Губернский</w:t>
      </w:r>
      <w:r w:rsidRPr="009029F7">
        <w:rPr>
          <w:rFonts w:ascii="Times New Roman" w:hAnsi="Times New Roman"/>
          <w:iCs/>
          <w:color w:val="000000"/>
          <w:sz w:val="28"/>
          <w:szCs w:val="28"/>
        </w:rPr>
        <w:t xml:space="preserve"> колледж»</w:t>
      </w:r>
      <w:r w:rsidR="00920829" w:rsidRPr="00E76984">
        <w:rPr>
          <w:rFonts w:ascii="Times New Roman" w:hAnsi="Times New Roman"/>
          <w:color w:val="000000"/>
          <w:sz w:val="28"/>
          <w:szCs w:val="28"/>
        </w:rPr>
        <w:t xml:space="preserve">на </w:t>
      </w:r>
      <w:r w:rsidR="00920829" w:rsidRPr="001B5362">
        <w:rPr>
          <w:rFonts w:ascii="Times New Roman" w:hAnsi="Times New Roman"/>
          <w:color w:val="000000"/>
          <w:sz w:val="28"/>
          <w:szCs w:val="28"/>
        </w:rPr>
        <w:t>физическую культуру</w:t>
      </w:r>
      <w:r>
        <w:rPr>
          <w:rFonts w:ascii="Times New Roman" w:hAnsi="Times New Roman"/>
          <w:color w:val="000000"/>
          <w:sz w:val="28"/>
          <w:szCs w:val="28"/>
        </w:rPr>
        <w:t>по</w:t>
      </w:r>
      <w:r w:rsidR="00920829">
        <w:rPr>
          <w:rFonts w:ascii="Times New Roman" w:hAnsi="Times New Roman"/>
          <w:color w:val="000000"/>
          <w:sz w:val="28"/>
          <w:szCs w:val="28"/>
        </w:rPr>
        <w:t xml:space="preserve"> профессиям среднего профессионального образования</w:t>
      </w:r>
      <w:r w:rsidR="00781C25">
        <w:rPr>
          <w:rFonts w:ascii="Times New Roman" w:hAnsi="Times New Roman"/>
          <w:color w:val="000000"/>
          <w:sz w:val="28"/>
          <w:szCs w:val="28"/>
        </w:rPr>
        <w:t xml:space="preserve"> гуманитарного</w:t>
      </w:r>
      <w:r w:rsidR="0012240D">
        <w:rPr>
          <w:rFonts w:ascii="Times New Roman" w:hAnsi="Times New Roman"/>
          <w:color w:val="000000"/>
          <w:sz w:val="28"/>
          <w:szCs w:val="28"/>
        </w:rPr>
        <w:t xml:space="preserve">  профиля   отводится 173</w:t>
      </w:r>
      <w:r w:rsidR="00920829">
        <w:rPr>
          <w:rFonts w:ascii="Times New Roman" w:hAnsi="Times New Roman"/>
          <w:color w:val="000000"/>
          <w:sz w:val="28"/>
          <w:szCs w:val="28"/>
        </w:rPr>
        <w:t xml:space="preserve"> часов максимальной нагрузке, в том числе 117 часов</w:t>
      </w:r>
      <w:r w:rsidR="00920829" w:rsidRPr="00E76984">
        <w:rPr>
          <w:rFonts w:ascii="Times New Roman" w:hAnsi="Times New Roman"/>
          <w:color w:val="000000"/>
          <w:sz w:val="28"/>
          <w:szCs w:val="28"/>
        </w:rPr>
        <w:t xml:space="preserve"> аудиторной нагрузки</w:t>
      </w:r>
      <w:r w:rsidR="00920829">
        <w:rPr>
          <w:rFonts w:ascii="Times New Roman" w:hAnsi="Times New Roman"/>
          <w:color w:val="000000"/>
          <w:sz w:val="28"/>
          <w:szCs w:val="28"/>
        </w:rPr>
        <w:t>,</w:t>
      </w:r>
      <w:r w:rsidR="00920829" w:rsidRPr="00E76984">
        <w:rPr>
          <w:rFonts w:ascii="Times New Roman" w:hAnsi="Times New Roman"/>
          <w:color w:val="000000"/>
          <w:sz w:val="28"/>
          <w:szCs w:val="28"/>
        </w:rPr>
        <w:t xml:space="preserve"> в соответствии с разъяснениямипо реализации федерального государственного образовательного стандарта среднего(полного) общего образования (профильное обучение) в пределах </w:t>
      </w:r>
      <w:r w:rsidR="007306F7">
        <w:rPr>
          <w:rFonts w:ascii="Times New Roman" w:hAnsi="Times New Roman"/>
          <w:color w:val="000000"/>
          <w:sz w:val="28"/>
          <w:szCs w:val="28"/>
        </w:rPr>
        <w:t>ППССЗ</w:t>
      </w:r>
      <w:r w:rsidR="00920829" w:rsidRPr="00E76984">
        <w:rPr>
          <w:rFonts w:ascii="Times New Roman" w:hAnsi="Times New Roman"/>
          <w:color w:val="000000"/>
          <w:sz w:val="28"/>
          <w:szCs w:val="28"/>
        </w:rPr>
        <w:t xml:space="preserve"> среднегопрофессионального образования</w:t>
      </w:r>
      <w:r w:rsidR="00920829" w:rsidRPr="00E76984">
        <w:rPr>
          <w:rFonts w:ascii="Times New Roman" w:hAnsi="Times New Roman"/>
          <w:color w:val="808080"/>
          <w:sz w:val="28"/>
          <w:szCs w:val="28"/>
        </w:rPr>
        <w:t>.</w:t>
      </w:r>
    </w:p>
    <w:p w14:paraId="42AA3F32" w14:textId="77777777" w:rsidR="00920829" w:rsidRPr="00E76984" w:rsidRDefault="00920829" w:rsidP="0012240D">
      <w:pPr>
        <w:autoSpaceDE w:val="0"/>
        <w:autoSpaceDN w:val="0"/>
        <w:adjustRightInd w:val="0"/>
        <w:spacing w:after="0" w:line="240" w:lineRule="auto"/>
        <w:ind w:firstLine="360"/>
        <w:jc w:val="both"/>
        <w:rPr>
          <w:rFonts w:ascii="Times New Roman" w:hAnsi="Times New Roman"/>
          <w:color w:val="000000"/>
          <w:sz w:val="28"/>
          <w:szCs w:val="28"/>
        </w:rPr>
      </w:pPr>
      <w:r w:rsidRPr="00E76984">
        <w:rPr>
          <w:rFonts w:ascii="Times New Roman" w:hAnsi="Times New Roman"/>
          <w:color w:val="000000"/>
          <w:sz w:val="28"/>
          <w:szCs w:val="28"/>
        </w:rPr>
        <w:t>Основу данной программы составляет соде</w:t>
      </w:r>
      <w:r>
        <w:rPr>
          <w:rFonts w:ascii="Times New Roman" w:hAnsi="Times New Roman"/>
          <w:color w:val="000000"/>
          <w:sz w:val="28"/>
          <w:szCs w:val="28"/>
        </w:rPr>
        <w:t>ржание, согласованное с требова</w:t>
      </w:r>
      <w:r w:rsidRPr="00E76984">
        <w:rPr>
          <w:rFonts w:ascii="Times New Roman" w:hAnsi="Times New Roman"/>
          <w:color w:val="000000"/>
          <w:sz w:val="28"/>
          <w:szCs w:val="28"/>
        </w:rPr>
        <w:t>ниями федерального компонента стандарта среднего (полного) об</w:t>
      </w:r>
      <w:r>
        <w:rPr>
          <w:rFonts w:ascii="Times New Roman" w:hAnsi="Times New Roman"/>
          <w:color w:val="000000"/>
          <w:sz w:val="28"/>
          <w:szCs w:val="28"/>
        </w:rPr>
        <w:t xml:space="preserve">щего </w:t>
      </w:r>
      <w:r w:rsidRPr="00E76984">
        <w:rPr>
          <w:rFonts w:ascii="Times New Roman" w:hAnsi="Times New Roman"/>
          <w:color w:val="000000"/>
          <w:sz w:val="28"/>
          <w:szCs w:val="28"/>
        </w:rPr>
        <w:t>образованиябазового уровня.</w:t>
      </w:r>
    </w:p>
    <w:p w14:paraId="1847487E" w14:textId="77777777" w:rsidR="00711398" w:rsidRPr="001C7E34" w:rsidRDefault="00711398" w:rsidP="0012240D">
      <w:pPr>
        <w:shd w:val="clear" w:color="auto" w:fill="FFFFFF"/>
        <w:tabs>
          <w:tab w:val="left" w:pos="250"/>
        </w:tabs>
        <w:spacing w:after="0" w:line="240" w:lineRule="auto"/>
        <w:ind w:firstLine="709"/>
        <w:jc w:val="both"/>
        <w:rPr>
          <w:rFonts w:ascii="Times New Roman" w:hAnsi="Times New Roman" w:cs="Times New Roman"/>
          <w:sz w:val="28"/>
          <w:szCs w:val="28"/>
        </w:rPr>
      </w:pPr>
      <w:r w:rsidRPr="001C7E34">
        <w:rPr>
          <w:rFonts w:ascii="Times New Roman" w:hAnsi="Times New Roman" w:cs="Times New Roman"/>
          <w:sz w:val="28"/>
          <w:szCs w:val="28"/>
        </w:rPr>
        <w:t xml:space="preserve">Рабочая </w:t>
      </w:r>
      <w:r w:rsidRPr="001C7E34">
        <w:rPr>
          <w:rFonts w:ascii="Times New Roman" w:hAnsi="Times New Roman" w:cs="Times New Roman"/>
          <w:color w:val="000000"/>
          <w:sz w:val="28"/>
          <w:szCs w:val="28"/>
        </w:rPr>
        <w:t xml:space="preserve">программа «Физическая культура» направлена </w:t>
      </w:r>
      <w:r w:rsidRPr="001C7E34">
        <w:rPr>
          <w:rFonts w:ascii="Times New Roman" w:hAnsi="Times New Roman" w:cs="Times New Roman"/>
          <w:sz w:val="28"/>
          <w:szCs w:val="28"/>
        </w:rPr>
        <w:t xml:space="preserve">на укрепление здоровья, повышение физического потенциала работоспособности </w:t>
      </w:r>
      <w:r w:rsidRPr="001C7E34">
        <w:rPr>
          <w:rFonts w:ascii="Times New Roman" w:hAnsi="Times New Roman" w:cs="Times New Roman"/>
          <w:sz w:val="28"/>
          <w:szCs w:val="28"/>
        </w:rPr>
        <w:lastRenderedPageBreak/>
        <w:t>обучающихся, на формирование у них жизненных, социальных и профессиональных мотиваций.</w:t>
      </w:r>
    </w:p>
    <w:p w14:paraId="01B4CFC3" w14:textId="77777777" w:rsidR="00711398" w:rsidRPr="001C7E34" w:rsidRDefault="00711398" w:rsidP="0012240D">
      <w:pPr>
        <w:shd w:val="clear" w:color="auto" w:fill="FFFFFF"/>
        <w:tabs>
          <w:tab w:val="left" w:pos="250"/>
        </w:tabs>
        <w:spacing w:after="0" w:line="240" w:lineRule="auto"/>
        <w:ind w:firstLine="709"/>
        <w:jc w:val="both"/>
        <w:rPr>
          <w:rFonts w:ascii="Times New Roman" w:hAnsi="Times New Roman" w:cs="Times New Roman"/>
          <w:sz w:val="28"/>
          <w:szCs w:val="28"/>
        </w:rPr>
      </w:pPr>
      <w:r w:rsidRPr="001C7E34">
        <w:rPr>
          <w:rFonts w:ascii="Times New Roman" w:hAnsi="Times New Roman" w:cs="Times New Roman"/>
          <w:color w:val="000000"/>
          <w:sz w:val="28"/>
          <w:szCs w:val="28"/>
        </w:rPr>
        <w:t xml:space="preserve">Программа содержит теоретическую и практическую части. Теоретический материал имеет </w:t>
      </w:r>
      <w:proofErr w:type="spellStart"/>
      <w:r w:rsidRPr="001C7E34">
        <w:rPr>
          <w:rFonts w:ascii="Times New Roman" w:hAnsi="Times New Roman" w:cs="Times New Roman"/>
          <w:color w:val="000000"/>
          <w:sz w:val="28"/>
          <w:szCs w:val="28"/>
        </w:rPr>
        <w:t>валеологическую</w:t>
      </w:r>
      <w:proofErr w:type="spellEnd"/>
      <w:r w:rsidRPr="001C7E34">
        <w:rPr>
          <w:rFonts w:ascii="Times New Roman" w:hAnsi="Times New Roman" w:cs="Times New Roman"/>
          <w:color w:val="000000"/>
          <w:sz w:val="28"/>
          <w:szCs w:val="28"/>
        </w:rPr>
        <w:t xml:space="preserve">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 </w:t>
      </w:r>
      <w:r w:rsidRPr="001C7E34">
        <w:rPr>
          <w:rFonts w:ascii="Times New Roman" w:hAnsi="Times New Roman" w:cs="Times New Roman"/>
          <w:sz w:val="28"/>
          <w:szCs w:val="28"/>
        </w:rPr>
        <w:t>Теоретический и практический разделы программы предусматривают самостоятельные (самодеятельные) формы занятий студентов.</w:t>
      </w:r>
    </w:p>
    <w:p w14:paraId="109311FB" w14:textId="77777777" w:rsidR="00711398" w:rsidRPr="001C7E34" w:rsidRDefault="00711398" w:rsidP="0012240D">
      <w:pPr>
        <w:spacing w:after="0" w:line="240" w:lineRule="auto"/>
        <w:ind w:firstLine="720"/>
        <w:jc w:val="both"/>
        <w:rPr>
          <w:rFonts w:ascii="Times New Roman" w:hAnsi="Times New Roman" w:cs="Times New Roman"/>
          <w:sz w:val="28"/>
          <w:szCs w:val="28"/>
        </w:rPr>
      </w:pPr>
      <w:r w:rsidRPr="001C7E34">
        <w:rPr>
          <w:rFonts w:ascii="Times New Roman" w:hAnsi="Times New Roman" w:cs="Times New Roman"/>
          <w:sz w:val="28"/>
          <w:szCs w:val="28"/>
        </w:rPr>
        <w:t>Профессиональная направленность образовательного процесса по физической культуре объединяет данные разделы программы, выполняя связующую, координирующую и активизирующую функцию.</w:t>
      </w:r>
    </w:p>
    <w:p w14:paraId="75258F1E" w14:textId="77777777" w:rsidR="00711398" w:rsidRPr="001C7E34" w:rsidRDefault="00711398" w:rsidP="0012240D">
      <w:pPr>
        <w:spacing w:after="0" w:line="240" w:lineRule="auto"/>
        <w:ind w:firstLine="720"/>
        <w:jc w:val="both"/>
        <w:rPr>
          <w:rFonts w:ascii="Times New Roman" w:hAnsi="Times New Roman" w:cs="Times New Roman"/>
          <w:sz w:val="28"/>
          <w:szCs w:val="28"/>
        </w:rPr>
      </w:pPr>
      <w:r w:rsidRPr="001C7E34">
        <w:rPr>
          <w:rFonts w:ascii="Times New Roman" w:hAnsi="Times New Roman" w:cs="Times New Roman"/>
          <w:sz w:val="28"/>
          <w:szCs w:val="28"/>
        </w:rPr>
        <w:t xml:space="preserve">В процессе прохождения программы возможно внесение корректив в  порядок изучения тем и количество часов, отведённых на отдельные виды программы, а так же введение новых, например: плавание, бадминтон, настольный теннис и др.,  в связи с изменениями в материально-технической базе колледжа и в зависимости от погодных условий.  </w:t>
      </w:r>
    </w:p>
    <w:p w14:paraId="3CF066F0" w14:textId="77777777" w:rsidR="00711398" w:rsidRPr="001C7E34" w:rsidRDefault="00711398" w:rsidP="0012240D">
      <w:pPr>
        <w:pStyle w:val="af5"/>
        <w:ind w:firstLine="709"/>
        <w:rPr>
          <w:szCs w:val="28"/>
        </w:rPr>
      </w:pPr>
      <w:r w:rsidRPr="001C7E34">
        <w:rPr>
          <w:color w:val="000000"/>
          <w:szCs w:val="28"/>
        </w:rPr>
        <w:t>Практическая часть предусматривает организацию учебно-методических и учебно-тренировочных занятий.</w:t>
      </w:r>
      <w:r w:rsidRPr="001C7E34">
        <w:rPr>
          <w:szCs w:val="28"/>
        </w:rPr>
        <w:t xml:space="preserve"> Информация по методико-практическим занятиям распределена на весь период обучения и входит в содержание как лекционных, так и практических занятий.</w:t>
      </w:r>
    </w:p>
    <w:p w14:paraId="6DA9D489" w14:textId="77777777" w:rsidR="00711398" w:rsidRPr="001C7E34" w:rsidRDefault="00711398" w:rsidP="0012240D">
      <w:pPr>
        <w:shd w:val="clear" w:color="auto" w:fill="FFFFFF"/>
        <w:tabs>
          <w:tab w:val="left" w:pos="250"/>
        </w:tabs>
        <w:spacing w:after="0" w:line="240" w:lineRule="auto"/>
        <w:ind w:firstLine="709"/>
        <w:jc w:val="both"/>
        <w:rPr>
          <w:rFonts w:ascii="Times New Roman" w:hAnsi="Times New Roman" w:cs="Times New Roman"/>
          <w:color w:val="000000"/>
          <w:sz w:val="28"/>
          <w:szCs w:val="28"/>
        </w:rPr>
      </w:pPr>
      <w:r w:rsidRPr="001C7E34">
        <w:rPr>
          <w:rFonts w:ascii="Times New Roman" w:hAnsi="Times New Roman" w:cs="Times New Roman"/>
          <w:sz w:val="28"/>
          <w:szCs w:val="28"/>
        </w:rPr>
        <w:t xml:space="preserve">Для организации практических занятий </w:t>
      </w:r>
      <w:r w:rsidRPr="001C7E34">
        <w:rPr>
          <w:rFonts w:ascii="Times New Roman" w:hAnsi="Times New Roman" w:cs="Times New Roman"/>
          <w:color w:val="000000"/>
          <w:sz w:val="28"/>
          <w:szCs w:val="28"/>
        </w:rPr>
        <w:t>в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(ритмическая  гимнастика).</w:t>
      </w:r>
      <w:r w:rsidRPr="001C7E34">
        <w:rPr>
          <w:rFonts w:ascii="Times New Roman" w:hAnsi="Times New Roman" w:cs="Times New Roman"/>
          <w:sz w:val="28"/>
          <w:szCs w:val="28"/>
        </w:rPr>
        <w:t>В процессе физического воспитания в колледже используются следующие виды учебной деятельности: учебные занятия; физические упражнения в режиме дня и производственной деятельности; самостоятельные занятия физическими упражнениями, спортом и туризмом; занятия в спортивных клубах; секциях и группах по интересам; массовые оздоровительные физкультурные и спортивные мероприятия, проводимые в свободное время от учебы время.</w:t>
      </w:r>
    </w:p>
    <w:p w14:paraId="274B7353" w14:textId="77777777" w:rsidR="00711398" w:rsidRPr="001C7E34" w:rsidRDefault="00711398" w:rsidP="0012240D">
      <w:pPr>
        <w:spacing w:after="0" w:line="240" w:lineRule="auto"/>
        <w:ind w:firstLine="720"/>
        <w:jc w:val="both"/>
        <w:rPr>
          <w:rFonts w:ascii="Times New Roman" w:hAnsi="Times New Roman" w:cs="Times New Roman"/>
          <w:sz w:val="28"/>
          <w:szCs w:val="28"/>
        </w:rPr>
      </w:pPr>
      <w:r w:rsidRPr="001C7E34">
        <w:rPr>
          <w:rFonts w:ascii="Times New Roman" w:hAnsi="Times New Roman" w:cs="Times New Roman"/>
          <w:sz w:val="28"/>
          <w:szCs w:val="28"/>
        </w:rPr>
        <w:t>Особенности организации и преподавания учебного процесса нашли отражение в содержание учебной дисциплины, распределении часов по темам и основных форм физической культуры, составляющих целостную систему физического воспитания в колледже.</w:t>
      </w:r>
    </w:p>
    <w:p w14:paraId="1493EBD4" w14:textId="77777777" w:rsidR="00711398" w:rsidRPr="001C7E34" w:rsidRDefault="00711398" w:rsidP="0012240D">
      <w:pPr>
        <w:autoSpaceDE w:val="0"/>
        <w:autoSpaceDN w:val="0"/>
        <w:adjustRightInd w:val="0"/>
        <w:spacing w:after="0" w:line="240" w:lineRule="auto"/>
        <w:ind w:firstLine="360"/>
        <w:jc w:val="both"/>
        <w:rPr>
          <w:rFonts w:ascii="Times New Roman" w:hAnsi="Times New Roman" w:cs="Times New Roman"/>
          <w:color w:val="000000"/>
          <w:sz w:val="28"/>
          <w:szCs w:val="28"/>
        </w:rPr>
      </w:pPr>
      <w:r w:rsidRPr="001C7E34">
        <w:rPr>
          <w:rFonts w:ascii="Times New Roman" w:hAnsi="Times New Roman" w:cs="Times New Roman"/>
          <w:color w:val="000000"/>
          <w:sz w:val="28"/>
          <w:szCs w:val="28"/>
        </w:rPr>
        <w:t>В профильную составляющую входит профессионально направленное содержание, необходимое для усвоения профессиональной образовательной программы, формирования у обучающихся профессиональных компетенций.</w:t>
      </w:r>
    </w:p>
    <w:p w14:paraId="09CAF218" w14:textId="77777777" w:rsidR="00711398" w:rsidRPr="001C7E34" w:rsidRDefault="00711398" w:rsidP="0012240D">
      <w:pPr>
        <w:autoSpaceDE w:val="0"/>
        <w:autoSpaceDN w:val="0"/>
        <w:adjustRightInd w:val="0"/>
        <w:spacing w:after="0" w:line="240" w:lineRule="auto"/>
        <w:jc w:val="both"/>
        <w:rPr>
          <w:rFonts w:ascii="Times New Roman" w:hAnsi="Times New Roman" w:cs="Times New Roman"/>
          <w:b/>
          <w:bCs/>
          <w:i/>
          <w:iCs/>
          <w:color w:val="000000"/>
          <w:sz w:val="28"/>
          <w:szCs w:val="28"/>
        </w:rPr>
      </w:pPr>
      <w:r w:rsidRPr="001C7E34">
        <w:rPr>
          <w:rFonts w:ascii="Times New Roman" w:hAnsi="Times New Roman" w:cs="Times New Roman"/>
          <w:color w:val="000000"/>
          <w:sz w:val="28"/>
          <w:szCs w:val="28"/>
        </w:rPr>
        <w:t xml:space="preserve">В программе по дисциплине </w:t>
      </w:r>
      <w:r w:rsidRPr="001C7E34">
        <w:rPr>
          <w:rFonts w:ascii="Times New Roman" w:hAnsi="Times New Roman" w:cs="Times New Roman"/>
          <w:bCs/>
          <w:color w:val="000000"/>
          <w:sz w:val="28"/>
          <w:szCs w:val="28"/>
        </w:rPr>
        <w:t>физическая культура</w:t>
      </w:r>
      <w:r w:rsidRPr="001C7E34">
        <w:rPr>
          <w:rFonts w:ascii="Times New Roman" w:hAnsi="Times New Roman" w:cs="Times New Roman"/>
          <w:color w:val="000000"/>
          <w:sz w:val="28"/>
          <w:szCs w:val="28"/>
        </w:rPr>
        <w:t>, реализуемой при подготовке обучающихся профессиям</w:t>
      </w:r>
      <w:r w:rsidRPr="001C7E34">
        <w:rPr>
          <w:rFonts w:ascii="Times New Roman" w:hAnsi="Times New Roman" w:cs="Times New Roman"/>
          <w:sz w:val="28"/>
          <w:szCs w:val="28"/>
        </w:rPr>
        <w:t>,</w:t>
      </w:r>
      <w:r w:rsidRPr="001C7E34">
        <w:rPr>
          <w:rFonts w:ascii="Times New Roman" w:hAnsi="Times New Roman" w:cs="Times New Roman"/>
          <w:color w:val="000000"/>
          <w:sz w:val="28"/>
          <w:szCs w:val="28"/>
        </w:rPr>
        <w:t xml:space="preserve"> профильной составляющей является раздел: легкая атлетика, спортивные игры, гимнастика, лыжный спорт</w:t>
      </w:r>
      <w:r w:rsidRPr="001C7E34">
        <w:rPr>
          <w:rFonts w:ascii="Times New Roman" w:hAnsi="Times New Roman" w:cs="Times New Roman"/>
          <w:color w:val="FF0000"/>
          <w:sz w:val="28"/>
          <w:szCs w:val="28"/>
        </w:rPr>
        <w:t>.</w:t>
      </w:r>
    </w:p>
    <w:p w14:paraId="49B64089" w14:textId="77777777" w:rsidR="00711398" w:rsidRPr="001C7E34" w:rsidRDefault="00711398" w:rsidP="0012240D">
      <w:pPr>
        <w:autoSpaceDE w:val="0"/>
        <w:autoSpaceDN w:val="0"/>
        <w:adjustRightInd w:val="0"/>
        <w:spacing w:after="0" w:line="240" w:lineRule="auto"/>
        <w:jc w:val="both"/>
        <w:rPr>
          <w:rFonts w:ascii="Times New Roman" w:hAnsi="Times New Roman" w:cs="Times New Roman"/>
          <w:color w:val="000000"/>
          <w:sz w:val="28"/>
          <w:szCs w:val="28"/>
        </w:rPr>
      </w:pPr>
      <w:r w:rsidRPr="001C7E34">
        <w:rPr>
          <w:rFonts w:ascii="Times New Roman" w:hAnsi="Times New Roman" w:cs="Times New Roman"/>
          <w:color w:val="000000"/>
          <w:sz w:val="28"/>
          <w:szCs w:val="28"/>
        </w:rPr>
        <w:lastRenderedPageBreak/>
        <w:t>Контроль качества освоения дисциплины физическая культура проводится в процессе текущего контроля и промежуточной аттестации.</w:t>
      </w:r>
    </w:p>
    <w:p w14:paraId="6FD69BFD" w14:textId="77777777" w:rsidR="00711398" w:rsidRPr="001C7E34" w:rsidRDefault="00711398" w:rsidP="0012240D">
      <w:pPr>
        <w:autoSpaceDE w:val="0"/>
        <w:autoSpaceDN w:val="0"/>
        <w:adjustRightInd w:val="0"/>
        <w:spacing w:after="0" w:line="240" w:lineRule="auto"/>
        <w:ind w:firstLine="360"/>
        <w:jc w:val="both"/>
        <w:rPr>
          <w:rFonts w:ascii="Times New Roman" w:hAnsi="Times New Roman" w:cs="Times New Roman"/>
          <w:color w:val="000000"/>
          <w:sz w:val="28"/>
          <w:szCs w:val="28"/>
        </w:rPr>
      </w:pPr>
      <w:r w:rsidRPr="001C7E34">
        <w:rPr>
          <w:rFonts w:ascii="Times New Roman" w:hAnsi="Times New Roman" w:cs="Times New Roman"/>
          <w:color w:val="000000"/>
          <w:sz w:val="28"/>
          <w:szCs w:val="28"/>
        </w:rPr>
        <w:t>Текущий контроль проводится в пределах учебного времени, отведенного на дисциплину, как традиционными, так и инновационными методами. Результаты текущего контроля учитываются при подведении итогов по дисциплине.</w:t>
      </w:r>
    </w:p>
    <w:p w14:paraId="172B190C" w14:textId="77777777" w:rsidR="00711398" w:rsidRPr="001C7E34" w:rsidRDefault="00711398" w:rsidP="0012240D">
      <w:pPr>
        <w:autoSpaceDE w:val="0"/>
        <w:autoSpaceDN w:val="0"/>
        <w:adjustRightInd w:val="0"/>
        <w:spacing w:after="0" w:line="240" w:lineRule="auto"/>
        <w:ind w:firstLine="360"/>
        <w:jc w:val="both"/>
        <w:rPr>
          <w:rFonts w:ascii="Times New Roman" w:hAnsi="Times New Roman" w:cs="Times New Roman"/>
          <w:color w:val="000000"/>
          <w:sz w:val="28"/>
          <w:szCs w:val="28"/>
        </w:rPr>
      </w:pPr>
      <w:r w:rsidRPr="001C7E34">
        <w:rPr>
          <w:rFonts w:ascii="Times New Roman" w:hAnsi="Times New Roman" w:cs="Times New Roman"/>
          <w:color w:val="000000"/>
          <w:sz w:val="28"/>
          <w:szCs w:val="28"/>
        </w:rPr>
        <w:t>Дифференцированный зачет по дисциплине проводится за счет времени, отведенного на её освоение, и выставляется на основании результатов выполнения  практических занятий.</w:t>
      </w:r>
    </w:p>
    <w:p w14:paraId="6B6C96A2" w14:textId="77777777" w:rsidR="00711398" w:rsidRPr="001C7E34" w:rsidRDefault="00711398" w:rsidP="00711398">
      <w:pPr>
        <w:spacing w:line="240" w:lineRule="auto"/>
        <w:rPr>
          <w:rFonts w:ascii="Times New Roman" w:hAnsi="Times New Roman" w:cs="Times New Roman"/>
          <w:sz w:val="28"/>
          <w:szCs w:val="28"/>
        </w:rPr>
      </w:pPr>
    </w:p>
    <w:p w14:paraId="3FDBA450" w14:textId="77777777" w:rsidR="00711398" w:rsidRPr="001C7E34" w:rsidRDefault="00711398" w:rsidP="00711398">
      <w:pPr>
        <w:spacing w:line="240" w:lineRule="auto"/>
        <w:rPr>
          <w:rFonts w:ascii="Times New Roman" w:hAnsi="Times New Roman" w:cs="Times New Roman"/>
          <w:sz w:val="28"/>
          <w:szCs w:val="28"/>
        </w:rPr>
      </w:pPr>
    </w:p>
    <w:p w14:paraId="683B546C" w14:textId="77777777" w:rsidR="00711398" w:rsidRPr="001C7E34" w:rsidRDefault="00711398" w:rsidP="00711398">
      <w:pPr>
        <w:spacing w:line="240" w:lineRule="auto"/>
        <w:rPr>
          <w:rFonts w:ascii="Times New Roman" w:hAnsi="Times New Roman" w:cs="Times New Roman"/>
          <w:sz w:val="28"/>
          <w:szCs w:val="28"/>
        </w:rPr>
      </w:pPr>
    </w:p>
    <w:p w14:paraId="47229863" w14:textId="77777777" w:rsidR="00711398" w:rsidRDefault="00711398"/>
    <w:p w14:paraId="153CF00D" w14:textId="77777777" w:rsidR="00327A3E" w:rsidRDefault="00327A3E"/>
    <w:p w14:paraId="5DD1CD48" w14:textId="77777777" w:rsidR="00327A3E" w:rsidRDefault="00327A3E"/>
    <w:p w14:paraId="54BD2397" w14:textId="77777777" w:rsidR="00327A3E" w:rsidRDefault="00327A3E"/>
    <w:p w14:paraId="770B28ED" w14:textId="77777777" w:rsidR="00327A3E" w:rsidRDefault="00327A3E"/>
    <w:p w14:paraId="022DFA79" w14:textId="77777777" w:rsidR="00327A3E" w:rsidRDefault="00327A3E"/>
    <w:p w14:paraId="38EE9680" w14:textId="77777777" w:rsidR="00327A3E" w:rsidRDefault="00327A3E"/>
    <w:p w14:paraId="34107C3A" w14:textId="77777777" w:rsidR="00327A3E" w:rsidRDefault="00327A3E"/>
    <w:p w14:paraId="777A91BC" w14:textId="77777777" w:rsidR="00AD07BC" w:rsidRDefault="00AD07BC"/>
    <w:p w14:paraId="3435E33E" w14:textId="77777777" w:rsidR="00AD07BC" w:rsidRDefault="00AD07BC"/>
    <w:p w14:paraId="125B8470" w14:textId="77777777" w:rsidR="00711398" w:rsidRDefault="00711398"/>
    <w:p w14:paraId="5BF47808" w14:textId="77777777" w:rsidR="00711398" w:rsidRDefault="00711398"/>
    <w:p w14:paraId="4CAD9F5A" w14:textId="77777777" w:rsidR="00711398" w:rsidRDefault="00711398"/>
    <w:p w14:paraId="3BC70E5F" w14:textId="77777777" w:rsidR="00711398" w:rsidRDefault="00711398"/>
    <w:p w14:paraId="5E7F21B6" w14:textId="77777777" w:rsidR="00711398" w:rsidRDefault="00711398"/>
    <w:p w14:paraId="4E3D1CBB" w14:textId="77777777" w:rsidR="00711398" w:rsidRDefault="00711398"/>
    <w:p w14:paraId="19841511" w14:textId="77777777" w:rsidR="00711398" w:rsidRDefault="00711398"/>
    <w:p w14:paraId="7B28EC90" w14:textId="77777777" w:rsidR="0012240D" w:rsidRDefault="0012240D"/>
    <w:p w14:paraId="6C0843C6" w14:textId="77777777" w:rsidR="0012240D" w:rsidRDefault="0012240D"/>
    <w:p w14:paraId="141CFFB0" w14:textId="77777777" w:rsidR="00781C25" w:rsidRDefault="00781C25" w:rsidP="00781C25">
      <w:pPr>
        <w:autoSpaceDE w:val="0"/>
        <w:autoSpaceDN w:val="0"/>
        <w:adjustRightInd w:val="0"/>
        <w:spacing w:after="0" w:line="240" w:lineRule="auto"/>
      </w:pPr>
    </w:p>
    <w:p w14:paraId="3789C70C" w14:textId="77777777" w:rsidR="00A00D0E" w:rsidRDefault="00A00D0E" w:rsidP="00781C25">
      <w:pPr>
        <w:autoSpaceDE w:val="0"/>
        <w:autoSpaceDN w:val="0"/>
        <w:adjustRightInd w:val="0"/>
        <w:spacing w:after="0" w:line="240" w:lineRule="auto"/>
        <w:jc w:val="center"/>
        <w:rPr>
          <w:rFonts w:ascii="Times New Roman" w:hAnsi="Times New Roman"/>
          <w:b/>
          <w:bCs/>
          <w:color w:val="000000"/>
          <w:sz w:val="28"/>
          <w:szCs w:val="28"/>
        </w:rPr>
      </w:pPr>
      <w:r w:rsidRPr="0008289F">
        <w:rPr>
          <w:rFonts w:ascii="Times New Roman" w:hAnsi="Times New Roman"/>
          <w:b/>
          <w:bCs/>
          <w:color w:val="000000"/>
          <w:sz w:val="28"/>
          <w:szCs w:val="28"/>
        </w:rPr>
        <w:lastRenderedPageBreak/>
        <w:t>ТЕМАТИЧЕСКИЙ ПЛАН</w:t>
      </w:r>
    </w:p>
    <w:p w14:paraId="3BA5F578" w14:textId="77777777" w:rsidR="00781C25" w:rsidRPr="0008289F" w:rsidRDefault="00781C25" w:rsidP="00A00D0E">
      <w:pPr>
        <w:autoSpaceDE w:val="0"/>
        <w:autoSpaceDN w:val="0"/>
        <w:adjustRightInd w:val="0"/>
        <w:spacing w:after="0" w:line="240" w:lineRule="auto"/>
        <w:jc w:val="center"/>
        <w:rPr>
          <w:rFonts w:ascii="Times New Roman" w:hAnsi="Times New Roman"/>
          <w:b/>
          <w:bCs/>
          <w:color w:val="000000"/>
          <w:sz w:val="28"/>
          <w:szCs w:val="28"/>
        </w:rPr>
      </w:pPr>
    </w:p>
    <w:tbl>
      <w:tblPr>
        <w:tblStyle w:val="a6"/>
        <w:tblW w:w="0" w:type="auto"/>
        <w:tblLook w:val="04A0" w:firstRow="1" w:lastRow="0" w:firstColumn="1" w:lastColumn="0" w:noHBand="0" w:noVBand="1"/>
      </w:tblPr>
      <w:tblGrid>
        <w:gridCol w:w="577"/>
        <w:gridCol w:w="56"/>
        <w:gridCol w:w="4234"/>
        <w:gridCol w:w="1512"/>
        <w:gridCol w:w="1120"/>
        <w:gridCol w:w="924"/>
        <w:gridCol w:w="1148"/>
      </w:tblGrid>
      <w:tr w:rsidR="00A00D0E" w:rsidRPr="0008289F" w14:paraId="758C9AE2" w14:textId="77777777" w:rsidTr="006E77B8">
        <w:tc>
          <w:tcPr>
            <w:tcW w:w="5060" w:type="dxa"/>
            <w:gridSpan w:val="3"/>
            <w:vMerge w:val="restart"/>
          </w:tcPr>
          <w:p w14:paraId="68C6DBD3" w14:textId="77777777" w:rsidR="00A00D0E" w:rsidRPr="0008289F" w:rsidRDefault="00A00D0E" w:rsidP="00A00D0E">
            <w:pPr>
              <w:autoSpaceDE w:val="0"/>
              <w:autoSpaceDN w:val="0"/>
              <w:adjustRightInd w:val="0"/>
              <w:jc w:val="center"/>
              <w:rPr>
                <w:rFonts w:ascii="Times New Roman" w:hAnsi="Times New Roman"/>
                <w:color w:val="000000"/>
                <w:sz w:val="28"/>
                <w:szCs w:val="28"/>
              </w:rPr>
            </w:pPr>
            <w:r w:rsidRPr="0008289F">
              <w:rPr>
                <w:rFonts w:ascii="Times New Roman" w:hAnsi="Times New Roman"/>
                <w:color w:val="000000"/>
                <w:sz w:val="28"/>
                <w:szCs w:val="28"/>
              </w:rPr>
              <w:t>Наименование раздела</w:t>
            </w:r>
          </w:p>
          <w:p w14:paraId="2FEC28B0" w14:textId="77777777" w:rsidR="00A00D0E" w:rsidRPr="0008289F" w:rsidRDefault="00A00D0E" w:rsidP="00A00D0E">
            <w:pPr>
              <w:autoSpaceDE w:val="0"/>
              <w:autoSpaceDN w:val="0"/>
              <w:adjustRightInd w:val="0"/>
              <w:jc w:val="center"/>
              <w:rPr>
                <w:rFonts w:ascii="Times New Roman" w:hAnsi="Times New Roman"/>
                <w:color w:val="000000"/>
                <w:sz w:val="28"/>
                <w:szCs w:val="28"/>
              </w:rPr>
            </w:pPr>
          </w:p>
        </w:tc>
        <w:tc>
          <w:tcPr>
            <w:tcW w:w="4795" w:type="dxa"/>
            <w:gridSpan w:val="4"/>
          </w:tcPr>
          <w:p w14:paraId="11E1A528" w14:textId="77777777" w:rsidR="00A00D0E" w:rsidRPr="0008289F" w:rsidRDefault="00A00D0E" w:rsidP="00A00D0E">
            <w:pPr>
              <w:autoSpaceDE w:val="0"/>
              <w:autoSpaceDN w:val="0"/>
              <w:adjustRightInd w:val="0"/>
              <w:jc w:val="center"/>
              <w:rPr>
                <w:rFonts w:ascii="Times New Roman" w:hAnsi="Times New Roman"/>
                <w:color w:val="000000"/>
                <w:sz w:val="28"/>
                <w:szCs w:val="28"/>
              </w:rPr>
            </w:pPr>
            <w:r w:rsidRPr="0008289F">
              <w:rPr>
                <w:rFonts w:ascii="Times New Roman" w:hAnsi="Times New Roman"/>
                <w:color w:val="000000"/>
                <w:sz w:val="28"/>
                <w:szCs w:val="28"/>
              </w:rPr>
              <w:t>Количество часов</w:t>
            </w:r>
          </w:p>
          <w:p w14:paraId="1889B25F" w14:textId="77777777" w:rsidR="00A00D0E" w:rsidRPr="0008289F" w:rsidRDefault="00A00D0E" w:rsidP="00A00D0E">
            <w:pPr>
              <w:autoSpaceDE w:val="0"/>
              <w:autoSpaceDN w:val="0"/>
              <w:adjustRightInd w:val="0"/>
              <w:jc w:val="center"/>
              <w:rPr>
                <w:rFonts w:ascii="Times New Roman" w:hAnsi="Times New Roman"/>
                <w:color w:val="000000"/>
                <w:sz w:val="28"/>
                <w:szCs w:val="28"/>
              </w:rPr>
            </w:pPr>
          </w:p>
        </w:tc>
      </w:tr>
      <w:tr w:rsidR="00A00D0E" w:rsidRPr="0008289F" w14:paraId="2D1AF91D" w14:textId="77777777" w:rsidTr="006E77B8">
        <w:trPr>
          <w:trHeight w:val="424"/>
        </w:trPr>
        <w:tc>
          <w:tcPr>
            <w:tcW w:w="0" w:type="auto"/>
            <w:gridSpan w:val="3"/>
            <w:vMerge/>
            <w:hideMark/>
          </w:tcPr>
          <w:p w14:paraId="2E1ECF08" w14:textId="77777777" w:rsidR="00A00D0E" w:rsidRPr="0008289F" w:rsidRDefault="00A00D0E" w:rsidP="00A00D0E">
            <w:pPr>
              <w:rPr>
                <w:rFonts w:ascii="Times New Roman" w:hAnsi="Times New Roman"/>
                <w:color w:val="000000"/>
                <w:sz w:val="28"/>
                <w:szCs w:val="28"/>
              </w:rPr>
            </w:pPr>
          </w:p>
        </w:tc>
        <w:tc>
          <w:tcPr>
            <w:tcW w:w="1525" w:type="dxa"/>
            <w:vMerge w:val="restart"/>
          </w:tcPr>
          <w:p w14:paraId="6EF9345B"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максимальная</w:t>
            </w:r>
          </w:p>
          <w:p w14:paraId="695A67B7"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учебная</w:t>
            </w:r>
          </w:p>
          <w:p w14:paraId="4C49BD9B"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нагрузка</w:t>
            </w:r>
          </w:p>
          <w:p w14:paraId="43FBD340" w14:textId="77777777" w:rsidR="00A00D0E" w:rsidRPr="0008289F" w:rsidRDefault="00A00D0E" w:rsidP="00A00D0E">
            <w:pPr>
              <w:autoSpaceDE w:val="0"/>
              <w:autoSpaceDN w:val="0"/>
              <w:adjustRightInd w:val="0"/>
              <w:jc w:val="center"/>
              <w:rPr>
                <w:rFonts w:ascii="Times New Roman" w:hAnsi="Times New Roman"/>
                <w:color w:val="000000"/>
              </w:rPr>
            </w:pPr>
          </w:p>
        </w:tc>
        <w:tc>
          <w:tcPr>
            <w:tcW w:w="1129" w:type="dxa"/>
            <w:vMerge w:val="restart"/>
            <w:hideMark/>
          </w:tcPr>
          <w:p w14:paraId="2EE42654" w14:textId="77777777" w:rsidR="00A00D0E" w:rsidRPr="0008289F" w:rsidRDefault="00A00D0E" w:rsidP="00A00D0E">
            <w:pPr>
              <w:autoSpaceDE w:val="0"/>
              <w:autoSpaceDN w:val="0"/>
              <w:adjustRightInd w:val="0"/>
              <w:jc w:val="center"/>
              <w:rPr>
                <w:rFonts w:ascii="Times New Roman" w:hAnsi="Times New Roman"/>
                <w:color w:val="000000"/>
              </w:rPr>
            </w:pPr>
            <w:proofErr w:type="spellStart"/>
            <w:r w:rsidRPr="0008289F">
              <w:rPr>
                <w:rFonts w:ascii="Times New Roman" w:hAnsi="Times New Roman"/>
                <w:color w:val="000000"/>
              </w:rPr>
              <w:t>самостоя</w:t>
            </w:r>
            <w:proofErr w:type="spellEnd"/>
            <w:r w:rsidRPr="0008289F">
              <w:rPr>
                <w:rFonts w:ascii="Times New Roman" w:hAnsi="Times New Roman"/>
                <w:color w:val="000000"/>
              </w:rPr>
              <w:t>-</w:t>
            </w:r>
          </w:p>
          <w:p w14:paraId="019F2376"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тельная</w:t>
            </w:r>
          </w:p>
          <w:p w14:paraId="51200928"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учебная</w:t>
            </w:r>
          </w:p>
          <w:p w14:paraId="550C3293"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работа</w:t>
            </w:r>
          </w:p>
        </w:tc>
        <w:tc>
          <w:tcPr>
            <w:tcW w:w="2141" w:type="dxa"/>
            <w:gridSpan w:val="2"/>
            <w:hideMark/>
          </w:tcPr>
          <w:p w14:paraId="4FFD1E0C"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обязательная аудиторная</w:t>
            </w:r>
          </w:p>
          <w:p w14:paraId="3C769ABC"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учебная нагрузка, в т.ч.:</w:t>
            </w:r>
          </w:p>
        </w:tc>
      </w:tr>
      <w:tr w:rsidR="00A00D0E" w:rsidRPr="0008289F" w14:paraId="5DC6B0C4" w14:textId="77777777" w:rsidTr="006E77B8">
        <w:trPr>
          <w:trHeight w:val="390"/>
        </w:trPr>
        <w:tc>
          <w:tcPr>
            <w:tcW w:w="0" w:type="auto"/>
            <w:gridSpan w:val="3"/>
            <w:vMerge/>
            <w:hideMark/>
          </w:tcPr>
          <w:p w14:paraId="7ED386B4" w14:textId="77777777" w:rsidR="00A00D0E" w:rsidRPr="0008289F" w:rsidRDefault="00A00D0E" w:rsidP="00A00D0E">
            <w:pPr>
              <w:rPr>
                <w:rFonts w:ascii="Times New Roman" w:hAnsi="Times New Roman"/>
                <w:color w:val="000000"/>
                <w:sz w:val="28"/>
                <w:szCs w:val="28"/>
              </w:rPr>
            </w:pPr>
          </w:p>
        </w:tc>
        <w:tc>
          <w:tcPr>
            <w:tcW w:w="0" w:type="auto"/>
            <w:vMerge/>
            <w:hideMark/>
          </w:tcPr>
          <w:p w14:paraId="13E397F0" w14:textId="77777777" w:rsidR="00A00D0E" w:rsidRPr="0008289F" w:rsidRDefault="00A00D0E" w:rsidP="00A00D0E">
            <w:pPr>
              <w:rPr>
                <w:rFonts w:ascii="Times New Roman" w:hAnsi="Times New Roman"/>
                <w:color w:val="000000"/>
              </w:rPr>
            </w:pPr>
          </w:p>
        </w:tc>
        <w:tc>
          <w:tcPr>
            <w:tcW w:w="0" w:type="auto"/>
            <w:vMerge/>
            <w:hideMark/>
          </w:tcPr>
          <w:p w14:paraId="1D487F12" w14:textId="77777777" w:rsidR="00A00D0E" w:rsidRPr="0008289F" w:rsidRDefault="00A00D0E" w:rsidP="00A00D0E">
            <w:pPr>
              <w:rPr>
                <w:rFonts w:ascii="Times New Roman" w:hAnsi="Times New Roman"/>
                <w:color w:val="000000"/>
              </w:rPr>
            </w:pPr>
          </w:p>
        </w:tc>
        <w:tc>
          <w:tcPr>
            <w:tcW w:w="958" w:type="dxa"/>
            <w:hideMark/>
          </w:tcPr>
          <w:p w14:paraId="013FA7D1"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 xml:space="preserve">всего </w:t>
            </w:r>
            <w:proofErr w:type="spellStart"/>
            <w:r w:rsidRPr="0008289F">
              <w:rPr>
                <w:rFonts w:ascii="Times New Roman" w:hAnsi="Times New Roman"/>
                <w:color w:val="000000"/>
              </w:rPr>
              <w:t>заня</w:t>
            </w:r>
            <w:proofErr w:type="spellEnd"/>
            <w:r w:rsidRPr="0008289F">
              <w:rPr>
                <w:rFonts w:ascii="Times New Roman" w:hAnsi="Times New Roman"/>
                <w:color w:val="000000"/>
              </w:rPr>
              <w:t>-</w:t>
            </w:r>
          </w:p>
          <w:p w14:paraId="02159AFA" w14:textId="77777777" w:rsidR="00A00D0E" w:rsidRPr="0008289F" w:rsidRDefault="00A00D0E" w:rsidP="00A00D0E">
            <w:pPr>
              <w:autoSpaceDE w:val="0"/>
              <w:autoSpaceDN w:val="0"/>
              <w:adjustRightInd w:val="0"/>
              <w:jc w:val="center"/>
              <w:rPr>
                <w:rFonts w:ascii="Times New Roman" w:hAnsi="Times New Roman"/>
                <w:color w:val="000000"/>
              </w:rPr>
            </w:pPr>
            <w:proofErr w:type="spellStart"/>
            <w:r w:rsidRPr="0008289F">
              <w:rPr>
                <w:rFonts w:ascii="Times New Roman" w:hAnsi="Times New Roman"/>
                <w:color w:val="000000"/>
              </w:rPr>
              <w:t>тий</w:t>
            </w:r>
            <w:proofErr w:type="spellEnd"/>
          </w:p>
        </w:tc>
        <w:tc>
          <w:tcPr>
            <w:tcW w:w="1183" w:type="dxa"/>
            <w:hideMark/>
          </w:tcPr>
          <w:p w14:paraId="11E71615"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 xml:space="preserve">лаб. и </w:t>
            </w:r>
            <w:proofErr w:type="spellStart"/>
            <w:r w:rsidRPr="0008289F">
              <w:rPr>
                <w:rFonts w:ascii="Times New Roman" w:hAnsi="Times New Roman"/>
                <w:color w:val="000000"/>
              </w:rPr>
              <w:t>прак</w:t>
            </w:r>
            <w:proofErr w:type="spellEnd"/>
            <w:r w:rsidRPr="0008289F">
              <w:rPr>
                <w:rFonts w:ascii="Times New Roman" w:hAnsi="Times New Roman"/>
                <w:color w:val="000000"/>
              </w:rPr>
              <w:t>.</w:t>
            </w:r>
          </w:p>
          <w:p w14:paraId="6946D783" w14:textId="77777777" w:rsidR="00A00D0E" w:rsidRPr="0008289F" w:rsidRDefault="00A00D0E" w:rsidP="00A00D0E">
            <w:pPr>
              <w:autoSpaceDE w:val="0"/>
              <w:autoSpaceDN w:val="0"/>
              <w:adjustRightInd w:val="0"/>
              <w:jc w:val="center"/>
              <w:rPr>
                <w:rFonts w:ascii="Times New Roman" w:hAnsi="Times New Roman"/>
                <w:color w:val="000000"/>
              </w:rPr>
            </w:pPr>
            <w:r w:rsidRPr="0008289F">
              <w:rPr>
                <w:rFonts w:ascii="Times New Roman" w:hAnsi="Times New Roman"/>
                <w:color w:val="000000"/>
              </w:rPr>
              <w:t>занятий</w:t>
            </w:r>
          </w:p>
        </w:tc>
      </w:tr>
      <w:tr w:rsidR="00BA2493" w:rsidRPr="0008289F" w14:paraId="20CAF09B" w14:textId="77777777" w:rsidTr="006E77B8">
        <w:tc>
          <w:tcPr>
            <w:tcW w:w="5060" w:type="dxa"/>
            <w:gridSpan w:val="3"/>
            <w:hideMark/>
          </w:tcPr>
          <w:p w14:paraId="2A782E37" w14:textId="77777777" w:rsidR="00BA2493" w:rsidRPr="0008289F" w:rsidRDefault="00BA2493" w:rsidP="00A00D0E">
            <w:pPr>
              <w:autoSpaceDE w:val="0"/>
              <w:autoSpaceDN w:val="0"/>
              <w:adjustRightInd w:val="0"/>
              <w:jc w:val="center"/>
              <w:rPr>
                <w:rFonts w:ascii="Times New Roman" w:hAnsi="Times New Roman"/>
                <w:b/>
                <w:color w:val="000000"/>
                <w:sz w:val="28"/>
                <w:szCs w:val="28"/>
              </w:rPr>
            </w:pPr>
            <w:r w:rsidRPr="0008289F">
              <w:rPr>
                <w:rFonts w:ascii="Times New Roman" w:hAnsi="Times New Roman"/>
                <w:b/>
                <w:color w:val="000000"/>
                <w:sz w:val="24"/>
                <w:szCs w:val="24"/>
              </w:rPr>
              <w:t>1 КУРС</w:t>
            </w:r>
          </w:p>
        </w:tc>
        <w:tc>
          <w:tcPr>
            <w:tcW w:w="1525" w:type="dxa"/>
          </w:tcPr>
          <w:p w14:paraId="5F91B3BE" w14:textId="77777777" w:rsidR="00BA2493" w:rsidRPr="000B3D76" w:rsidRDefault="00BA2493" w:rsidP="008E7DC6">
            <w:pPr>
              <w:autoSpaceDE w:val="0"/>
              <w:autoSpaceDN w:val="0"/>
              <w:adjustRightInd w:val="0"/>
              <w:jc w:val="center"/>
              <w:rPr>
                <w:rFonts w:ascii="Times New Roman" w:hAnsi="Times New Roman"/>
                <w:b/>
                <w:color w:val="000000"/>
                <w:sz w:val="24"/>
                <w:szCs w:val="24"/>
              </w:rPr>
            </w:pPr>
            <w:r w:rsidRPr="004E41FE">
              <w:rPr>
                <w:rFonts w:ascii="Times New Roman" w:hAnsi="Times New Roman"/>
                <w:b/>
                <w:color w:val="000000"/>
                <w:sz w:val="24"/>
                <w:szCs w:val="24"/>
              </w:rPr>
              <w:t>1</w:t>
            </w:r>
            <w:r w:rsidR="00A42C17">
              <w:rPr>
                <w:rFonts w:ascii="Times New Roman" w:hAnsi="Times New Roman"/>
                <w:b/>
                <w:color w:val="000000"/>
                <w:sz w:val="24"/>
                <w:szCs w:val="24"/>
              </w:rPr>
              <w:t>75</w:t>
            </w:r>
          </w:p>
        </w:tc>
        <w:tc>
          <w:tcPr>
            <w:tcW w:w="1129" w:type="dxa"/>
          </w:tcPr>
          <w:p w14:paraId="73A96FF7" w14:textId="77777777" w:rsidR="00BA2493" w:rsidRPr="000B3D76" w:rsidRDefault="00A42C17"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58</w:t>
            </w:r>
          </w:p>
        </w:tc>
        <w:tc>
          <w:tcPr>
            <w:tcW w:w="958" w:type="dxa"/>
          </w:tcPr>
          <w:p w14:paraId="46393ECE" w14:textId="77777777" w:rsidR="00BA2493" w:rsidRPr="000B3D76" w:rsidRDefault="00BA2493" w:rsidP="008E7DC6">
            <w:pPr>
              <w:autoSpaceDE w:val="0"/>
              <w:autoSpaceDN w:val="0"/>
              <w:adjustRightInd w:val="0"/>
              <w:jc w:val="center"/>
              <w:rPr>
                <w:rFonts w:ascii="Times New Roman" w:hAnsi="Times New Roman"/>
                <w:b/>
                <w:color w:val="000000"/>
                <w:sz w:val="24"/>
                <w:szCs w:val="24"/>
              </w:rPr>
            </w:pPr>
            <w:r w:rsidRPr="004E41FE">
              <w:rPr>
                <w:rFonts w:ascii="Times New Roman" w:hAnsi="Times New Roman"/>
                <w:b/>
                <w:color w:val="000000"/>
                <w:sz w:val="24"/>
                <w:szCs w:val="24"/>
              </w:rPr>
              <w:t>11</w:t>
            </w:r>
            <w:r>
              <w:rPr>
                <w:rFonts w:ascii="Times New Roman" w:hAnsi="Times New Roman"/>
                <w:b/>
                <w:color w:val="000000"/>
                <w:sz w:val="24"/>
                <w:szCs w:val="24"/>
              </w:rPr>
              <w:t>7</w:t>
            </w:r>
          </w:p>
        </w:tc>
        <w:tc>
          <w:tcPr>
            <w:tcW w:w="1183" w:type="dxa"/>
          </w:tcPr>
          <w:p w14:paraId="1D2B4A37" w14:textId="77777777" w:rsidR="00BA2493" w:rsidRPr="000B3D76" w:rsidRDefault="006E77B8"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102</w:t>
            </w:r>
          </w:p>
        </w:tc>
      </w:tr>
      <w:tr w:rsidR="006E77B8" w:rsidRPr="0008289F" w14:paraId="380824A6" w14:textId="77777777" w:rsidTr="006E77B8">
        <w:tc>
          <w:tcPr>
            <w:tcW w:w="5060" w:type="dxa"/>
            <w:gridSpan w:val="3"/>
          </w:tcPr>
          <w:p w14:paraId="247D2EDF" w14:textId="77777777" w:rsidR="006E77B8" w:rsidRPr="0008289F" w:rsidRDefault="006E77B8" w:rsidP="00A00D0E">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Теоретическая часть</w:t>
            </w:r>
          </w:p>
        </w:tc>
        <w:tc>
          <w:tcPr>
            <w:tcW w:w="1525" w:type="dxa"/>
          </w:tcPr>
          <w:p w14:paraId="717BDC34" w14:textId="77777777" w:rsidR="006E77B8" w:rsidRPr="004E41FE" w:rsidRDefault="007A749E"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4,5</w:t>
            </w:r>
          </w:p>
        </w:tc>
        <w:tc>
          <w:tcPr>
            <w:tcW w:w="1129" w:type="dxa"/>
          </w:tcPr>
          <w:p w14:paraId="37BBA3C3" w14:textId="77777777" w:rsidR="006E77B8" w:rsidRDefault="007A749E"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1,5</w:t>
            </w:r>
          </w:p>
        </w:tc>
        <w:tc>
          <w:tcPr>
            <w:tcW w:w="958" w:type="dxa"/>
          </w:tcPr>
          <w:p w14:paraId="348646D5" w14:textId="77777777" w:rsidR="006E77B8" w:rsidRPr="004E41FE" w:rsidRDefault="006E77B8"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3</w:t>
            </w:r>
          </w:p>
        </w:tc>
        <w:tc>
          <w:tcPr>
            <w:tcW w:w="1183" w:type="dxa"/>
          </w:tcPr>
          <w:p w14:paraId="1E582ECD" w14:textId="77777777" w:rsidR="006E77B8" w:rsidRPr="00143110" w:rsidRDefault="006E77B8" w:rsidP="008E7DC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w:t>
            </w:r>
          </w:p>
        </w:tc>
      </w:tr>
      <w:tr w:rsidR="006E77B8" w:rsidRPr="0008289F" w14:paraId="67C94492" w14:textId="77777777" w:rsidTr="006E77B8">
        <w:tc>
          <w:tcPr>
            <w:tcW w:w="638" w:type="dxa"/>
            <w:gridSpan w:val="2"/>
          </w:tcPr>
          <w:p w14:paraId="2B72B44C" w14:textId="77777777" w:rsidR="006E77B8" w:rsidRPr="006E77B8" w:rsidRDefault="006E77B8" w:rsidP="00A00D0E">
            <w:pPr>
              <w:autoSpaceDE w:val="0"/>
              <w:autoSpaceDN w:val="0"/>
              <w:adjustRightInd w:val="0"/>
              <w:jc w:val="center"/>
              <w:rPr>
                <w:rFonts w:ascii="Times New Roman" w:hAnsi="Times New Roman"/>
                <w:color w:val="000000"/>
                <w:sz w:val="24"/>
                <w:szCs w:val="24"/>
              </w:rPr>
            </w:pPr>
            <w:r w:rsidRPr="006E77B8">
              <w:rPr>
                <w:rFonts w:ascii="Times New Roman" w:hAnsi="Times New Roman"/>
                <w:color w:val="000000"/>
                <w:sz w:val="24"/>
                <w:szCs w:val="24"/>
              </w:rPr>
              <w:t>1</w:t>
            </w:r>
          </w:p>
        </w:tc>
        <w:tc>
          <w:tcPr>
            <w:tcW w:w="4422" w:type="dxa"/>
          </w:tcPr>
          <w:p w14:paraId="6A7B7FBA" w14:textId="77777777" w:rsidR="006E77B8" w:rsidRPr="0008289F" w:rsidRDefault="006E77B8" w:rsidP="00B914E7">
            <w:pPr>
              <w:autoSpaceDE w:val="0"/>
              <w:autoSpaceDN w:val="0"/>
              <w:adjustRightInd w:val="0"/>
              <w:jc w:val="both"/>
              <w:rPr>
                <w:rFonts w:ascii="Times New Roman" w:hAnsi="Times New Roman"/>
                <w:b/>
                <w:color w:val="000000"/>
                <w:sz w:val="24"/>
                <w:szCs w:val="24"/>
              </w:rPr>
            </w:pPr>
            <w:r w:rsidRPr="00402771">
              <w:rPr>
                <w:rFonts w:ascii="Times New Roman" w:hAnsi="Times New Roman"/>
                <w:sz w:val="24"/>
                <w:szCs w:val="24"/>
              </w:rPr>
              <w:t xml:space="preserve">Введение. Современное состояние физической культуры и спорт. Физическая культура и личность профессионала. </w:t>
            </w:r>
          </w:p>
        </w:tc>
        <w:tc>
          <w:tcPr>
            <w:tcW w:w="1525" w:type="dxa"/>
          </w:tcPr>
          <w:p w14:paraId="1EE004A6"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2</w:t>
            </w:r>
            <w:r w:rsidR="007A749E">
              <w:rPr>
                <w:rFonts w:ascii="Times New Roman" w:hAnsi="Times New Roman"/>
                <w:color w:val="000000"/>
                <w:sz w:val="24"/>
                <w:szCs w:val="24"/>
              </w:rPr>
              <w:t>,5</w:t>
            </w:r>
          </w:p>
        </w:tc>
        <w:tc>
          <w:tcPr>
            <w:tcW w:w="1129" w:type="dxa"/>
          </w:tcPr>
          <w:p w14:paraId="131F145F"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1</w:t>
            </w:r>
            <w:r w:rsidR="007A749E">
              <w:rPr>
                <w:rFonts w:ascii="Times New Roman" w:hAnsi="Times New Roman"/>
                <w:color w:val="000000"/>
                <w:sz w:val="24"/>
                <w:szCs w:val="24"/>
              </w:rPr>
              <w:t>,5</w:t>
            </w:r>
          </w:p>
        </w:tc>
        <w:tc>
          <w:tcPr>
            <w:tcW w:w="958" w:type="dxa"/>
          </w:tcPr>
          <w:p w14:paraId="2A5D3F9A"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1</w:t>
            </w:r>
          </w:p>
        </w:tc>
        <w:tc>
          <w:tcPr>
            <w:tcW w:w="1183" w:type="dxa"/>
          </w:tcPr>
          <w:p w14:paraId="565DCE89" w14:textId="77777777" w:rsidR="006E77B8" w:rsidRPr="00143110" w:rsidRDefault="006E77B8" w:rsidP="008E7DC6">
            <w:pPr>
              <w:autoSpaceDE w:val="0"/>
              <w:autoSpaceDN w:val="0"/>
              <w:adjustRightInd w:val="0"/>
              <w:jc w:val="center"/>
              <w:rPr>
                <w:rFonts w:ascii="Times New Roman" w:hAnsi="Times New Roman"/>
                <w:b/>
                <w:color w:val="000000"/>
                <w:sz w:val="24"/>
                <w:szCs w:val="24"/>
              </w:rPr>
            </w:pPr>
          </w:p>
        </w:tc>
      </w:tr>
      <w:tr w:rsidR="006E77B8" w:rsidRPr="0008289F" w14:paraId="6AC576FE" w14:textId="77777777" w:rsidTr="006E77B8">
        <w:tc>
          <w:tcPr>
            <w:tcW w:w="638" w:type="dxa"/>
            <w:gridSpan w:val="2"/>
          </w:tcPr>
          <w:p w14:paraId="2F5876F9" w14:textId="77777777" w:rsidR="006E77B8" w:rsidRPr="006E77B8" w:rsidRDefault="006E77B8" w:rsidP="00A00D0E">
            <w:pPr>
              <w:autoSpaceDE w:val="0"/>
              <w:autoSpaceDN w:val="0"/>
              <w:adjustRightInd w:val="0"/>
              <w:jc w:val="center"/>
              <w:rPr>
                <w:rFonts w:ascii="Times New Roman" w:hAnsi="Times New Roman"/>
                <w:color w:val="000000"/>
                <w:sz w:val="24"/>
                <w:szCs w:val="24"/>
              </w:rPr>
            </w:pPr>
            <w:r w:rsidRPr="006E77B8">
              <w:rPr>
                <w:rFonts w:ascii="Times New Roman" w:hAnsi="Times New Roman"/>
                <w:color w:val="000000"/>
                <w:sz w:val="24"/>
                <w:szCs w:val="24"/>
              </w:rPr>
              <w:t>2</w:t>
            </w:r>
          </w:p>
        </w:tc>
        <w:tc>
          <w:tcPr>
            <w:tcW w:w="4422" w:type="dxa"/>
          </w:tcPr>
          <w:p w14:paraId="6FD8F171" w14:textId="77777777" w:rsidR="006E77B8" w:rsidRPr="0008289F" w:rsidRDefault="006E77B8" w:rsidP="00B914E7">
            <w:pPr>
              <w:autoSpaceDE w:val="0"/>
              <w:autoSpaceDN w:val="0"/>
              <w:adjustRightInd w:val="0"/>
              <w:jc w:val="both"/>
              <w:rPr>
                <w:rFonts w:ascii="Times New Roman" w:hAnsi="Times New Roman"/>
                <w:b/>
                <w:color w:val="000000"/>
                <w:sz w:val="24"/>
                <w:szCs w:val="24"/>
              </w:rPr>
            </w:pPr>
            <w:r w:rsidRPr="00402771">
              <w:rPr>
                <w:rFonts w:ascii="Times New Roman" w:hAnsi="Times New Roman"/>
                <w:bCs/>
                <w:sz w:val="24"/>
                <w:szCs w:val="24"/>
              </w:rPr>
              <w:t>Особенности ор</w:t>
            </w:r>
            <w:r w:rsidR="00B914E7">
              <w:rPr>
                <w:rFonts w:ascii="Times New Roman" w:hAnsi="Times New Roman"/>
                <w:bCs/>
                <w:sz w:val="24"/>
                <w:szCs w:val="24"/>
              </w:rPr>
              <w:t xml:space="preserve">ганизации занятий с обучающимися. </w:t>
            </w:r>
            <w:r w:rsidRPr="00402771">
              <w:rPr>
                <w:rFonts w:ascii="Times New Roman" w:hAnsi="Times New Roman"/>
                <w:bCs/>
                <w:sz w:val="24"/>
                <w:szCs w:val="24"/>
              </w:rPr>
              <w:t>Внедрение Всероссийского физкультурно-спортивного комплекса «Готов к Труду и обороне»</w:t>
            </w:r>
          </w:p>
        </w:tc>
        <w:tc>
          <w:tcPr>
            <w:tcW w:w="1525" w:type="dxa"/>
          </w:tcPr>
          <w:p w14:paraId="70B364B9" w14:textId="77777777" w:rsidR="006E77B8" w:rsidRPr="006E5554" w:rsidRDefault="007A749E" w:rsidP="008E7DC6">
            <w:pPr>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1</w:t>
            </w:r>
          </w:p>
        </w:tc>
        <w:tc>
          <w:tcPr>
            <w:tcW w:w="1129" w:type="dxa"/>
          </w:tcPr>
          <w:p w14:paraId="2D2C03F8" w14:textId="77777777" w:rsidR="006E77B8" w:rsidRPr="006E5554" w:rsidRDefault="006E77B8" w:rsidP="008E7DC6">
            <w:pPr>
              <w:autoSpaceDE w:val="0"/>
              <w:autoSpaceDN w:val="0"/>
              <w:adjustRightInd w:val="0"/>
              <w:jc w:val="center"/>
              <w:rPr>
                <w:rFonts w:ascii="Times New Roman" w:hAnsi="Times New Roman"/>
                <w:color w:val="000000"/>
                <w:sz w:val="24"/>
                <w:szCs w:val="24"/>
              </w:rPr>
            </w:pPr>
          </w:p>
        </w:tc>
        <w:tc>
          <w:tcPr>
            <w:tcW w:w="958" w:type="dxa"/>
          </w:tcPr>
          <w:p w14:paraId="0CA11731"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1</w:t>
            </w:r>
          </w:p>
        </w:tc>
        <w:tc>
          <w:tcPr>
            <w:tcW w:w="1183" w:type="dxa"/>
          </w:tcPr>
          <w:p w14:paraId="1B035AF7" w14:textId="77777777" w:rsidR="006E77B8" w:rsidRPr="00143110" w:rsidRDefault="006E77B8" w:rsidP="008E7DC6">
            <w:pPr>
              <w:autoSpaceDE w:val="0"/>
              <w:autoSpaceDN w:val="0"/>
              <w:adjustRightInd w:val="0"/>
              <w:jc w:val="center"/>
              <w:rPr>
                <w:rFonts w:ascii="Times New Roman" w:hAnsi="Times New Roman"/>
                <w:b/>
                <w:color w:val="000000"/>
                <w:sz w:val="24"/>
                <w:szCs w:val="24"/>
              </w:rPr>
            </w:pPr>
          </w:p>
        </w:tc>
      </w:tr>
      <w:tr w:rsidR="006E77B8" w:rsidRPr="0008289F" w14:paraId="2329F96B" w14:textId="77777777" w:rsidTr="006E77B8">
        <w:tc>
          <w:tcPr>
            <w:tcW w:w="638" w:type="dxa"/>
            <w:gridSpan w:val="2"/>
          </w:tcPr>
          <w:p w14:paraId="3472D021" w14:textId="77777777" w:rsidR="006E77B8" w:rsidRPr="006E77B8" w:rsidRDefault="006E77B8" w:rsidP="00A00D0E">
            <w:pPr>
              <w:autoSpaceDE w:val="0"/>
              <w:autoSpaceDN w:val="0"/>
              <w:adjustRightInd w:val="0"/>
              <w:jc w:val="center"/>
              <w:rPr>
                <w:rFonts w:ascii="Times New Roman" w:hAnsi="Times New Roman"/>
                <w:color w:val="000000"/>
                <w:sz w:val="24"/>
                <w:szCs w:val="24"/>
              </w:rPr>
            </w:pPr>
            <w:r w:rsidRPr="006E77B8">
              <w:rPr>
                <w:rFonts w:ascii="Times New Roman" w:hAnsi="Times New Roman"/>
                <w:color w:val="000000"/>
                <w:sz w:val="24"/>
                <w:szCs w:val="24"/>
              </w:rPr>
              <w:t>3</w:t>
            </w:r>
          </w:p>
        </w:tc>
        <w:tc>
          <w:tcPr>
            <w:tcW w:w="4422" w:type="dxa"/>
          </w:tcPr>
          <w:p w14:paraId="33A76485" w14:textId="77777777" w:rsidR="006E77B8" w:rsidRPr="0008289F" w:rsidRDefault="006E77B8" w:rsidP="006E77B8">
            <w:pPr>
              <w:autoSpaceDE w:val="0"/>
              <w:autoSpaceDN w:val="0"/>
              <w:adjustRightInd w:val="0"/>
              <w:jc w:val="both"/>
              <w:rPr>
                <w:rFonts w:ascii="Times New Roman" w:hAnsi="Times New Roman"/>
                <w:b/>
                <w:color w:val="000000"/>
                <w:sz w:val="24"/>
                <w:szCs w:val="24"/>
              </w:rPr>
            </w:pPr>
            <w:r w:rsidRPr="00402771">
              <w:rPr>
                <w:rFonts w:ascii="Times New Roman" w:hAnsi="Times New Roman"/>
                <w:sz w:val="24"/>
                <w:szCs w:val="24"/>
              </w:rPr>
              <w:t>Основы здорового образа жизни</w:t>
            </w:r>
          </w:p>
        </w:tc>
        <w:tc>
          <w:tcPr>
            <w:tcW w:w="1525" w:type="dxa"/>
          </w:tcPr>
          <w:p w14:paraId="37C816B0"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1</w:t>
            </w:r>
          </w:p>
        </w:tc>
        <w:tc>
          <w:tcPr>
            <w:tcW w:w="1129" w:type="dxa"/>
          </w:tcPr>
          <w:p w14:paraId="121B25A6" w14:textId="77777777" w:rsidR="006E77B8" w:rsidRPr="006E5554" w:rsidRDefault="006E77B8" w:rsidP="008E7DC6">
            <w:pPr>
              <w:autoSpaceDE w:val="0"/>
              <w:autoSpaceDN w:val="0"/>
              <w:adjustRightInd w:val="0"/>
              <w:jc w:val="center"/>
              <w:rPr>
                <w:rFonts w:ascii="Times New Roman" w:hAnsi="Times New Roman"/>
                <w:color w:val="000000"/>
                <w:sz w:val="24"/>
                <w:szCs w:val="24"/>
              </w:rPr>
            </w:pPr>
          </w:p>
        </w:tc>
        <w:tc>
          <w:tcPr>
            <w:tcW w:w="958" w:type="dxa"/>
          </w:tcPr>
          <w:p w14:paraId="367FFE43" w14:textId="77777777" w:rsidR="006E77B8" w:rsidRPr="006E5554" w:rsidRDefault="006E5554" w:rsidP="008E7DC6">
            <w:pPr>
              <w:autoSpaceDE w:val="0"/>
              <w:autoSpaceDN w:val="0"/>
              <w:adjustRightInd w:val="0"/>
              <w:jc w:val="center"/>
              <w:rPr>
                <w:rFonts w:ascii="Times New Roman" w:hAnsi="Times New Roman"/>
                <w:color w:val="000000"/>
                <w:sz w:val="24"/>
                <w:szCs w:val="24"/>
              </w:rPr>
            </w:pPr>
            <w:r w:rsidRPr="006E5554">
              <w:rPr>
                <w:rFonts w:ascii="Times New Roman" w:hAnsi="Times New Roman"/>
                <w:color w:val="000000"/>
                <w:sz w:val="24"/>
                <w:szCs w:val="24"/>
              </w:rPr>
              <w:t>1</w:t>
            </w:r>
          </w:p>
        </w:tc>
        <w:tc>
          <w:tcPr>
            <w:tcW w:w="1183" w:type="dxa"/>
          </w:tcPr>
          <w:p w14:paraId="674A2994" w14:textId="77777777" w:rsidR="006E77B8" w:rsidRPr="00143110" w:rsidRDefault="006E77B8" w:rsidP="008E7DC6">
            <w:pPr>
              <w:autoSpaceDE w:val="0"/>
              <w:autoSpaceDN w:val="0"/>
              <w:adjustRightInd w:val="0"/>
              <w:jc w:val="center"/>
              <w:rPr>
                <w:rFonts w:ascii="Times New Roman" w:hAnsi="Times New Roman"/>
                <w:b/>
                <w:color w:val="000000"/>
                <w:sz w:val="24"/>
                <w:szCs w:val="24"/>
              </w:rPr>
            </w:pPr>
          </w:p>
        </w:tc>
      </w:tr>
      <w:tr w:rsidR="00BA2493" w:rsidRPr="0008289F" w14:paraId="528C6DCB" w14:textId="77777777" w:rsidTr="006E77B8">
        <w:tc>
          <w:tcPr>
            <w:tcW w:w="5060" w:type="dxa"/>
            <w:gridSpan w:val="3"/>
            <w:hideMark/>
          </w:tcPr>
          <w:p w14:paraId="1C5251DE" w14:textId="77777777" w:rsidR="00BA2493" w:rsidRPr="0008289F" w:rsidRDefault="00BB0DD1" w:rsidP="00BA2493">
            <w:pPr>
              <w:autoSpaceDE w:val="0"/>
              <w:autoSpaceDN w:val="0"/>
              <w:adjustRightInd w:val="0"/>
              <w:jc w:val="both"/>
              <w:rPr>
                <w:rFonts w:ascii="Times New Roman" w:hAnsi="Times New Roman"/>
                <w:b/>
                <w:color w:val="000000"/>
                <w:sz w:val="24"/>
                <w:szCs w:val="24"/>
              </w:rPr>
            </w:pPr>
            <w:r>
              <w:rPr>
                <w:rFonts w:ascii="Times New Roman" w:hAnsi="Times New Roman"/>
                <w:b/>
                <w:color w:val="000000"/>
                <w:sz w:val="24"/>
                <w:szCs w:val="24"/>
              </w:rPr>
              <w:t>Раздел</w:t>
            </w:r>
            <w:r w:rsidR="00BA2493" w:rsidRPr="0008289F">
              <w:rPr>
                <w:rFonts w:ascii="Times New Roman" w:hAnsi="Times New Roman"/>
                <w:b/>
                <w:color w:val="000000"/>
                <w:sz w:val="24"/>
                <w:szCs w:val="24"/>
              </w:rPr>
              <w:t xml:space="preserve"> 1</w:t>
            </w:r>
            <w:r w:rsidR="00BA2493" w:rsidRPr="00BA2493">
              <w:rPr>
                <w:rFonts w:ascii="Times New Roman" w:hAnsi="Times New Roman"/>
                <w:b/>
                <w:color w:val="000000"/>
                <w:sz w:val="24"/>
                <w:szCs w:val="24"/>
              </w:rPr>
              <w:t>.</w:t>
            </w:r>
            <w:r w:rsidR="00BA2493" w:rsidRPr="00BA2493">
              <w:rPr>
                <w:rFonts w:ascii="Times New Roman" w:hAnsi="Times New Roman"/>
                <w:b/>
                <w:sz w:val="24"/>
                <w:szCs w:val="24"/>
              </w:rPr>
              <w:t xml:space="preserve"> Легкая атлетика. Кроссовая подготовка</w:t>
            </w:r>
          </w:p>
        </w:tc>
        <w:tc>
          <w:tcPr>
            <w:tcW w:w="1525" w:type="dxa"/>
          </w:tcPr>
          <w:p w14:paraId="1D1B7CE1" w14:textId="77777777" w:rsidR="00BA2493" w:rsidRPr="007E15AF" w:rsidRDefault="006E555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18</w:t>
            </w:r>
          </w:p>
        </w:tc>
        <w:tc>
          <w:tcPr>
            <w:tcW w:w="1129" w:type="dxa"/>
          </w:tcPr>
          <w:p w14:paraId="4292854D" w14:textId="77777777" w:rsidR="00BA2493" w:rsidRPr="007E15AF" w:rsidRDefault="006E555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6</w:t>
            </w:r>
          </w:p>
        </w:tc>
        <w:tc>
          <w:tcPr>
            <w:tcW w:w="958" w:type="dxa"/>
          </w:tcPr>
          <w:p w14:paraId="0A10B258" w14:textId="77777777" w:rsidR="00BA2493" w:rsidRPr="007E15AF" w:rsidRDefault="006E555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12</w:t>
            </w:r>
          </w:p>
        </w:tc>
        <w:tc>
          <w:tcPr>
            <w:tcW w:w="1183" w:type="dxa"/>
          </w:tcPr>
          <w:p w14:paraId="3D968581" w14:textId="77777777" w:rsidR="00BA2493" w:rsidRPr="007E15AF" w:rsidRDefault="006E555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10</w:t>
            </w:r>
          </w:p>
        </w:tc>
      </w:tr>
      <w:tr w:rsidR="007D02B6" w:rsidRPr="0008289F" w14:paraId="4A0AFC50" w14:textId="77777777" w:rsidTr="006E77B8">
        <w:tc>
          <w:tcPr>
            <w:tcW w:w="5060" w:type="dxa"/>
            <w:gridSpan w:val="3"/>
          </w:tcPr>
          <w:p w14:paraId="705CECF8" w14:textId="77777777" w:rsidR="007D02B6" w:rsidRDefault="007D02B6" w:rsidP="007D02B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Теоретическая часть</w:t>
            </w:r>
          </w:p>
        </w:tc>
        <w:tc>
          <w:tcPr>
            <w:tcW w:w="1525" w:type="dxa"/>
          </w:tcPr>
          <w:p w14:paraId="37FBD956" w14:textId="77777777" w:rsidR="007D02B6" w:rsidRDefault="007D02B6"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29" w:type="dxa"/>
          </w:tcPr>
          <w:p w14:paraId="53CD79CE" w14:textId="77777777" w:rsidR="007D02B6" w:rsidRDefault="007D02B6"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c>
          <w:tcPr>
            <w:tcW w:w="958" w:type="dxa"/>
          </w:tcPr>
          <w:p w14:paraId="0CC6AB35" w14:textId="77777777" w:rsidR="007D02B6" w:rsidRDefault="007D02B6"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83" w:type="dxa"/>
          </w:tcPr>
          <w:p w14:paraId="3CA2BBCA" w14:textId="77777777" w:rsidR="007D02B6"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r>
      <w:tr w:rsidR="00BA2493" w:rsidRPr="0008289F" w14:paraId="00197E77" w14:textId="77777777" w:rsidTr="00FC60B6">
        <w:tc>
          <w:tcPr>
            <w:tcW w:w="577" w:type="dxa"/>
          </w:tcPr>
          <w:p w14:paraId="227E714A" w14:textId="77777777" w:rsidR="00BA2493"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4</w:t>
            </w:r>
          </w:p>
        </w:tc>
        <w:tc>
          <w:tcPr>
            <w:tcW w:w="4483" w:type="dxa"/>
            <w:gridSpan w:val="2"/>
          </w:tcPr>
          <w:p w14:paraId="67CCF0C2" w14:textId="77777777" w:rsidR="00BA2493" w:rsidRPr="00BA2493" w:rsidRDefault="00BA2493" w:rsidP="008E7DC6">
            <w:pPr>
              <w:pStyle w:val="af4"/>
              <w:rPr>
                <w:sz w:val="24"/>
              </w:rPr>
            </w:pPr>
            <w:r w:rsidRPr="00BA2493">
              <w:rPr>
                <w:sz w:val="24"/>
              </w:rPr>
              <w:t>Первичный инструктаж  по охране труда на уроках легкой атлетики (ИОТ 025</w:t>
            </w:r>
            <w:r w:rsidR="006E5554">
              <w:rPr>
                <w:sz w:val="24"/>
              </w:rPr>
              <w:t xml:space="preserve">-2015). </w:t>
            </w:r>
          </w:p>
        </w:tc>
        <w:tc>
          <w:tcPr>
            <w:tcW w:w="1525" w:type="dxa"/>
          </w:tcPr>
          <w:p w14:paraId="3C3D2A41" w14:textId="77777777" w:rsidR="00BA2493" w:rsidRPr="0008289F" w:rsidRDefault="00BA2493"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18AC90C" w14:textId="77777777" w:rsidR="00BA2493" w:rsidRPr="0008289F" w:rsidRDefault="00BA2493" w:rsidP="00A00D0E">
            <w:pPr>
              <w:autoSpaceDE w:val="0"/>
              <w:autoSpaceDN w:val="0"/>
              <w:adjustRightInd w:val="0"/>
              <w:jc w:val="center"/>
              <w:rPr>
                <w:rFonts w:ascii="Times New Roman" w:hAnsi="Times New Roman"/>
                <w:color w:val="000000"/>
                <w:sz w:val="28"/>
                <w:szCs w:val="28"/>
              </w:rPr>
            </w:pPr>
          </w:p>
        </w:tc>
        <w:tc>
          <w:tcPr>
            <w:tcW w:w="958" w:type="dxa"/>
          </w:tcPr>
          <w:p w14:paraId="144F8523" w14:textId="77777777" w:rsidR="00BA2493" w:rsidRPr="0008289F" w:rsidRDefault="00BA2493"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9B356E5" w14:textId="77777777" w:rsidR="00BA2493" w:rsidRPr="0008289F" w:rsidRDefault="00BA2493" w:rsidP="00A00D0E">
            <w:pPr>
              <w:autoSpaceDE w:val="0"/>
              <w:autoSpaceDN w:val="0"/>
              <w:adjustRightInd w:val="0"/>
              <w:jc w:val="center"/>
              <w:rPr>
                <w:rFonts w:ascii="Times New Roman" w:hAnsi="Times New Roman"/>
                <w:color w:val="000000"/>
                <w:sz w:val="28"/>
                <w:szCs w:val="28"/>
              </w:rPr>
            </w:pPr>
          </w:p>
        </w:tc>
      </w:tr>
      <w:tr w:rsidR="00BA2493" w:rsidRPr="0008289F" w14:paraId="17EC6799" w14:textId="77777777" w:rsidTr="00FC60B6">
        <w:tc>
          <w:tcPr>
            <w:tcW w:w="577" w:type="dxa"/>
          </w:tcPr>
          <w:p w14:paraId="6D154497" w14:textId="77777777" w:rsidR="00BA2493"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5</w:t>
            </w:r>
          </w:p>
        </w:tc>
        <w:tc>
          <w:tcPr>
            <w:tcW w:w="4483" w:type="dxa"/>
            <w:gridSpan w:val="2"/>
          </w:tcPr>
          <w:p w14:paraId="63F538E2" w14:textId="77777777" w:rsidR="00BA2493" w:rsidRPr="00BA2493" w:rsidRDefault="006E5554" w:rsidP="008E7DC6">
            <w:pPr>
              <w:pStyle w:val="af4"/>
              <w:rPr>
                <w:sz w:val="24"/>
              </w:rPr>
            </w:pPr>
            <w:r w:rsidRPr="006E5554">
              <w:rPr>
                <w:sz w:val="24"/>
                <w:szCs w:val="28"/>
              </w:rPr>
              <w:t>Презентация: «</w:t>
            </w:r>
            <w:r w:rsidR="00BA2493" w:rsidRPr="006E5554">
              <w:rPr>
                <w:sz w:val="24"/>
                <w:szCs w:val="28"/>
              </w:rPr>
              <w:t>В</w:t>
            </w:r>
            <w:r w:rsidR="00BA2493" w:rsidRPr="006E5554">
              <w:rPr>
                <w:sz w:val="22"/>
              </w:rPr>
              <w:t xml:space="preserve">ысокий </w:t>
            </w:r>
            <w:r w:rsidR="00BA2493" w:rsidRPr="00BA2493">
              <w:rPr>
                <w:sz w:val="24"/>
              </w:rPr>
              <w:t>и низкий старт,  стартовый разгон, финиширование; бег 100м.</w:t>
            </w:r>
          </w:p>
        </w:tc>
        <w:tc>
          <w:tcPr>
            <w:tcW w:w="1525" w:type="dxa"/>
          </w:tcPr>
          <w:p w14:paraId="51943075" w14:textId="77777777" w:rsidR="00BA2493" w:rsidRPr="0008289F" w:rsidRDefault="007E15A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D13EA18" w14:textId="77777777" w:rsidR="00BA2493" w:rsidRPr="0008289F" w:rsidRDefault="00BA2493" w:rsidP="00A00D0E">
            <w:pPr>
              <w:autoSpaceDE w:val="0"/>
              <w:autoSpaceDN w:val="0"/>
              <w:adjustRightInd w:val="0"/>
              <w:jc w:val="center"/>
              <w:rPr>
                <w:rFonts w:ascii="Times New Roman" w:hAnsi="Times New Roman"/>
                <w:color w:val="000000"/>
                <w:sz w:val="28"/>
                <w:szCs w:val="28"/>
              </w:rPr>
            </w:pPr>
          </w:p>
        </w:tc>
        <w:tc>
          <w:tcPr>
            <w:tcW w:w="958" w:type="dxa"/>
          </w:tcPr>
          <w:p w14:paraId="400882A5" w14:textId="77777777" w:rsidR="00BA2493" w:rsidRPr="0008289F" w:rsidRDefault="00BA2493"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188CB4F" w14:textId="77777777" w:rsidR="00BA2493" w:rsidRPr="0008289F" w:rsidRDefault="00BA2493" w:rsidP="00A00D0E">
            <w:pPr>
              <w:autoSpaceDE w:val="0"/>
              <w:autoSpaceDN w:val="0"/>
              <w:adjustRightInd w:val="0"/>
              <w:jc w:val="center"/>
              <w:rPr>
                <w:rFonts w:ascii="Times New Roman" w:hAnsi="Times New Roman"/>
                <w:color w:val="000000"/>
                <w:sz w:val="28"/>
                <w:szCs w:val="28"/>
              </w:rPr>
            </w:pPr>
          </w:p>
        </w:tc>
      </w:tr>
      <w:tr w:rsidR="007D02B6" w:rsidRPr="0008289F" w14:paraId="17DBF049" w14:textId="77777777" w:rsidTr="00FC60B6">
        <w:tc>
          <w:tcPr>
            <w:tcW w:w="577" w:type="dxa"/>
          </w:tcPr>
          <w:p w14:paraId="634F2083" w14:textId="77777777" w:rsidR="007D02B6" w:rsidRDefault="007D02B6" w:rsidP="00A00D0E">
            <w:pPr>
              <w:jc w:val="center"/>
              <w:rPr>
                <w:rFonts w:ascii="Times New Roman" w:eastAsia="Times New Roman" w:hAnsi="Times New Roman"/>
                <w:sz w:val="24"/>
                <w:szCs w:val="24"/>
              </w:rPr>
            </w:pPr>
          </w:p>
        </w:tc>
        <w:tc>
          <w:tcPr>
            <w:tcW w:w="4483" w:type="dxa"/>
            <w:gridSpan w:val="2"/>
          </w:tcPr>
          <w:p w14:paraId="6D9F29D0" w14:textId="77777777" w:rsidR="007D02B6" w:rsidRPr="007D02B6" w:rsidRDefault="007D02B6" w:rsidP="007D02B6">
            <w:pPr>
              <w:pStyle w:val="af4"/>
              <w:jc w:val="center"/>
              <w:rPr>
                <w:b/>
                <w:sz w:val="24"/>
                <w:szCs w:val="28"/>
              </w:rPr>
            </w:pPr>
            <w:r w:rsidRPr="007D02B6">
              <w:rPr>
                <w:b/>
                <w:sz w:val="24"/>
                <w:szCs w:val="28"/>
              </w:rPr>
              <w:t>Практическая часть</w:t>
            </w:r>
          </w:p>
        </w:tc>
        <w:tc>
          <w:tcPr>
            <w:tcW w:w="1525" w:type="dxa"/>
          </w:tcPr>
          <w:p w14:paraId="0E1403CE" w14:textId="77777777" w:rsidR="007D02B6" w:rsidRPr="007D02B6" w:rsidRDefault="007D02B6" w:rsidP="00A00D0E">
            <w:pPr>
              <w:autoSpaceDE w:val="0"/>
              <w:autoSpaceDN w:val="0"/>
              <w:adjustRightInd w:val="0"/>
              <w:jc w:val="center"/>
              <w:rPr>
                <w:rFonts w:ascii="Times New Roman" w:hAnsi="Times New Roman"/>
                <w:b/>
                <w:color w:val="000000"/>
                <w:sz w:val="28"/>
                <w:szCs w:val="28"/>
              </w:rPr>
            </w:pPr>
            <w:r w:rsidRPr="007D02B6">
              <w:rPr>
                <w:rFonts w:ascii="Times New Roman" w:hAnsi="Times New Roman"/>
                <w:b/>
                <w:color w:val="000000"/>
                <w:sz w:val="28"/>
                <w:szCs w:val="28"/>
              </w:rPr>
              <w:t>16</w:t>
            </w:r>
          </w:p>
        </w:tc>
        <w:tc>
          <w:tcPr>
            <w:tcW w:w="1129" w:type="dxa"/>
          </w:tcPr>
          <w:p w14:paraId="30E2B766" w14:textId="77777777" w:rsidR="007D02B6" w:rsidRPr="007D02B6" w:rsidRDefault="007D02B6" w:rsidP="00A00D0E">
            <w:pPr>
              <w:autoSpaceDE w:val="0"/>
              <w:autoSpaceDN w:val="0"/>
              <w:adjustRightInd w:val="0"/>
              <w:jc w:val="center"/>
              <w:rPr>
                <w:rFonts w:ascii="Times New Roman" w:hAnsi="Times New Roman"/>
                <w:b/>
                <w:color w:val="000000"/>
                <w:sz w:val="28"/>
                <w:szCs w:val="28"/>
              </w:rPr>
            </w:pPr>
            <w:r w:rsidRPr="007D02B6">
              <w:rPr>
                <w:rFonts w:ascii="Times New Roman" w:hAnsi="Times New Roman"/>
                <w:b/>
                <w:color w:val="000000"/>
                <w:sz w:val="28"/>
                <w:szCs w:val="28"/>
              </w:rPr>
              <w:t>6</w:t>
            </w:r>
          </w:p>
        </w:tc>
        <w:tc>
          <w:tcPr>
            <w:tcW w:w="958" w:type="dxa"/>
          </w:tcPr>
          <w:p w14:paraId="04A29B6D" w14:textId="77777777" w:rsidR="007D02B6" w:rsidRPr="007D02B6" w:rsidRDefault="007D02B6" w:rsidP="00A00D0E">
            <w:pPr>
              <w:autoSpaceDE w:val="0"/>
              <w:autoSpaceDN w:val="0"/>
              <w:adjustRightInd w:val="0"/>
              <w:jc w:val="center"/>
              <w:rPr>
                <w:rFonts w:ascii="Times New Roman" w:hAnsi="Times New Roman"/>
                <w:b/>
                <w:color w:val="000000"/>
                <w:sz w:val="28"/>
                <w:szCs w:val="28"/>
              </w:rPr>
            </w:pPr>
            <w:r w:rsidRPr="007D02B6">
              <w:rPr>
                <w:rFonts w:ascii="Times New Roman" w:hAnsi="Times New Roman"/>
                <w:b/>
                <w:color w:val="000000"/>
                <w:sz w:val="28"/>
                <w:szCs w:val="28"/>
              </w:rPr>
              <w:t>10</w:t>
            </w:r>
          </w:p>
        </w:tc>
        <w:tc>
          <w:tcPr>
            <w:tcW w:w="1183" w:type="dxa"/>
          </w:tcPr>
          <w:p w14:paraId="6D315021" w14:textId="77777777" w:rsidR="007D02B6" w:rsidRPr="007D02B6" w:rsidRDefault="007D02B6" w:rsidP="00A00D0E">
            <w:pPr>
              <w:autoSpaceDE w:val="0"/>
              <w:autoSpaceDN w:val="0"/>
              <w:adjustRightInd w:val="0"/>
              <w:jc w:val="center"/>
              <w:rPr>
                <w:rFonts w:ascii="Times New Roman" w:hAnsi="Times New Roman"/>
                <w:b/>
                <w:color w:val="000000"/>
                <w:sz w:val="28"/>
                <w:szCs w:val="28"/>
              </w:rPr>
            </w:pPr>
            <w:r w:rsidRPr="007D02B6">
              <w:rPr>
                <w:rFonts w:ascii="Times New Roman" w:hAnsi="Times New Roman"/>
                <w:b/>
                <w:color w:val="000000"/>
                <w:sz w:val="28"/>
                <w:szCs w:val="28"/>
              </w:rPr>
              <w:t>10</w:t>
            </w:r>
          </w:p>
        </w:tc>
      </w:tr>
      <w:tr w:rsidR="006E5554" w:rsidRPr="0008289F" w14:paraId="1EC8B88B" w14:textId="77777777" w:rsidTr="00FC60B6">
        <w:tc>
          <w:tcPr>
            <w:tcW w:w="577" w:type="dxa"/>
          </w:tcPr>
          <w:p w14:paraId="6B9DE261"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6</w:t>
            </w:r>
          </w:p>
        </w:tc>
        <w:tc>
          <w:tcPr>
            <w:tcW w:w="4483" w:type="dxa"/>
            <w:gridSpan w:val="2"/>
          </w:tcPr>
          <w:p w14:paraId="2302967B" w14:textId="77777777" w:rsidR="006E5554" w:rsidRPr="006E5554" w:rsidRDefault="00B914E7" w:rsidP="007D02B6">
            <w:pPr>
              <w:pStyle w:val="af4"/>
              <w:rPr>
                <w:sz w:val="24"/>
              </w:rPr>
            </w:pPr>
            <w:r>
              <w:rPr>
                <w:sz w:val="24"/>
              </w:rPr>
              <w:t>Эстафетный бег 4х4</w:t>
            </w:r>
            <w:r w:rsidR="006E5554" w:rsidRPr="006E5554">
              <w:rPr>
                <w:sz w:val="24"/>
              </w:rPr>
              <w:t>00м</w:t>
            </w:r>
            <w:r w:rsidR="006E5554" w:rsidRPr="006E5554">
              <w:rPr>
                <w:color w:val="000000"/>
                <w:sz w:val="24"/>
              </w:rPr>
              <w:t xml:space="preserve"> Прыжки в длину с места. </w:t>
            </w:r>
          </w:p>
        </w:tc>
        <w:tc>
          <w:tcPr>
            <w:tcW w:w="1525" w:type="dxa"/>
          </w:tcPr>
          <w:p w14:paraId="3553AE3F" w14:textId="77777777" w:rsidR="006E5554" w:rsidRPr="0008289F" w:rsidRDefault="00521D1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66507E40"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9085583"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FC54A86"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14AA2BED" w14:textId="77777777" w:rsidTr="00FC60B6">
        <w:tc>
          <w:tcPr>
            <w:tcW w:w="577" w:type="dxa"/>
          </w:tcPr>
          <w:p w14:paraId="155C7960"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7</w:t>
            </w:r>
          </w:p>
        </w:tc>
        <w:tc>
          <w:tcPr>
            <w:tcW w:w="4483" w:type="dxa"/>
            <w:gridSpan w:val="2"/>
          </w:tcPr>
          <w:p w14:paraId="17A9194A" w14:textId="77777777" w:rsidR="006E5554" w:rsidRPr="006E5554" w:rsidRDefault="006E5554" w:rsidP="007D02B6">
            <w:pPr>
              <w:pStyle w:val="af4"/>
              <w:rPr>
                <w:sz w:val="24"/>
              </w:rPr>
            </w:pPr>
            <w:r w:rsidRPr="006E5554">
              <w:rPr>
                <w:sz w:val="24"/>
              </w:rPr>
              <w:t xml:space="preserve">Метание малого мяча в цель. </w:t>
            </w:r>
            <w:r w:rsidRPr="006E5554">
              <w:rPr>
                <w:color w:val="000000"/>
                <w:sz w:val="24"/>
              </w:rPr>
              <w:t xml:space="preserve">Прыжки в длину с места </w:t>
            </w:r>
            <w:r w:rsidRPr="006E5554">
              <w:rPr>
                <w:sz w:val="24"/>
              </w:rPr>
              <w:t>(Норматив).</w:t>
            </w:r>
          </w:p>
        </w:tc>
        <w:tc>
          <w:tcPr>
            <w:tcW w:w="1525" w:type="dxa"/>
          </w:tcPr>
          <w:p w14:paraId="4D3BF550"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03ED834"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5F90A12"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E0443CF"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1C4F819C" w14:textId="77777777" w:rsidTr="00FC60B6">
        <w:tc>
          <w:tcPr>
            <w:tcW w:w="577" w:type="dxa"/>
          </w:tcPr>
          <w:p w14:paraId="5F63E0C3"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8</w:t>
            </w:r>
          </w:p>
        </w:tc>
        <w:tc>
          <w:tcPr>
            <w:tcW w:w="4483" w:type="dxa"/>
            <w:gridSpan w:val="2"/>
          </w:tcPr>
          <w:p w14:paraId="15B2857D" w14:textId="77777777" w:rsidR="006E5554" w:rsidRPr="006E5554" w:rsidRDefault="006C51BC" w:rsidP="00A769C1">
            <w:pPr>
              <w:pStyle w:val="af4"/>
              <w:rPr>
                <w:sz w:val="24"/>
              </w:rPr>
            </w:pPr>
            <w:r>
              <w:rPr>
                <w:sz w:val="24"/>
              </w:rPr>
              <w:t>СПР</w:t>
            </w:r>
          </w:p>
        </w:tc>
        <w:tc>
          <w:tcPr>
            <w:tcW w:w="1525" w:type="dxa"/>
          </w:tcPr>
          <w:p w14:paraId="7CB7CE6B" w14:textId="77777777" w:rsidR="006E5554" w:rsidRPr="0008289F" w:rsidRDefault="00521D1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3276E00C" w14:textId="77777777" w:rsidR="006E5554" w:rsidRPr="0008289F" w:rsidRDefault="00521D1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57E0BE5"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F9B1A5F"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1045225C" w14:textId="77777777" w:rsidTr="00FC60B6">
        <w:tc>
          <w:tcPr>
            <w:tcW w:w="577" w:type="dxa"/>
          </w:tcPr>
          <w:p w14:paraId="312C0202"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9</w:t>
            </w:r>
          </w:p>
        </w:tc>
        <w:tc>
          <w:tcPr>
            <w:tcW w:w="4483" w:type="dxa"/>
            <w:gridSpan w:val="2"/>
          </w:tcPr>
          <w:p w14:paraId="0055D362" w14:textId="77777777" w:rsidR="006E5554" w:rsidRPr="006E5554" w:rsidRDefault="006E5554" w:rsidP="007D02B6">
            <w:pPr>
              <w:pStyle w:val="af4"/>
              <w:rPr>
                <w:sz w:val="24"/>
              </w:rPr>
            </w:pPr>
            <w:r w:rsidRPr="006E5554">
              <w:rPr>
                <w:sz w:val="24"/>
              </w:rPr>
              <w:t xml:space="preserve">Челночный бег: 6х10м; 4х25м. </w:t>
            </w:r>
          </w:p>
          <w:p w14:paraId="779B031B" w14:textId="77777777" w:rsidR="006E5554" w:rsidRPr="006E5554" w:rsidRDefault="006E5554" w:rsidP="007D02B6">
            <w:pPr>
              <w:pStyle w:val="af4"/>
              <w:rPr>
                <w:sz w:val="24"/>
              </w:rPr>
            </w:pPr>
            <w:r w:rsidRPr="006E5554">
              <w:rPr>
                <w:sz w:val="24"/>
              </w:rPr>
              <w:t>Метание малого мяча  в цель. (Норматив).</w:t>
            </w:r>
          </w:p>
        </w:tc>
        <w:tc>
          <w:tcPr>
            <w:tcW w:w="1525" w:type="dxa"/>
          </w:tcPr>
          <w:p w14:paraId="10D31EF8"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E57D136"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A01B22C"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E1D2C9C"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68775ED6" w14:textId="77777777" w:rsidTr="00FC60B6">
        <w:tc>
          <w:tcPr>
            <w:tcW w:w="577" w:type="dxa"/>
          </w:tcPr>
          <w:p w14:paraId="4743D40D"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4483" w:type="dxa"/>
            <w:gridSpan w:val="2"/>
          </w:tcPr>
          <w:p w14:paraId="102ACC25" w14:textId="77777777" w:rsidR="006E5554" w:rsidRPr="006E5554" w:rsidRDefault="006E5554" w:rsidP="007D02B6">
            <w:pPr>
              <w:pStyle w:val="af4"/>
              <w:rPr>
                <w:sz w:val="24"/>
              </w:rPr>
            </w:pPr>
            <w:r w:rsidRPr="006E5554">
              <w:rPr>
                <w:sz w:val="24"/>
              </w:rPr>
              <w:t xml:space="preserve"> Техника разновидности прыжков (3-й; 5-й). Броски набивного мяча из-за головы (сидя). </w:t>
            </w:r>
          </w:p>
        </w:tc>
        <w:tc>
          <w:tcPr>
            <w:tcW w:w="1525" w:type="dxa"/>
          </w:tcPr>
          <w:p w14:paraId="54E65D9D"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4A23664" w14:textId="77777777" w:rsidR="006E5554" w:rsidRPr="0008289F" w:rsidRDefault="006E5554" w:rsidP="00A00D0E">
            <w:pPr>
              <w:autoSpaceDE w:val="0"/>
              <w:autoSpaceDN w:val="0"/>
              <w:adjustRightInd w:val="0"/>
              <w:jc w:val="center"/>
              <w:rPr>
                <w:rFonts w:ascii="Times New Roman" w:hAnsi="Times New Roman"/>
                <w:color w:val="000000"/>
                <w:sz w:val="28"/>
                <w:szCs w:val="28"/>
              </w:rPr>
            </w:pPr>
          </w:p>
        </w:tc>
        <w:tc>
          <w:tcPr>
            <w:tcW w:w="958" w:type="dxa"/>
          </w:tcPr>
          <w:p w14:paraId="7E0D5272"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020E17D"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606527BC" w14:textId="77777777" w:rsidTr="00FC60B6">
        <w:tc>
          <w:tcPr>
            <w:tcW w:w="577" w:type="dxa"/>
          </w:tcPr>
          <w:p w14:paraId="467E1D32"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4483" w:type="dxa"/>
            <w:gridSpan w:val="2"/>
          </w:tcPr>
          <w:p w14:paraId="6F32DEC1" w14:textId="77777777" w:rsidR="006E5554" w:rsidRPr="006E5554" w:rsidRDefault="006E5554" w:rsidP="007D02B6">
            <w:pPr>
              <w:pStyle w:val="af4"/>
              <w:rPr>
                <w:sz w:val="24"/>
              </w:rPr>
            </w:pPr>
            <w:r w:rsidRPr="006E5554">
              <w:rPr>
                <w:sz w:val="24"/>
              </w:rPr>
              <w:t>Бег на средние дистанции д -500м; ю – 1000м. Броски набивного мяча из-за головы (стоя).</w:t>
            </w:r>
          </w:p>
        </w:tc>
        <w:tc>
          <w:tcPr>
            <w:tcW w:w="1525" w:type="dxa"/>
          </w:tcPr>
          <w:p w14:paraId="0D9878EB"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2D638AF1"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ED60289"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32C2A72"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49297DA7" w14:textId="77777777" w:rsidTr="00FC60B6">
        <w:tc>
          <w:tcPr>
            <w:tcW w:w="577" w:type="dxa"/>
          </w:tcPr>
          <w:p w14:paraId="23B24CB6"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4483" w:type="dxa"/>
            <w:gridSpan w:val="2"/>
          </w:tcPr>
          <w:p w14:paraId="0A35ADCC" w14:textId="77777777" w:rsidR="006E5554" w:rsidRPr="006E5554" w:rsidRDefault="006E5554" w:rsidP="007D02B6">
            <w:pPr>
              <w:pStyle w:val="af4"/>
              <w:rPr>
                <w:sz w:val="24"/>
              </w:rPr>
            </w:pPr>
            <w:r w:rsidRPr="006E5554">
              <w:rPr>
                <w:sz w:val="24"/>
              </w:rPr>
              <w:t>Броски набивного мяча из-за головы (сидя) (Норматив).</w:t>
            </w:r>
          </w:p>
        </w:tc>
        <w:tc>
          <w:tcPr>
            <w:tcW w:w="1525" w:type="dxa"/>
          </w:tcPr>
          <w:p w14:paraId="4859301E"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097D3E7" w14:textId="77777777" w:rsidR="006E5554" w:rsidRPr="0008289F" w:rsidRDefault="006E5554" w:rsidP="00A00D0E">
            <w:pPr>
              <w:autoSpaceDE w:val="0"/>
              <w:autoSpaceDN w:val="0"/>
              <w:adjustRightInd w:val="0"/>
              <w:jc w:val="center"/>
              <w:rPr>
                <w:rFonts w:ascii="Times New Roman" w:hAnsi="Times New Roman"/>
                <w:color w:val="000000"/>
                <w:sz w:val="28"/>
                <w:szCs w:val="28"/>
              </w:rPr>
            </w:pPr>
          </w:p>
        </w:tc>
        <w:tc>
          <w:tcPr>
            <w:tcW w:w="958" w:type="dxa"/>
          </w:tcPr>
          <w:p w14:paraId="7BA9190F"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13353FB"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00AA2F1F" w14:textId="77777777" w:rsidTr="00FC60B6">
        <w:tc>
          <w:tcPr>
            <w:tcW w:w="577" w:type="dxa"/>
          </w:tcPr>
          <w:p w14:paraId="57C655B8"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4483" w:type="dxa"/>
            <w:gridSpan w:val="2"/>
          </w:tcPr>
          <w:p w14:paraId="6ED35CD1" w14:textId="77777777" w:rsidR="006E5554" w:rsidRPr="006E5554" w:rsidRDefault="006E5554" w:rsidP="007D02B6">
            <w:pPr>
              <w:pStyle w:val="af4"/>
              <w:rPr>
                <w:sz w:val="24"/>
              </w:rPr>
            </w:pPr>
            <w:r w:rsidRPr="006E5554">
              <w:rPr>
                <w:sz w:val="24"/>
              </w:rPr>
              <w:t>Броски набивного мяча из-за головы (стоя) (Норматив).</w:t>
            </w:r>
          </w:p>
        </w:tc>
        <w:tc>
          <w:tcPr>
            <w:tcW w:w="1525" w:type="dxa"/>
          </w:tcPr>
          <w:p w14:paraId="3D9CAA1F" w14:textId="77777777" w:rsidR="006E5554" w:rsidRPr="0008289F" w:rsidRDefault="00521D1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E374C31" w14:textId="77777777" w:rsidR="006E5554" w:rsidRPr="0008289F" w:rsidRDefault="006E5554" w:rsidP="00A00D0E">
            <w:pPr>
              <w:autoSpaceDE w:val="0"/>
              <w:autoSpaceDN w:val="0"/>
              <w:adjustRightInd w:val="0"/>
              <w:jc w:val="center"/>
              <w:rPr>
                <w:rFonts w:ascii="Times New Roman" w:hAnsi="Times New Roman"/>
                <w:color w:val="000000"/>
                <w:sz w:val="28"/>
                <w:szCs w:val="28"/>
              </w:rPr>
            </w:pPr>
          </w:p>
        </w:tc>
        <w:tc>
          <w:tcPr>
            <w:tcW w:w="958" w:type="dxa"/>
          </w:tcPr>
          <w:p w14:paraId="6A72C0FA"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F62141B"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764F6CA6" w14:textId="77777777" w:rsidTr="00FC60B6">
        <w:tc>
          <w:tcPr>
            <w:tcW w:w="577" w:type="dxa"/>
          </w:tcPr>
          <w:p w14:paraId="1BDE6D8A"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lastRenderedPageBreak/>
              <w:t>14</w:t>
            </w:r>
          </w:p>
        </w:tc>
        <w:tc>
          <w:tcPr>
            <w:tcW w:w="4483" w:type="dxa"/>
            <w:gridSpan w:val="2"/>
          </w:tcPr>
          <w:p w14:paraId="3F1D003B" w14:textId="77777777" w:rsidR="006E5554" w:rsidRPr="006E5554" w:rsidRDefault="006E5554" w:rsidP="007D02B6">
            <w:pPr>
              <w:pStyle w:val="af4"/>
              <w:rPr>
                <w:sz w:val="24"/>
              </w:rPr>
            </w:pPr>
            <w:r w:rsidRPr="006E5554">
              <w:rPr>
                <w:sz w:val="24"/>
              </w:rPr>
              <w:t xml:space="preserve"> Бег на средние дистанции д- 500м; ю-1000м. </w:t>
            </w:r>
          </w:p>
        </w:tc>
        <w:tc>
          <w:tcPr>
            <w:tcW w:w="1525" w:type="dxa"/>
          </w:tcPr>
          <w:p w14:paraId="569EA625" w14:textId="77777777" w:rsidR="006E5554" w:rsidRPr="0008289F" w:rsidRDefault="0031127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F58BF59" w14:textId="77777777" w:rsidR="006E5554" w:rsidRPr="0008289F" w:rsidRDefault="0031127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AB16E02"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3D610CD"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6E5554" w:rsidRPr="0008289F" w14:paraId="3FB8286B" w14:textId="77777777" w:rsidTr="00FC60B6">
        <w:tc>
          <w:tcPr>
            <w:tcW w:w="577" w:type="dxa"/>
          </w:tcPr>
          <w:p w14:paraId="600816F6" w14:textId="77777777" w:rsidR="006E5554"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4483" w:type="dxa"/>
            <w:gridSpan w:val="2"/>
          </w:tcPr>
          <w:p w14:paraId="3165C28B" w14:textId="77777777" w:rsidR="006E5554" w:rsidRPr="006E5554" w:rsidRDefault="006E5554" w:rsidP="007D02B6">
            <w:pPr>
              <w:pStyle w:val="af4"/>
              <w:rPr>
                <w:sz w:val="24"/>
              </w:rPr>
            </w:pPr>
            <w:r w:rsidRPr="006E5554">
              <w:rPr>
                <w:sz w:val="24"/>
              </w:rPr>
              <w:t>Проверочная работа по  теме: «Легкая атлетика.»</w:t>
            </w:r>
          </w:p>
        </w:tc>
        <w:tc>
          <w:tcPr>
            <w:tcW w:w="1525" w:type="dxa"/>
          </w:tcPr>
          <w:p w14:paraId="27E52CE8" w14:textId="77777777" w:rsidR="006E5554" w:rsidRPr="0008289F" w:rsidRDefault="0031127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DF89507" w14:textId="77777777" w:rsidR="006E5554" w:rsidRPr="0008289F" w:rsidRDefault="006E5554" w:rsidP="00A00D0E">
            <w:pPr>
              <w:autoSpaceDE w:val="0"/>
              <w:autoSpaceDN w:val="0"/>
              <w:adjustRightInd w:val="0"/>
              <w:jc w:val="center"/>
              <w:rPr>
                <w:rFonts w:ascii="Times New Roman" w:hAnsi="Times New Roman"/>
                <w:color w:val="000000"/>
                <w:sz w:val="28"/>
                <w:szCs w:val="28"/>
              </w:rPr>
            </w:pPr>
          </w:p>
        </w:tc>
        <w:tc>
          <w:tcPr>
            <w:tcW w:w="958" w:type="dxa"/>
          </w:tcPr>
          <w:p w14:paraId="6479F1BA"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53B51A6" w14:textId="77777777" w:rsidR="006E5554" w:rsidRPr="0008289F" w:rsidRDefault="006E5554"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336AD7D" w14:textId="77777777" w:rsidTr="006E77B8">
        <w:tc>
          <w:tcPr>
            <w:tcW w:w="5060" w:type="dxa"/>
            <w:gridSpan w:val="3"/>
          </w:tcPr>
          <w:p w14:paraId="16F365EB" w14:textId="77777777" w:rsidR="00FC60B6" w:rsidRPr="007E15AF" w:rsidRDefault="00FC60B6" w:rsidP="00BB0DD1">
            <w:pPr>
              <w:rPr>
                <w:rFonts w:ascii="Times New Roman" w:eastAsia="Times New Roman" w:hAnsi="Times New Roman"/>
                <w:sz w:val="24"/>
                <w:szCs w:val="24"/>
              </w:rPr>
            </w:pPr>
            <w:r w:rsidRPr="007E15AF">
              <w:rPr>
                <w:rFonts w:ascii="Times New Roman" w:hAnsi="Times New Roman"/>
                <w:b/>
                <w:sz w:val="24"/>
              </w:rPr>
              <w:t xml:space="preserve">Раздел 2 . Спортивные игры  </w:t>
            </w:r>
            <w:r>
              <w:rPr>
                <w:rFonts w:ascii="Times New Roman" w:hAnsi="Times New Roman"/>
                <w:b/>
                <w:sz w:val="24"/>
              </w:rPr>
              <w:t xml:space="preserve"> (</w:t>
            </w:r>
            <w:r w:rsidRPr="007E15AF">
              <w:rPr>
                <w:rFonts w:ascii="Times New Roman" w:hAnsi="Times New Roman"/>
                <w:b/>
                <w:sz w:val="24"/>
              </w:rPr>
              <w:t>Волейбол)</w:t>
            </w:r>
          </w:p>
        </w:tc>
        <w:tc>
          <w:tcPr>
            <w:tcW w:w="1525" w:type="dxa"/>
          </w:tcPr>
          <w:p w14:paraId="1299A212" w14:textId="77777777" w:rsidR="00FC60B6" w:rsidRPr="007E15AF" w:rsidRDefault="00F72CF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40</w:t>
            </w:r>
          </w:p>
        </w:tc>
        <w:tc>
          <w:tcPr>
            <w:tcW w:w="1129" w:type="dxa"/>
          </w:tcPr>
          <w:p w14:paraId="2AEB3AC5" w14:textId="77777777" w:rsidR="00FC60B6" w:rsidRPr="007E15AF" w:rsidRDefault="000C77E2"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13</w:t>
            </w:r>
          </w:p>
        </w:tc>
        <w:tc>
          <w:tcPr>
            <w:tcW w:w="958" w:type="dxa"/>
          </w:tcPr>
          <w:p w14:paraId="1D3A742E" w14:textId="77777777" w:rsidR="00FC60B6" w:rsidRPr="00FC60B6" w:rsidRDefault="00FC60B6" w:rsidP="00FC60B6">
            <w:pPr>
              <w:jc w:val="center"/>
              <w:rPr>
                <w:rFonts w:ascii="Times New Roman" w:hAnsi="Times New Roman"/>
                <w:sz w:val="28"/>
              </w:rPr>
            </w:pPr>
            <w:r w:rsidRPr="00FC60B6">
              <w:rPr>
                <w:rFonts w:ascii="Times New Roman" w:hAnsi="Times New Roman"/>
                <w:b/>
                <w:sz w:val="28"/>
              </w:rPr>
              <w:t>27</w:t>
            </w:r>
          </w:p>
        </w:tc>
        <w:tc>
          <w:tcPr>
            <w:tcW w:w="1183" w:type="dxa"/>
          </w:tcPr>
          <w:p w14:paraId="6687CFAA" w14:textId="77777777" w:rsidR="00FC60B6" w:rsidRPr="00FC60B6" w:rsidRDefault="00C06665" w:rsidP="00FC60B6">
            <w:pPr>
              <w:jc w:val="center"/>
              <w:rPr>
                <w:rFonts w:ascii="Times New Roman" w:hAnsi="Times New Roman"/>
                <w:sz w:val="28"/>
              </w:rPr>
            </w:pPr>
            <w:r>
              <w:rPr>
                <w:rFonts w:ascii="Times New Roman" w:hAnsi="Times New Roman"/>
                <w:b/>
                <w:sz w:val="28"/>
              </w:rPr>
              <w:t>25</w:t>
            </w:r>
          </w:p>
        </w:tc>
      </w:tr>
      <w:tr w:rsidR="002B0F2F" w:rsidRPr="0008289F" w14:paraId="1E953B9A" w14:textId="77777777" w:rsidTr="006E77B8">
        <w:tc>
          <w:tcPr>
            <w:tcW w:w="5060" w:type="dxa"/>
            <w:gridSpan w:val="3"/>
          </w:tcPr>
          <w:p w14:paraId="63AA4A22" w14:textId="77777777" w:rsidR="002B0F2F" w:rsidRPr="007E15AF" w:rsidRDefault="002B0F2F" w:rsidP="002B0F2F">
            <w:pPr>
              <w:jc w:val="center"/>
              <w:rPr>
                <w:rFonts w:ascii="Times New Roman" w:hAnsi="Times New Roman"/>
                <w:b/>
                <w:sz w:val="24"/>
              </w:rPr>
            </w:pPr>
            <w:r>
              <w:rPr>
                <w:rFonts w:ascii="Times New Roman" w:hAnsi="Times New Roman"/>
                <w:b/>
                <w:color w:val="000000"/>
                <w:sz w:val="24"/>
                <w:szCs w:val="24"/>
              </w:rPr>
              <w:t>Теоретическая часть</w:t>
            </w:r>
          </w:p>
        </w:tc>
        <w:tc>
          <w:tcPr>
            <w:tcW w:w="1525" w:type="dxa"/>
          </w:tcPr>
          <w:p w14:paraId="16EADD43" w14:textId="77777777" w:rsidR="002B0F2F" w:rsidRDefault="00795A4C"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w:t>
            </w:r>
          </w:p>
        </w:tc>
        <w:tc>
          <w:tcPr>
            <w:tcW w:w="1129" w:type="dxa"/>
          </w:tcPr>
          <w:p w14:paraId="4B3714D4" w14:textId="77777777" w:rsidR="002B0F2F" w:rsidRPr="007E15AF" w:rsidRDefault="00795A4C"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w:t>
            </w:r>
          </w:p>
        </w:tc>
        <w:tc>
          <w:tcPr>
            <w:tcW w:w="958" w:type="dxa"/>
          </w:tcPr>
          <w:p w14:paraId="1B26D96B" w14:textId="77777777" w:rsidR="002B0F2F" w:rsidRPr="00FC60B6" w:rsidRDefault="002B0F2F" w:rsidP="00FC60B6">
            <w:pPr>
              <w:jc w:val="center"/>
              <w:rPr>
                <w:rFonts w:ascii="Times New Roman" w:hAnsi="Times New Roman"/>
                <w:b/>
                <w:sz w:val="28"/>
              </w:rPr>
            </w:pPr>
            <w:r>
              <w:rPr>
                <w:rFonts w:ascii="Times New Roman" w:hAnsi="Times New Roman"/>
                <w:b/>
                <w:sz w:val="28"/>
              </w:rPr>
              <w:t>2</w:t>
            </w:r>
          </w:p>
        </w:tc>
        <w:tc>
          <w:tcPr>
            <w:tcW w:w="1183" w:type="dxa"/>
          </w:tcPr>
          <w:p w14:paraId="3C6F8D87" w14:textId="77777777" w:rsidR="002B0F2F" w:rsidRDefault="002B0F2F" w:rsidP="00FC60B6">
            <w:pPr>
              <w:jc w:val="center"/>
              <w:rPr>
                <w:rFonts w:ascii="Times New Roman" w:hAnsi="Times New Roman"/>
                <w:b/>
                <w:sz w:val="28"/>
              </w:rPr>
            </w:pPr>
            <w:r>
              <w:rPr>
                <w:rFonts w:ascii="Times New Roman" w:hAnsi="Times New Roman"/>
                <w:b/>
                <w:sz w:val="28"/>
              </w:rPr>
              <w:t>-</w:t>
            </w:r>
          </w:p>
        </w:tc>
      </w:tr>
      <w:tr w:rsidR="00FC60B6" w:rsidRPr="0008289F" w14:paraId="07477DB6" w14:textId="77777777" w:rsidTr="00FC60B6">
        <w:tc>
          <w:tcPr>
            <w:tcW w:w="577" w:type="dxa"/>
          </w:tcPr>
          <w:p w14:paraId="5E1C4854"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16</w:t>
            </w:r>
          </w:p>
        </w:tc>
        <w:tc>
          <w:tcPr>
            <w:tcW w:w="4483" w:type="dxa"/>
            <w:gridSpan w:val="2"/>
          </w:tcPr>
          <w:p w14:paraId="7E0F9FFE" w14:textId="77777777" w:rsidR="00FC60B6" w:rsidRPr="00FC60B6" w:rsidRDefault="00FC60B6" w:rsidP="007D02B6">
            <w:pPr>
              <w:pStyle w:val="af4"/>
              <w:rPr>
                <w:sz w:val="24"/>
              </w:rPr>
            </w:pPr>
            <w:r w:rsidRPr="00FC60B6">
              <w:rPr>
                <w:i/>
                <w:sz w:val="24"/>
              </w:rPr>
              <w:t>Волейбол</w:t>
            </w:r>
            <w:r w:rsidRPr="00FC60B6">
              <w:rPr>
                <w:sz w:val="24"/>
              </w:rPr>
              <w:t>. Инструктаж на уроках по спортивным играм (ИОТ 070-2015). Правила игры. Игра.</w:t>
            </w:r>
          </w:p>
        </w:tc>
        <w:tc>
          <w:tcPr>
            <w:tcW w:w="1525" w:type="dxa"/>
          </w:tcPr>
          <w:p w14:paraId="3879DF8A" w14:textId="77777777" w:rsidR="00FC60B6"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36818C2C"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2EB4210"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6521DA1" w14:textId="77777777" w:rsidR="00FC60B6" w:rsidRPr="0008289F" w:rsidRDefault="00FC60B6" w:rsidP="008E7DC6">
            <w:pPr>
              <w:autoSpaceDE w:val="0"/>
              <w:autoSpaceDN w:val="0"/>
              <w:adjustRightInd w:val="0"/>
              <w:jc w:val="center"/>
              <w:rPr>
                <w:rFonts w:ascii="Times New Roman" w:hAnsi="Times New Roman"/>
                <w:color w:val="000000"/>
                <w:sz w:val="28"/>
                <w:szCs w:val="28"/>
              </w:rPr>
            </w:pPr>
          </w:p>
        </w:tc>
      </w:tr>
      <w:tr w:rsidR="00FC60B6" w:rsidRPr="0008289F" w14:paraId="24BD3611" w14:textId="77777777" w:rsidTr="00FC60B6">
        <w:tc>
          <w:tcPr>
            <w:tcW w:w="577" w:type="dxa"/>
          </w:tcPr>
          <w:p w14:paraId="5CAE68E3"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17</w:t>
            </w:r>
          </w:p>
        </w:tc>
        <w:tc>
          <w:tcPr>
            <w:tcW w:w="4483" w:type="dxa"/>
            <w:gridSpan w:val="2"/>
          </w:tcPr>
          <w:p w14:paraId="29FAA807" w14:textId="77777777" w:rsidR="00FC60B6" w:rsidRPr="00FC60B6" w:rsidRDefault="00FC60B6" w:rsidP="007D02B6">
            <w:pPr>
              <w:pStyle w:val="af4"/>
              <w:rPr>
                <w:sz w:val="24"/>
              </w:rPr>
            </w:pPr>
            <w:r w:rsidRPr="00FC60B6">
              <w:rPr>
                <w:sz w:val="24"/>
              </w:rPr>
              <w:t>Презентация и видеофильм по теме: «Обучение технике движения и стоек волейболистов. Техника передач волейбольного мяча»</w:t>
            </w:r>
          </w:p>
        </w:tc>
        <w:tc>
          <w:tcPr>
            <w:tcW w:w="1525" w:type="dxa"/>
          </w:tcPr>
          <w:p w14:paraId="100CED09" w14:textId="77777777" w:rsidR="00FC60B6" w:rsidRPr="0008289F" w:rsidRDefault="00795A4C"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AEE399A"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00249FCB"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812CFDE" w14:textId="77777777" w:rsidR="00FC60B6" w:rsidRPr="0008289F" w:rsidRDefault="00FC60B6" w:rsidP="008E7DC6">
            <w:pPr>
              <w:autoSpaceDE w:val="0"/>
              <w:autoSpaceDN w:val="0"/>
              <w:adjustRightInd w:val="0"/>
              <w:jc w:val="center"/>
              <w:rPr>
                <w:rFonts w:ascii="Times New Roman" w:hAnsi="Times New Roman"/>
                <w:color w:val="000000"/>
                <w:sz w:val="28"/>
                <w:szCs w:val="28"/>
              </w:rPr>
            </w:pPr>
          </w:p>
        </w:tc>
      </w:tr>
      <w:tr w:rsidR="002B0F2F" w:rsidRPr="002B0F2F" w14:paraId="3F9B9405" w14:textId="77777777" w:rsidTr="00FC60B6">
        <w:tc>
          <w:tcPr>
            <w:tcW w:w="577" w:type="dxa"/>
          </w:tcPr>
          <w:p w14:paraId="09CFF7C9" w14:textId="77777777" w:rsidR="002B0F2F" w:rsidRDefault="002B0F2F" w:rsidP="00A00D0E">
            <w:pPr>
              <w:jc w:val="center"/>
              <w:rPr>
                <w:rFonts w:ascii="Times New Roman" w:eastAsia="Times New Roman" w:hAnsi="Times New Roman"/>
                <w:sz w:val="24"/>
                <w:szCs w:val="24"/>
              </w:rPr>
            </w:pPr>
          </w:p>
        </w:tc>
        <w:tc>
          <w:tcPr>
            <w:tcW w:w="4483" w:type="dxa"/>
            <w:gridSpan w:val="2"/>
          </w:tcPr>
          <w:p w14:paraId="0A619C42" w14:textId="77777777" w:rsidR="002B0F2F" w:rsidRPr="00FC60B6" w:rsidRDefault="002B0F2F" w:rsidP="002B0F2F">
            <w:pPr>
              <w:pStyle w:val="af4"/>
              <w:jc w:val="center"/>
              <w:rPr>
                <w:sz w:val="24"/>
              </w:rPr>
            </w:pPr>
            <w:r w:rsidRPr="007D02B6">
              <w:rPr>
                <w:b/>
                <w:sz w:val="24"/>
                <w:szCs w:val="28"/>
              </w:rPr>
              <w:t>Практическая часть</w:t>
            </w:r>
          </w:p>
        </w:tc>
        <w:tc>
          <w:tcPr>
            <w:tcW w:w="1525" w:type="dxa"/>
          </w:tcPr>
          <w:p w14:paraId="5DB45954" w14:textId="77777777" w:rsidR="002B0F2F" w:rsidRPr="002B0F2F" w:rsidRDefault="00F72CF4"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37</w:t>
            </w:r>
          </w:p>
        </w:tc>
        <w:tc>
          <w:tcPr>
            <w:tcW w:w="1129" w:type="dxa"/>
          </w:tcPr>
          <w:p w14:paraId="6AD3E50C"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12</w:t>
            </w:r>
          </w:p>
        </w:tc>
        <w:tc>
          <w:tcPr>
            <w:tcW w:w="958" w:type="dxa"/>
          </w:tcPr>
          <w:p w14:paraId="5E06EF06"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25</w:t>
            </w:r>
          </w:p>
        </w:tc>
        <w:tc>
          <w:tcPr>
            <w:tcW w:w="1183" w:type="dxa"/>
          </w:tcPr>
          <w:p w14:paraId="4B0CA826" w14:textId="77777777" w:rsidR="002B0F2F" w:rsidRPr="002B0F2F" w:rsidRDefault="002B0F2F" w:rsidP="008E7DC6">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25</w:t>
            </w:r>
          </w:p>
        </w:tc>
      </w:tr>
      <w:tr w:rsidR="00FC60B6" w:rsidRPr="0008289F" w14:paraId="4B11958E" w14:textId="77777777" w:rsidTr="00FC60B6">
        <w:tc>
          <w:tcPr>
            <w:tcW w:w="577" w:type="dxa"/>
          </w:tcPr>
          <w:p w14:paraId="4E8A51F7"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18</w:t>
            </w:r>
          </w:p>
        </w:tc>
        <w:tc>
          <w:tcPr>
            <w:tcW w:w="4483" w:type="dxa"/>
            <w:gridSpan w:val="2"/>
          </w:tcPr>
          <w:p w14:paraId="2B775BE1" w14:textId="77777777" w:rsidR="00FC60B6" w:rsidRPr="00FC60B6" w:rsidRDefault="00FC60B6" w:rsidP="007D02B6">
            <w:pPr>
              <w:pStyle w:val="af4"/>
              <w:rPr>
                <w:sz w:val="24"/>
              </w:rPr>
            </w:pPr>
            <w:r w:rsidRPr="00FC60B6">
              <w:rPr>
                <w:sz w:val="24"/>
              </w:rPr>
              <w:t>Совершенствование техники передвижений, остановок, поворотов и стоек.</w:t>
            </w:r>
          </w:p>
        </w:tc>
        <w:tc>
          <w:tcPr>
            <w:tcW w:w="1525" w:type="dxa"/>
          </w:tcPr>
          <w:p w14:paraId="1D0C96D7"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7037041"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9F61F4B"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21B4421"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56EC9D14" w14:textId="77777777" w:rsidTr="00FC60B6">
        <w:tc>
          <w:tcPr>
            <w:tcW w:w="577" w:type="dxa"/>
          </w:tcPr>
          <w:p w14:paraId="7CA3542E"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19</w:t>
            </w:r>
          </w:p>
        </w:tc>
        <w:tc>
          <w:tcPr>
            <w:tcW w:w="4483" w:type="dxa"/>
            <w:gridSpan w:val="2"/>
          </w:tcPr>
          <w:p w14:paraId="20E1629F" w14:textId="77777777" w:rsidR="00FC60B6" w:rsidRPr="00FC60B6" w:rsidRDefault="00FC60B6" w:rsidP="007D02B6">
            <w:pPr>
              <w:pStyle w:val="af4"/>
              <w:rPr>
                <w:i/>
                <w:sz w:val="24"/>
              </w:rPr>
            </w:pPr>
            <w:r w:rsidRPr="00FC60B6">
              <w:rPr>
                <w:sz w:val="24"/>
              </w:rPr>
              <w:t>Совершенствование техники передвижений, остановок, поворотов и стоек.</w:t>
            </w:r>
          </w:p>
        </w:tc>
        <w:tc>
          <w:tcPr>
            <w:tcW w:w="1525" w:type="dxa"/>
          </w:tcPr>
          <w:p w14:paraId="0191359F"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r w:rsidR="006C51BC">
              <w:rPr>
                <w:rFonts w:ascii="Times New Roman" w:hAnsi="Times New Roman"/>
                <w:color w:val="000000"/>
                <w:sz w:val="28"/>
                <w:szCs w:val="28"/>
              </w:rPr>
              <w:t>,5</w:t>
            </w:r>
          </w:p>
        </w:tc>
        <w:tc>
          <w:tcPr>
            <w:tcW w:w="1129" w:type="dxa"/>
          </w:tcPr>
          <w:p w14:paraId="3AC2CFA8"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EA53107"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256CC6A"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64D451CF" w14:textId="77777777" w:rsidTr="00FC60B6">
        <w:tc>
          <w:tcPr>
            <w:tcW w:w="577" w:type="dxa"/>
          </w:tcPr>
          <w:p w14:paraId="4E52E64D"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20</w:t>
            </w:r>
          </w:p>
        </w:tc>
        <w:tc>
          <w:tcPr>
            <w:tcW w:w="4483" w:type="dxa"/>
            <w:gridSpan w:val="2"/>
          </w:tcPr>
          <w:p w14:paraId="5D5A073D" w14:textId="77777777" w:rsidR="00FC60B6" w:rsidRPr="00FC60B6" w:rsidRDefault="00FC60B6" w:rsidP="007D02B6">
            <w:pPr>
              <w:pStyle w:val="af4"/>
              <w:rPr>
                <w:i/>
                <w:sz w:val="24"/>
              </w:rPr>
            </w:pPr>
            <w:r w:rsidRPr="00FC60B6">
              <w:rPr>
                <w:sz w:val="24"/>
              </w:rPr>
              <w:t xml:space="preserve"> Обучение  комбинации из освоенных элементов техники передвижений (шагом, приставным шагом, с крестным шагом).</w:t>
            </w:r>
          </w:p>
        </w:tc>
        <w:tc>
          <w:tcPr>
            <w:tcW w:w="1525" w:type="dxa"/>
          </w:tcPr>
          <w:p w14:paraId="61D4A53F"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5D445EB"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2B8B0EA8"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0BE050C"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26D06D2D" w14:textId="77777777" w:rsidTr="00FC60B6">
        <w:tc>
          <w:tcPr>
            <w:tcW w:w="577" w:type="dxa"/>
          </w:tcPr>
          <w:p w14:paraId="405351BC"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21</w:t>
            </w:r>
          </w:p>
        </w:tc>
        <w:tc>
          <w:tcPr>
            <w:tcW w:w="4483" w:type="dxa"/>
            <w:gridSpan w:val="2"/>
          </w:tcPr>
          <w:p w14:paraId="5773637A" w14:textId="77777777" w:rsidR="00FC60B6" w:rsidRPr="00FC60B6" w:rsidRDefault="00FC60B6" w:rsidP="007D02B6">
            <w:pPr>
              <w:pStyle w:val="af4"/>
              <w:rPr>
                <w:i/>
                <w:sz w:val="24"/>
              </w:rPr>
            </w:pPr>
            <w:r w:rsidRPr="00FC60B6">
              <w:rPr>
                <w:sz w:val="24"/>
              </w:rPr>
              <w:t xml:space="preserve"> Обучение  комбинации из освоенных элементов техники передвижений (шагом, приставным шагом, с крестным шагом).</w:t>
            </w:r>
          </w:p>
        </w:tc>
        <w:tc>
          <w:tcPr>
            <w:tcW w:w="1525" w:type="dxa"/>
          </w:tcPr>
          <w:p w14:paraId="00BC126C"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A1B5735"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15ED58E9"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D789A9E"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D1831CB" w14:textId="77777777" w:rsidTr="00FC60B6">
        <w:tc>
          <w:tcPr>
            <w:tcW w:w="577" w:type="dxa"/>
          </w:tcPr>
          <w:p w14:paraId="24F91FA8"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22</w:t>
            </w:r>
          </w:p>
        </w:tc>
        <w:tc>
          <w:tcPr>
            <w:tcW w:w="4483" w:type="dxa"/>
            <w:gridSpan w:val="2"/>
          </w:tcPr>
          <w:p w14:paraId="04402E60" w14:textId="77777777" w:rsidR="00FC60B6" w:rsidRPr="00FC60B6" w:rsidRDefault="00FC60B6" w:rsidP="007D02B6">
            <w:pPr>
              <w:pStyle w:val="af4"/>
              <w:rPr>
                <w:i/>
                <w:sz w:val="24"/>
              </w:rPr>
            </w:pPr>
            <w:r w:rsidRPr="00FC60B6">
              <w:rPr>
                <w:sz w:val="24"/>
              </w:rPr>
              <w:t xml:space="preserve"> Совершенствование  комбинации из освоенных элементов техники передвижений (шагом, приставным шагом, с крестным шагом).</w:t>
            </w:r>
          </w:p>
        </w:tc>
        <w:tc>
          <w:tcPr>
            <w:tcW w:w="1525" w:type="dxa"/>
          </w:tcPr>
          <w:p w14:paraId="2D3FD126"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4476218"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418AEA8A"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9549657"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79B19608" w14:textId="77777777" w:rsidTr="006E77B8">
        <w:tc>
          <w:tcPr>
            <w:tcW w:w="577" w:type="dxa"/>
            <w:hideMark/>
          </w:tcPr>
          <w:p w14:paraId="743AF656"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23</w:t>
            </w:r>
          </w:p>
        </w:tc>
        <w:tc>
          <w:tcPr>
            <w:tcW w:w="4483" w:type="dxa"/>
            <w:gridSpan w:val="2"/>
          </w:tcPr>
          <w:p w14:paraId="150926EC" w14:textId="77777777" w:rsidR="00FC60B6" w:rsidRPr="00FC60B6" w:rsidRDefault="00FC60B6" w:rsidP="007D02B6">
            <w:pPr>
              <w:pStyle w:val="af4"/>
              <w:rPr>
                <w:i/>
                <w:sz w:val="24"/>
              </w:rPr>
            </w:pPr>
            <w:r w:rsidRPr="00FC60B6">
              <w:rPr>
                <w:sz w:val="24"/>
              </w:rPr>
              <w:t>Совершенствование  комбинации из освоенных элементов техники передвижений (шагом, приставным шагом, с крестным шагом).</w:t>
            </w:r>
          </w:p>
        </w:tc>
        <w:tc>
          <w:tcPr>
            <w:tcW w:w="1525" w:type="dxa"/>
          </w:tcPr>
          <w:p w14:paraId="1B26F1F2"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01C8BF5"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23214F1"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65A1A58"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C1DA489" w14:textId="77777777" w:rsidTr="00FC60B6">
        <w:tc>
          <w:tcPr>
            <w:tcW w:w="577" w:type="dxa"/>
          </w:tcPr>
          <w:p w14:paraId="2CD598AF"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4483" w:type="dxa"/>
            <w:gridSpan w:val="2"/>
          </w:tcPr>
          <w:p w14:paraId="194F3B15" w14:textId="77777777" w:rsidR="00FC60B6" w:rsidRPr="00FC60B6" w:rsidRDefault="00FC60B6" w:rsidP="007D02B6">
            <w:pPr>
              <w:pStyle w:val="af4"/>
              <w:rPr>
                <w:sz w:val="24"/>
              </w:rPr>
            </w:pPr>
            <w:r w:rsidRPr="00FC60B6">
              <w:rPr>
                <w:sz w:val="24"/>
              </w:rPr>
              <w:t>Совершенствование техники приема и передач мяча (верхняя и нижняя). Игра по упрощенным правилам волейбола.</w:t>
            </w:r>
          </w:p>
        </w:tc>
        <w:tc>
          <w:tcPr>
            <w:tcW w:w="1525" w:type="dxa"/>
          </w:tcPr>
          <w:p w14:paraId="0F9A4F60"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DE3D8F0"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19063878"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EB11FCC"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245C7FE7" w14:textId="77777777" w:rsidTr="00FC60B6">
        <w:tc>
          <w:tcPr>
            <w:tcW w:w="577" w:type="dxa"/>
          </w:tcPr>
          <w:p w14:paraId="683DE3EC"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4483" w:type="dxa"/>
            <w:gridSpan w:val="2"/>
          </w:tcPr>
          <w:p w14:paraId="295DD1DE" w14:textId="77777777" w:rsidR="00FC60B6" w:rsidRPr="00FC60B6" w:rsidRDefault="00FC60B6" w:rsidP="007D02B6">
            <w:pPr>
              <w:pStyle w:val="af4"/>
              <w:rPr>
                <w:sz w:val="24"/>
              </w:rPr>
            </w:pPr>
            <w:r w:rsidRPr="00FC60B6">
              <w:rPr>
                <w:sz w:val="24"/>
              </w:rPr>
              <w:t>Совершенствование техники приема и передач мяча (верхняя и нижняя). Игра по упрощенным правилам волейбола.</w:t>
            </w:r>
          </w:p>
        </w:tc>
        <w:tc>
          <w:tcPr>
            <w:tcW w:w="1525" w:type="dxa"/>
          </w:tcPr>
          <w:p w14:paraId="0F48F22A"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C7EF7CA"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DF50BFA"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CD93895"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56EBDBD9" w14:textId="77777777" w:rsidTr="00FC60B6">
        <w:tc>
          <w:tcPr>
            <w:tcW w:w="577" w:type="dxa"/>
          </w:tcPr>
          <w:p w14:paraId="0BA3773F"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26</w:t>
            </w:r>
          </w:p>
        </w:tc>
        <w:tc>
          <w:tcPr>
            <w:tcW w:w="4483" w:type="dxa"/>
            <w:gridSpan w:val="2"/>
          </w:tcPr>
          <w:p w14:paraId="19225374" w14:textId="77777777" w:rsidR="00FC60B6" w:rsidRPr="00FC60B6" w:rsidRDefault="00FC60B6" w:rsidP="007D02B6">
            <w:pPr>
              <w:pStyle w:val="af4"/>
              <w:rPr>
                <w:sz w:val="24"/>
              </w:rPr>
            </w:pPr>
            <w:r w:rsidRPr="00FC60B6">
              <w:rPr>
                <w:sz w:val="24"/>
              </w:rPr>
              <w:t>Совершенствование техники приема и передач мяча (верхняя и нижняя). Игра по правилам.</w:t>
            </w:r>
          </w:p>
        </w:tc>
        <w:tc>
          <w:tcPr>
            <w:tcW w:w="1525" w:type="dxa"/>
          </w:tcPr>
          <w:p w14:paraId="54E83905"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6BE05147"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79AF02E"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DFCD108"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49BB66F5" w14:textId="77777777" w:rsidTr="00FC60B6">
        <w:tc>
          <w:tcPr>
            <w:tcW w:w="577" w:type="dxa"/>
          </w:tcPr>
          <w:p w14:paraId="315DF9A9"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27</w:t>
            </w:r>
          </w:p>
        </w:tc>
        <w:tc>
          <w:tcPr>
            <w:tcW w:w="4483" w:type="dxa"/>
            <w:gridSpan w:val="2"/>
          </w:tcPr>
          <w:p w14:paraId="7D3F9C76" w14:textId="77777777" w:rsidR="00FC60B6" w:rsidRPr="00FC60B6" w:rsidRDefault="00FC60B6" w:rsidP="007D02B6">
            <w:pPr>
              <w:pStyle w:val="af4"/>
              <w:rPr>
                <w:sz w:val="24"/>
              </w:rPr>
            </w:pPr>
            <w:r w:rsidRPr="00FC60B6">
              <w:rPr>
                <w:sz w:val="24"/>
              </w:rPr>
              <w:t xml:space="preserve"> Совершенствование техники приема и передач мяча (верхняя и нижняя). Игра по правилам.</w:t>
            </w:r>
          </w:p>
        </w:tc>
        <w:tc>
          <w:tcPr>
            <w:tcW w:w="1525" w:type="dxa"/>
          </w:tcPr>
          <w:p w14:paraId="0C62536E"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327607A"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08AD0709"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0F38828"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C5C25E9" w14:textId="77777777" w:rsidTr="00FC60B6">
        <w:tc>
          <w:tcPr>
            <w:tcW w:w="577" w:type="dxa"/>
          </w:tcPr>
          <w:p w14:paraId="3569ABBB"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28</w:t>
            </w:r>
          </w:p>
        </w:tc>
        <w:tc>
          <w:tcPr>
            <w:tcW w:w="4483" w:type="dxa"/>
            <w:gridSpan w:val="2"/>
          </w:tcPr>
          <w:p w14:paraId="31EDFFE6" w14:textId="77777777" w:rsidR="00FC60B6" w:rsidRPr="00FC60B6" w:rsidRDefault="00FC60B6" w:rsidP="007D02B6">
            <w:pPr>
              <w:pStyle w:val="af4"/>
              <w:rPr>
                <w:sz w:val="24"/>
              </w:rPr>
            </w:pPr>
            <w:r w:rsidRPr="00FC60B6">
              <w:rPr>
                <w:sz w:val="24"/>
              </w:rPr>
              <w:t>Верхние, нижние прямые, планирующие подачи и их прием. Игра.</w:t>
            </w:r>
          </w:p>
        </w:tc>
        <w:tc>
          <w:tcPr>
            <w:tcW w:w="1525" w:type="dxa"/>
          </w:tcPr>
          <w:p w14:paraId="127EE1AA"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8A3F8B2"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35889883"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44F96E1"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248B6BA2" w14:textId="77777777" w:rsidTr="00FC60B6">
        <w:tc>
          <w:tcPr>
            <w:tcW w:w="577" w:type="dxa"/>
          </w:tcPr>
          <w:p w14:paraId="46270BE6"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lastRenderedPageBreak/>
              <w:t>29</w:t>
            </w:r>
          </w:p>
        </w:tc>
        <w:tc>
          <w:tcPr>
            <w:tcW w:w="4483" w:type="dxa"/>
            <w:gridSpan w:val="2"/>
          </w:tcPr>
          <w:p w14:paraId="63004F7E" w14:textId="77777777" w:rsidR="00FC60B6" w:rsidRPr="00FC60B6" w:rsidRDefault="00FC60B6" w:rsidP="007D02B6">
            <w:pPr>
              <w:pStyle w:val="af4"/>
              <w:rPr>
                <w:sz w:val="24"/>
              </w:rPr>
            </w:pPr>
            <w:r w:rsidRPr="00FC60B6">
              <w:rPr>
                <w:sz w:val="24"/>
              </w:rPr>
              <w:t>Совершенствование техники  приема мяча одной рукой с последующим нападением и перекатом в сторону. Игра по правилам.</w:t>
            </w:r>
          </w:p>
        </w:tc>
        <w:tc>
          <w:tcPr>
            <w:tcW w:w="1525" w:type="dxa"/>
          </w:tcPr>
          <w:p w14:paraId="1DF685EB"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57C467D"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5BA8F323"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B847BB9"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79300139" w14:textId="77777777" w:rsidTr="00FC60B6">
        <w:tc>
          <w:tcPr>
            <w:tcW w:w="577" w:type="dxa"/>
          </w:tcPr>
          <w:p w14:paraId="13ACF069"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30</w:t>
            </w:r>
          </w:p>
        </w:tc>
        <w:tc>
          <w:tcPr>
            <w:tcW w:w="4483" w:type="dxa"/>
            <w:gridSpan w:val="2"/>
          </w:tcPr>
          <w:p w14:paraId="6C8F955A" w14:textId="77777777" w:rsidR="00FC60B6" w:rsidRPr="00FC60B6" w:rsidRDefault="00FC60B6" w:rsidP="007D02B6">
            <w:pPr>
              <w:pStyle w:val="af4"/>
              <w:rPr>
                <w:sz w:val="24"/>
              </w:rPr>
            </w:pPr>
            <w:r w:rsidRPr="00FC60B6">
              <w:rPr>
                <w:sz w:val="24"/>
              </w:rPr>
              <w:t>Совершенствование техники  приема мяча одной рукой с последующим нападением и перекатом в сторону. Игра по правилам.</w:t>
            </w:r>
          </w:p>
        </w:tc>
        <w:tc>
          <w:tcPr>
            <w:tcW w:w="1525" w:type="dxa"/>
          </w:tcPr>
          <w:p w14:paraId="5B619A26"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A6398C4"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69E885CC"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861C0D9"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13B55163" w14:textId="77777777" w:rsidTr="00FC60B6">
        <w:tc>
          <w:tcPr>
            <w:tcW w:w="577" w:type="dxa"/>
          </w:tcPr>
          <w:p w14:paraId="41ABD0FB"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31</w:t>
            </w:r>
          </w:p>
        </w:tc>
        <w:tc>
          <w:tcPr>
            <w:tcW w:w="4483" w:type="dxa"/>
            <w:gridSpan w:val="2"/>
          </w:tcPr>
          <w:p w14:paraId="777D0EF6" w14:textId="77777777" w:rsidR="00FC60B6" w:rsidRPr="00FC60B6" w:rsidRDefault="00FC60B6" w:rsidP="007D02B6">
            <w:pPr>
              <w:pStyle w:val="af4"/>
              <w:rPr>
                <w:sz w:val="24"/>
              </w:rPr>
            </w:pPr>
            <w:r w:rsidRPr="00FC60B6">
              <w:rPr>
                <w:sz w:val="24"/>
              </w:rPr>
              <w:t>Совершенствование техники приема мяча снизу двумя руками. Игра.</w:t>
            </w:r>
          </w:p>
        </w:tc>
        <w:tc>
          <w:tcPr>
            <w:tcW w:w="1525" w:type="dxa"/>
          </w:tcPr>
          <w:p w14:paraId="13B3F525"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9D056FE"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48A64436"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D93A1DC"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4AC274B6" w14:textId="77777777" w:rsidTr="00FC60B6">
        <w:tc>
          <w:tcPr>
            <w:tcW w:w="577" w:type="dxa"/>
          </w:tcPr>
          <w:p w14:paraId="2DFFFBFD"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32</w:t>
            </w:r>
          </w:p>
        </w:tc>
        <w:tc>
          <w:tcPr>
            <w:tcW w:w="4483" w:type="dxa"/>
            <w:gridSpan w:val="2"/>
          </w:tcPr>
          <w:p w14:paraId="5072D527" w14:textId="77777777" w:rsidR="00FC60B6" w:rsidRPr="00FC60B6" w:rsidRDefault="00FC60B6" w:rsidP="007D02B6">
            <w:pPr>
              <w:pStyle w:val="af4"/>
              <w:rPr>
                <w:sz w:val="24"/>
              </w:rPr>
            </w:pPr>
            <w:r w:rsidRPr="00FC60B6">
              <w:rPr>
                <w:sz w:val="24"/>
              </w:rPr>
              <w:t>Верхние, нижние прямые, планирующие подачи и их прием. Игра.</w:t>
            </w:r>
          </w:p>
        </w:tc>
        <w:tc>
          <w:tcPr>
            <w:tcW w:w="1525" w:type="dxa"/>
          </w:tcPr>
          <w:p w14:paraId="60681481"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3E782D1"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3923942"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BAB6EB3"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6B71F2FC" w14:textId="77777777" w:rsidTr="00FC60B6">
        <w:tc>
          <w:tcPr>
            <w:tcW w:w="577" w:type="dxa"/>
          </w:tcPr>
          <w:p w14:paraId="21043FFD"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33</w:t>
            </w:r>
          </w:p>
        </w:tc>
        <w:tc>
          <w:tcPr>
            <w:tcW w:w="4483" w:type="dxa"/>
            <w:gridSpan w:val="2"/>
          </w:tcPr>
          <w:p w14:paraId="3B178688" w14:textId="77777777" w:rsidR="00FC60B6" w:rsidRPr="00FC60B6" w:rsidRDefault="00FC60B6" w:rsidP="007D02B6">
            <w:pPr>
              <w:pStyle w:val="af4"/>
              <w:rPr>
                <w:sz w:val="24"/>
              </w:rPr>
            </w:pPr>
            <w:r w:rsidRPr="00FC60B6">
              <w:rPr>
                <w:sz w:val="24"/>
              </w:rPr>
              <w:t>Совершенствование техники  приема мяча одной рукой с последующим нападением и перекатом в сторону. Игра по правилам.</w:t>
            </w:r>
          </w:p>
        </w:tc>
        <w:tc>
          <w:tcPr>
            <w:tcW w:w="1525" w:type="dxa"/>
          </w:tcPr>
          <w:p w14:paraId="1090DD09"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207C5CA4"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DFAC629"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890F0C7"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64902BA" w14:textId="77777777" w:rsidTr="00FC60B6">
        <w:tc>
          <w:tcPr>
            <w:tcW w:w="577" w:type="dxa"/>
          </w:tcPr>
          <w:p w14:paraId="0D838E95"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4483" w:type="dxa"/>
            <w:gridSpan w:val="2"/>
          </w:tcPr>
          <w:p w14:paraId="0B01A64D" w14:textId="77777777" w:rsidR="00FC60B6" w:rsidRPr="00FC60B6" w:rsidRDefault="00FC60B6" w:rsidP="007D02B6">
            <w:pPr>
              <w:pStyle w:val="af4"/>
              <w:rPr>
                <w:sz w:val="24"/>
              </w:rPr>
            </w:pPr>
            <w:r w:rsidRPr="00FC60B6">
              <w:rPr>
                <w:sz w:val="24"/>
              </w:rPr>
              <w:t xml:space="preserve"> Совершенствование техники  приема мяча одной рукой с последующим нападением и перекатом в сторону</w:t>
            </w:r>
          </w:p>
        </w:tc>
        <w:tc>
          <w:tcPr>
            <w:tcW w:w="1525" w:type="dxa"/>
          </w:tcPr>
          <w:p w14:paraId="595585FA"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101B5E4"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79ABBF25"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CD0EE0B"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15190BD" w14:textId="77777777" w:rsidTr="006E77B8">
        <w:tc>
          <w:tcPr>
            <w:tcW w:w="577" w:type="dxa"/>
          </w:tcPr>
          <w:p w14:paraId="39FA4E2C"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35</w:t>
            </w:r>
          </w:p>
        </w:tc>
        <w:tc>
          <w:tcPr>
            <w:tcW w:w="4483" w:type="dxa"/>
            <w:gridSpan w:val="2"/>
          </w:tcPr>
          <w:p w14:paraId="5295B517" w14:textId="77777777" w:rsidR="00FC60B6" w:rsidRPr="00FC60B6" w:rsidRDefault="00FC60B6" w:rsidP="007D02B6">
            <w:pPr>
              <w:pStyle w:val="af4"/>
              <w:rPr>
                <w:sz w:val="24"/>
              </w:rPr>
            </w:pPr>
            <w:r w:rsidRPr="00FC60B6">
              <w:rPr>
                <w:sz w:val="24"/>
              </w:rPr>
              <w:t xml:space="preserve"> Совершенствование техники  приема мяча одной рукой в падении и последующим скольжением на животе. Игра по правилам</w:t>
            </w:r>
          </w:p>
        </w:tc>
        <w:tc>
          <w:tcPr>
            <w:tcW w:w="1525" w:type="dxa"/>
          </w:tcPr>
          <w:p w14:paraId="54511BA8" w14:textId="77777777" w:rsidR="00FC60B6" w:rsidRPr="0008289F" w:rsidRDefault="00795A4C"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69ECFE0"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5599A807"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2D004B7"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4FC7686A" w14:textId="77777777" w:rsidTr="006E77B8">
        <w:tc>
          <w:tcPr>
            <w:tcW w:w="577" w:type="dxa"/>
          </w:tcPr>
          <w:p w14:paraId="312A553E" w14:textId="77777777" w:rsidR="00FC60B6" w:rsidRPr="0008289F" w:rsidRDefault="00FC60B6" w:rsidP="00A00D0E">
            <w:pPr>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4483" w:type="dxa"/>
            <w:gridSpan w:val="2"/>
          </w:tcPr>
          <w:p w14:paraId="4014E6F0" w14:textId="77777777" w:rsidR="00FC60B6" w:rsidRPr="00FC60B6" w:rsidRDefault="00FC60B6" w:rsidP="007D02B6">
            <w:pPr>
              <w:pStyle w:val="af4"/>
              <w:rPr>
                <w:sz w:val="24"/>
              </w:rPr>
            </w:pPr>
            <w:r w:rsidRPr="00FC60B6">
              <w:rPr>
                <w:sz w:val="24"/>
              </w:rPr>
              <w:t>Обучение и закрепление  техники блокирования  мяча. Игра по правилам.</w:t>
            </w:r>
          </w:p>
        </w:tc>
        <w:tc>
          <w:tcPr>
            <w:tcW w:w="1525" w:type="dxa"/>
          </w:tcPr>
          <w:p w14:paraId="7CEC4D74"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0644F95"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734DC518"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98F0BE1"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52428DEF" w14:textId="77777777" w:rsidTr="006E77B8">
        <w:tc>
          <w:tcPr>
            <w:tcW w:w="577" w:type="dxa"/>
          </w:tcPr>
          <w:p w14:paraId="2FFD94C2" w14:textId="77777777" w:rsidR="00FC60B6" w:rsidRPr="0008289F"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37</w:t>
            </w:r>
          </w:p>
        </w:tc>
        <w:tc>
          <w:tcPr>
            <w:tcW w:w="4483" w:type="dxa"/>
            <w:gridSpan w:val="2"/>
          </w:tcPr>
          <w:p w14:paraId="2E409FAF" w14:textId="77777777" w:rsidR="00FC60B6" w:rsidRPr="005E4A75" w:rsidRDefault="00FC60B6" w:rsidP="007D02B6">
            <w:pPr>
              <w:pStyle w:val="af4"/>
              <w:rPr>
                <w:sz w:val="24"/>
              </w:rPr>
            </w:pPr>
            <w:r w:rsidRPr="005E4A75">
              <w:rPr>
                <w:sz w:val="24"/>
              </w:rPr>
              <w:t>Совершенствование  техники блокирования  мяча. Атакующие и нападающие удары.  Игра по правилам.</w:t>
            </w:r>
          </w:p>
        </w:tc>
        <w:tc>
          <w:tcPr>
            <w:tcW w:w="1525" w:type="dxa"/>
          </w:tcPr>
          <w:p w14:paraId="003AC1D0"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6929F5BE"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09C5682C"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53A224B"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DDC4D9C" w14:textId="77777777" w:rsidTr="007D02B6">
        <w:tc>
          <w:tcPr>
            <w:tcW w:w="577" w:type="dxa"/>
          </w:tcPr>
          <w:p w14:paraId="5E4BD8DF" w14:textId="77777777" w:rsidR="00FC60B6" w:rsidRPr="0008289F"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4483" w:type="dxa"/>
            <w:gridSpan w:val="2"/>
          </w:tcPr>
          <w:p w14:paraId="1ECBD50E" w14:textId="77777777" w:rsidR="00FC60B6" w:rsidRPr="005E4A75" w:rsidRDefault="00FC60B6" w:rsidP="007D02B6">
            <w:pPr>
              <w:pStyle w:val="af4"/>
              <w:rPr>
                <w:sz w:val="24"/>
              </w:rPr>
            </w:pPr>
            <w:r w:rsidRPr="005E4A75">
              <w:rPr>
                <w:sz w:val="24"/>
              </w:rPr>
              <w:t>Тактика нападения. Тактика защиты. Игра по правилам.</w:t>
            </w:r>
          </w:p>
        </w:tc>
        <w:tc>
          <w:tcPr>
            <w:tcW w:w="1525" w:type="dxa"/>
          </w:tcPr>
          <w:p w14:paraId="0CB93F19"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9B660B9"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24A96D5A"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2D4EEDD"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185C280" w14:textId="77777777" w:rsidTr="006E77B8">
        <w:tc>
          <w:tcPr>
            <w:tcW w:w="577" w:type="dxa"/>
          </w:tcPr>
          <w:p w14:paraId="579A0B6C" w14:textId="77777777" w:rsidR="00FC60B6" w:rsidRPr="0008289F"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39</w:t>
            </w:r>
          </w:p>
        </w:tc>
        <w:tc>
          <w:tcPr>
            <w:tcW w:w="4483" w:type="dxa"/>
            <w:gridSpan w:val="2"/>
            <w:vAlign w:val="center"/>
          </w:tcPr>
          <w:p w14:paraId="4BB51F73" w14:textId="77777777" w:rsidR="00FC60B6" w:rsidRPr="005E4A75" w:rsidRDefault="00FC60B6" w:rsidP="007D02B6">
            <w:pPr>
              <w:pStyle w:val="af4"/>
              <w:rPr>
                <w:sz w:val="24"/>
              </w:rPr>
            </w:pPr>
            <w:r w:rsidRPr="005E4A75">
              <w:rPr>
                <w:sz w:val="24"/>
              </w:rPr>
              <w:t>Тактика нападения. Тактика защиты.</w:t>
            </w:r>
          </w:p>
          <w:p w14:paraId="7E846A39" w14:textId="77777777" w:rsidR="00FC60B6" w:rsidRPr="005E4A75" w:rsidRDefault="00FC60B6" w:rsidP="007D02B6">
            <w:pPr>
              <w:autoSpaceDE w:val="0"/>
              <w:autoSpaceDN w:val="0"/>
              <w:adjustRightInd w:val="0"/>
              <w:jc w:val="both"/>
              <w:rPr>
                <w:rFonts w:ascii="Times New Roman" w:hAnsi="Times New Roman"/>
                <w:color w:val="000000"/>
                <w:sz w:val="24"/>
              </w:rPr>
            </w:pPr>
            <w:r w:rsidRPr="005E4A75">
              <w:rPr>
                <w:rFonts w:ascii="Times New Roman" w:hAnsi="Times New Roman"/>
                <w:sz w:val="24"/>
              </w:rPr>
              <w:t>Игра по правилам.</w:t>
            </w:r>
          </w:p>
        </w:tc>
        <w:tc>
          <w:tcPr>
            <w:tcW w:w="1525" w:type="dxa"/>
          </w:tcPr>
          <w:p w14:paraId="38EBF8AE"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FAFFB4F"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2D48E635"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0B4574B"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5554701D" w14:textId="77777777" w:rsidTr="006E77B8">
        <w:tc>
          <w:tcPr>
            <w:tcW w:w="577" w:type="dxa"/>
          </w:tcPr>
          <w:p w14:paraId="03834B58" w14:textId="77777777" w:rsidR="00FC60B6" w:rsidRPr="0008289F"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4483" w:type="dxa"/>
            <w:gridSpan w:val="2"/>
            <w:vAlign w:val="center"/>
          </w:tcPr>
          <w:p w14:paraId="5EEE3434" w14:textId="77777777" w:rsidR="00FC60B6" w:rsidRPr="005E4A75" w:rsidRDefault="00FC60B6" w:rsidP="007D02B6">
            <w:pPr>
              <w:autoSpaceDE w:val="0"/>
              <w:autoSpaceDN w:val="0"/>
              <w:adjustRightInd w:val="0"/>
              <w:jc w:val="both"/>
              <w:rPr>
                <w:rFonts w:ascii="Times New Roman" w:hAnsi="Times New Roman"/>
                <w:color w:val="000000"/>
                <w:sz w:val="24"/>
              </w:rPr>
            </w:pPr>
            <w:r w:rsidRPr="005E4A75">
              <w:rPr>
                <w:rFonts w:ascii="Times New Roman" w:hAnsi="Times New Roman"/>
                <w:sz w:val="24"/>
              </w:rPr>
              <w:t>Атакующие и нападающие удары.  Игра по правилам.</w:t>
            </w:r>
          </w:p>
        </w:tc>
        <w:tc>
          <w:tcPr>
            <w:tcW w:w="1525" w:type="dxa"/>
          </w:tcPr>
          <w:p w14:paraId="73558DEE" w14:textId="77777777" w:rsidR="00FC60B6" w:rsidRPr="0008289F"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432D8A6" w14:textId="77777777" w:rsidR="00FC60B6" w:rsidRPr="0008289F" w:rsidRDefault="00FC60B6" w:rsidP="00A00D0E">
            <w:pPr>
              <w:autoSpaceDE w:val="0"/>
              <w:autoSpaceDN w:val="0"/>
              <w:adjustRightInd w:val="0"/>
              <w:jc w:val="center"/>
              <w:rPr>
                <w:rFonts w:ascii="Times New Roman" w:hAnsi="Times New Roman"/>
                <w:color w:val="000000"/>
                <w:sz w:val="28"/>
                <w:szCs w:val="28"/>
              </w:rPr>
            </w:pPr>
          </w:p>
        </w:tc>
        <w:tc>
          <w:tcPr>
            <w:tcW w:w="958" w:type="dxa"/>
          </w:tcPr>
          <w:p w14:paraId="1DAE3571"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F45016C"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4410EDBC" w14:textId="77777777" w:rsidTr="006E77B8">
        <w:tc>
          <w:tcPr>
            <w:tcW w:w="577" w:type="dxa"/>
          </w:tcPr>
          <w:p w14:paraId="235DE73F" w14:textId="77777777" w:rsidR="00FC60B6" w:rsidRPr="0008289F"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4483" w:type="dxa"/>
            <w:gridSpan w:val="2"/>
            <w:vAlign w:val="center"/>
          </w:tcPr>
          <w:p w14:paraId="647D2624" w14:textId="77777777" w:rsidR="00FC60B6" w:rsidRPr="005E4A75" w:rsidRDefault="00FC60B6" w:rsidP="007D02B6">
            <w:pPr>
              <w:autoSpaceDE w:val="0"/>
              <w:autoSpaceDN w:val="0"/>
              <w:adjustRightInd w:val="0"/>
              <w:jc w:val="both"/>
              <w:rPr>
                <w:rFonts w:ascii="Times New Roman" w:hAnsi="Times New Roman"/>
                <w:color w:val="000000"/>
                <w:sz w:val="24"/>
              </w:rPr>
            </w:pPr>
            <w:r w:rsidRPr="005E4A75">
              <w:rPr>
                <w:rFonts w:ascii="Times New Roman" w:hAnsi="Times New Roman"/>
                <w:sz w:val="24"/>
              </w:rPr>
              <w:t xml:space="preserve"> Атакующие и нападающие удары.  Игра по правилам.</w:t>
            </w:r>
          </w:p>
        </w:tc>
        <w:tc>
          <w:tcPr>
            <w:tcW w:w="1525" w:type="dxa"/>
          </w:tcPr>
          <w:p w14:paraId="302D0D25" w14:textId="77777777" w:rsidR="00FC60B6" w:rsidRPr="0008289F" w:rsidRDefault="00795A4C"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B5E04A8" w14:textId="77777777" w:rsidR="00FC60B6" w:rsidRPr="0008289F" w:rsidRDefault="00795A4C"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0E56E0E" w14:textId="77777777" w:rsidR="00FC60B6" w:rsidRPr="0008289F" w:rsidRDefault="00FC60B6"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CBC04CD" w14:textId="77777777" w:rsidR="00FC60B6" w:rsidRPr="0008289F" w:rsidRDefault="00FC60B6"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5E4A75" w:rsidRPr="0008289F" w14:paraId="7C3892EE" w14:textId="77777777" w:rsidTr="006E77B8">
        <w:tc>
          <w:tcPr>
            <w:tcW w:w="577" w:type="dxa"/>
          </w:tcPr>
          <w:p w14:paraId="587D2727" w14:textId="77777777" w:rsidR="005E4A75" w:rsidRDefault="005E4A75" w:rsidP="00A00D0E">
            <w:pPr>
              <w:jc w:val="center"/>
              <w:rPr>
                <w:rFonts w:ascii="Times New Roman" w:eastAsia="Times New Roman" w:hAnsi="Times New Roman"/>
                <w:sz w:val="24"/>
                <w:szCs w:val="24"/>
              </w:rPr>
            </w:pPr>
            <w:r>
              <w:rPr>
                <w:rFonts w:ascii="Times New Roman" w:eastAsia="Times New Roman" w:hAnsi="Times New Roman"/>
                <w:sz w:val="24"/>
                <w:szCs w:val="24"/>
              </w:rPr>
              <w:t>42</w:t>
            </w:r>
          </w:p>
        </w:tc>
        <w:tc>
          <w:tcPr>
            <w:tcW w:w="4483" w:type="dxa"/>
            <w:gridSpan w:val="2"/>
            <w:vAlign w:val="center"/>
          </w:tcPr>
          <w:p w14:paraId="5453E58C" w14:textId="77777777" w:rsidR="005E4A75" w:rsidRPr="005E4A75" w:rsidRDefault="005E4A75" w:rsidP="007D02B6">
            <w:pPr>
              <w:autoSpaceDE w:val="0"/>
              <w:autoSpaceDN w:val="0"/>
              <w:adjustRightInd w:val="0"/>
              <w:jc w:val="both"/>
              <w:rPr>
                <w:rFonts w:ascii="Times New Roman" w:hAnsi="Times New Roman"/>
                <w:sz w:val="24"/>
              </w:rPr>
            </w:pPr>
            <w:r>
              <w:rPr>
                <w:rFonts w:ascii="Times New Roman" w:hAnsi="Times New Roman"/>
                <w:sz w:val="24"/>
              </w:rPr>
              <w:t>Проверочная работа по теме: «</w:t>
            </w:r>
            <w:r w:rsidRPr="005E4A75">
              <w:rPr>
                <w:rFonts w:ascii="Times New Roman" w:hAnsi="Times New Roman"/>
                <w:sz w:val="24"/>
              </w:rPr>
              <w:t>Техника волейбола.»</w:t>
            </w:r>
          </w:p>
        </w:tc>
        <w:tc>
          <w:tcPr>
            <w:tcW w:w="1525" w:type="dxa"/>
          </w:tcPr>
          <w:p w14:paraId="319A18A8" w14:textId="77777777" w:rsidR="005E4A75"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FB0B4FA" w14:textId="77777777" w:rsidR="005E4A75" w:rsidRPr="0008289F" w:rsidRDefault="005E4A75" w:rsidP="00A00D0E">
            <w:pPr>
              <w:autoSpaceDE w:val="0"/>
              <w:autoSpaceDN w:val="0"/>
              <w:adjustRightInd w:val="0"/>
              <w:jc w:val="center"/>
              <w:rPr>
                <w:rFonts w:ascii="Times New Roman" w:hAnsi="Times New Roman"/>
                <w:color w:val="000000"/>
                <w:sz w:val="28"/>
                <w:szCs w:val="28"/>
              </w:rPr>
            </w:pPr>
          </w:p>
        </w:tc>
        <w:tc>
          <w:tcPr>
            <w:tcW w:w="958" w:type="dxa"/>
          </w:tcPr>
          <w:p w14:paraId="391BD3C1" w14:textId="77777777" w:rsidR="005E4A75" w:rsidRDefault="005E4A7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B97738B" w14:textId="77777777" w:rsidR="005E4A75" w:rsidRDefault="005E4A75"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FC60B6" w:rsidRPr="0008289F" w14:paraId="07590B9F" w14:textId="77777777" w:rsidTr="007D02B6">
        <w:tc>
          <w:tcPr>
            <w:tcW w:w="5060" w:type="dxa"/>
            <w:gridSpan w:val="3"/>
          </w:tcPr>
          <w:p w14:paraId="2169A2FB" w14:textId="77777777" w:rsidR="00FC60B6" w:rsidRPr="001125A0" w:rsidRDefault="00FC60B6" w:rsidP="00A00D0E">
            <w:pPr>
              <w:rPr>
                <w:rFonts w:ascii="Times New Roman" w:eastAsia="Times New Roman" w:hAnsi="Times New Roman"/>
                <w:sz w:val="24"/>
                <w:szCs w:val="24"/>
              </w:rPr>
            </w:pPr>
            <w:r w:rsidRPr="001125A0">
              <w:rPr>
                <w:rFonts w:ascii="Times New Roman" w:hAnsi="Times New Roman"/>
                <w:b/>
                <w:sz w:val="24"/>
                <w:szCs w:val="24"/>
              </w:rPr>
              <w:t>Раздел 3. Гимнастика</w:t>
            </w:r>
          </w:p>
        </w:tc>
        <w:tc>
          <w:tcPr>
            <w:tcW w:w="1525" w:type="dxa"/>
            <w:vAlign w:val="center"/>
          </w:tcPr>
          <w:p w14:paraId="6C9E4E06" w14:textId="77777777" w:rsidR="00FC60B6" w:rsidRPr="002D03C2" w:rsidRDefault="00795A4C" w:rsidP="002D03C2">
            <w:pPr>
              <w:autoSpaceDE w:val="0"/>
              <w:autoSpaceDN w:val="0"/>
              <w:adjustRightInd w:val="0"/>
              <w:jc w:val="center"/>
              <w:rPr>
                <w:rFonts w:ascii="Times New Roman" w:hAnsi="Times New Roman"/>
                <w:b/>
                <w:color w:val="000000"/>
              </w:rPr>
            </w:pPr>
            <w:r>
              <w:rPr>
                <w:rFonts w:ascii="Times New Roman" w:hAnsi="Times New Roman"/>
                <w:b/>
                <w:color w:val="000000"/>
                <w:sz w:val="28"/>
              </w:rPr>
              <w:t>28,5</w:t>
            </w:r>
          </w:p>
        </w:tc>
        <w:tc>
          <w:tcPr>
            <w:tcW w:w="1129" w:type="dxa"/>
          </w:tcPr>
          <w:p w14:paraId="10242A07" w14:textId="77777777" w:rsidR="00FC60B6" w:rsidRPr="007D6B16" w:rsidRDefault="00795A4C"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9,5</w:t>
            </w:r>
          </w:p>
        </w:tc>
        <w:tc>
          <w:tcPr>
            <w:tcW w:w="958" w:type="dxa"/>
          </w:tcPr>
          <w:p w14:paraId="566D0D1B" w14:textId="77777777" w:rsidR="00FC60B6" w:rsidRPr="007D6B16" w:rsidRDefault="00FC60B6" w:rsidP="00A00D0E">
            <w:pPr>
              <w:autoSpaceDE w:val="0"/>
              <w:autoSpaceDN w:val="0"/>
              <w:adjustRightInd w:val="0"/>
              <w:jc w:val="center"/>
              <w:rPr>
                <w:rFonts w:ascii="Times New Roman" w:hAnsi="Times New Roman"/>
                <w:b/>
                <w:color w:val="000000"/>
                <w:sz w:val="28"/>
                <w:szCs w:val="28"/>
              </w:rPr>
            </w:pPr>
            <w:r w:rsidRPr="007D6B16">
              <w:rPr>
                <w:rFonts w:ascii="Times New Roman" w:hAnsi="Times New Roman"/>
                <w:b/>
                <w:color w:val="000000"/>
                <w:sz w:val="28"/>
                <w:szCs w:val="28"/>
              </w:rPr>
              <w:t>19</w:t>
            </w:r>
          </w:p>
        </w:tc>
        <w:tc>
          <w:tcPr>
            <w:tcW w:w="1183" w:type="dxa"/>
          </w:tcPr>
          <w:p w14:paraId="309CB859" w14:textId="77777777" w:rsidR="00FC60B6" w:rsidRPr="007D6B16" w:rsidRDefault="002D03C2"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17</w:t>
            </w:r>
          </w:p>
        </w:tc>
      </w:tr>
      <w:tr w:rsidR="002B0F2F" w:rsidRPr="0008289F" w14:paraId="2A112B98" w14:textId="77777777" w:rsidTr="007D02B6">
        <w:tc>
          <w:tcPr>
            <w:tcW w:w="5060" w:type="dxa"/>
            <w:gridSpan w:val="3"/>
          </w:tcPr>
          <w:p w14:paraId="7E1F8BB4" w14:textId="77777777" w:rsidR="002B0F2F" w:rsidRPr="001125A0" w:rsidRDefault="002B0F2F" w:rsidP="002B0F2F">
            <w:pPr>
              <w:jc w:val="center"/>
              <w:rPr>
                <w:rFonts w:ascii="Times New Roman" w:hAnsi="Times New Roman"/>
                <w:b/>
                <w:sz w:val="24"/>
                <w:szCs w:val="24"/>
              </w:rPr>
            </w:pPr>
            <w:r>
              <w:rPr>
                <w:rFonts w:ascii="Times New Roman" w:hAnsi="Times New Roman"/>
                <w:b/>
                <w:color w:val="000000"/>
                <w:sz w:val="24"/>
                <w:szCs w:val="24"/>
              </w:rPr>
              <w:t>Теоретическая часть</w:t>
            </w:r>
          </w:p>
        </w:tc>
        <w:tc>
          <w:tcPr>
            <w:tcW w:w="1525" w:type="dxa"/>
            <w:vAlign w:val="center"/>
          </w:tcPr>
          <w:p w14:paraId="1B3F7A65" w14:textId="77777777" w:rsidR="002B0F2F" w:rsidRPr="002D03C2" w:rsidRDefault="00A26549" w:rsidP="002D03C2">
            <w:pPr>
              <w:autoSpaceDE w:val="0"/>
              <w:autoSpaceDN w:val="0"/>
              <w:adjustRightInd w:val="0"/>
              <w:jc w:val="center"/>
              <w:rPr>
                <w:rFonts w:ascii="Times New Roman" w:hAnsi="Times New Roman"/>
                <w:b/>
                <w:color w:val="000000"/>
                <w:sz w:val="28"/>
              </w:rPr>
            </w:pPr>
            <w:r>
              <w:rPr>
                <w:rFonts w:ascii="Times New Roman" w:hAnsi="Times New Roman"/>
                <w:b/>
                <w:color w:val="000000"/>
                <w:sz w:val="28"/>
              </w:rPr>
              <w:t>3</w:t>
            </w:r>
          </w:p>
        </w:tc>
        <w:tc>
          <w:tcPr>
            <w:tcW w:w="1129" w:type="dxa"/>
          </w:tcPr>
          <w:p w14:paraId="6D472DDC" w14:textId="77777777" w:rsidR="002B0F2F" w:rsidRPr="007D6B16" w:rsidRDefault="00A26549"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w:t>
            </w:r>
          </w:p>
        </w:tc>
        <w:tc>
          <w:tcPr>
            <w:tcW w:w="958" w:type="dxa"/>
          </w:tcPr>
          <w:p w14:paraId="5EB74176" w14:textId="77777777" w:rsidR="002B0F2F" w:rsidRPr="007D6B16"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83" w:type="dxa"/>
          </w:tcPr>
          <w:p w14:paraId="3757457A" w14:textId="77777777" w:rsidR="002B0F2F"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r>
      <w:tr w:rsidR="002D03C2" w:rsidRPr="0008289F" w14:paraId="2473CD8A" w14:textId="77777777" w:rsidTr="006E77B8">
        <w:tc>
          <w:tcPr>
            <w:tcW w:w="577" w:type="dxa"/>
          </w:tcPr>
          <w:p w14:paraId="6FC22AA0"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43</w:t>
            </w:r>
          </w:p>
        </w:tc>
        <w:tc>
          <w:tcPr>
            <w:tcW w:w="4483" w:type="dxa"/>
            <w:gridSpan w:val="2"/>
          </w:tcPr>
          <w:p w14:paraId="06EA361D" w14:textId="77777777" w:rsidR="002D03C2" w:rsidRPr="002D03C2" w:rsidRDefault="002D03C2" w:rsidP="007D02B6">
            <w:pPr>
              <w:pStyle w:val="af4"/>
              <w:rPr>
                <w:sz w:val="24"/>
              </w:rPr>
            </w:pPr>
            <w:r w:rsidRPr="002D03C2">
              <w:rPr>
                <w:sz w:val="24"/>
              </w:rPr>
              <w:t xml:space="preserve"> Инструктаж  на уроках гимнастики (ИОТ 069-2015). Правила при выполнении гимнастических упражнений.</w:t>
            </w:r>
          </w:p>
        </w:tc>
        <w:tc>
          <w:tcPr>
            <w:tcW w:w="1525" w:type="dxa"/>
          </w:tcPr>
          <w:p w14:paraId="622A9EEB"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81F99E8"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0F60086A"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22F87A6" w14:textId="77777777" w:rsidR="002D03C2" w:rsidRPr="0008289F" w:rsidRDefault="002D03C2" w:rsidP="008E7DC6">
            <w:pPr>
              <w:autoSpaceDE w:val="0"/>
              <w:autoSpaceDN w:val="0"/>
              <w:adjustRightInd w:val="0"/>
              <w:jc w:val="center"/>
              <w:rPr>
                <w:rFonts w:ascii="Times New Roman" w:hAnsi="Times New Roman"/>
                <w:color w:val="000000"/>
                <w:sz w:val="28"/>
                <w:szCs w:val="28"/>
              </w:rPr>
            </w:pPr>
          </w:p>
        </w:tc>
      </w:tr>
      <w:tr w:rsidR="002D03C2" w:rsidRPr="0008289F" w14:paraId="66027C2F" w14:textId="77777777" w:rsidTr="006E77B8">
        <w:tc>
          <w:tcPr>
            <w:tcW w:w="577" w:type="dxa"/>
          </w:tcPr>
          <w:p w14:paraId="09A0DFB5"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44</w:t>
            </w:r>
          </w:p>
        </w:tc>
        <w:tc>
          <w:tcPr>
            <w:tcW w:w="4483" w:type="dxa"/>
            <w:gridSpan w:val="2"/>
          </w:tcPr>
          <w:p w14:paraId="7BB2DB8C" w14:textId="77777777" w:rsidR="002D03C2" w:rsidRPr="002D03C2" w:rsidRDefault="002D03C2" w:rsidP="007D02B6">
            <w:pPr>
              <w:shd w:val="clear" w:color="auto" w:fill="FFFFFF"/>
              <w:rPr>
                <w:rFonts w:ascii="Times New Roman" w:hAnsi="Times New Roman"/>
                <w:color w:val="000000"/>
                <w:sz w:val="24"/>
              </w:rPr>
            </w:pPr>
            <w:r w:rsidRPr="002D03C2">
              <w:rPr>
                <w:rFonts w:ascii="Times New Roman" w:hAnsi="Times New Roman"/>
                <w:sz w:val="24"/>
              </w:rPr>
              <w:t>Видео урок по теме: « Техника выполнения гимнастических упражнений.»</w:t>
            </w:r>
          </w:p>
        </w:tc>
        <w:tc>
          <w:tcPr>
            <w:tcW w:w="1525" w:type="dxa"/>
          </w:tcPr>
          <w:p w14:paraId="179D7DED" w14:textId="77777777" w:rsidR="002D03C2" w:rsidRPr="0008289F" w:rsidRDefault="00795A4C"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0FF4AE83"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38D7A105"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34916F5" w14:textId="77777777" w:rsidR="002D03C2" w:rsidRPr="0008289F" w:rsidRDefault="002D03C2" w:rsidP="008E7DC6">
            <w:pPr>
              <w:autoSpaceDE w:val="0"/>
              <w:autoSpaceDN w:val="0"/>
              <w:adjustRightInd w:val="0"/>
              <w:jc w:val="center"/>
              <w:rPr>
                <w:rFonts w:ascii="Times New Roman" w:hAnsi="Times New Roman"/>
                <w:color w:val="000000"/>
                <w:sz w:val="28"/>
                <w:szCs w:val="28"/>
              </w:rPr>
            </w:pPr>
          </w:p>
        </w:tc>
      </w:tr>
      <w:tr w:rsidR="002B0F2F" w:rsidRPr="0008289F" w14:paraId="60882F0D" w14:textId="77777777" w:rsidTr="006E77B8">
        <w:tc>
          <w:tcPr>
            <w:tcW w:w="577" w:type="dxa"/>
          </w:tcPr>
          <w:p w14:paraId="08630659" w14:textId="77777777" w:rsidR="002B0F2F" w:rsidRPr="0008289F" w:rsidRDefault="002B0F2F" w:rsidP="00A00D0E">
            <w:pPr>
              <w:jc w:val="center"/>
              <w:rPr>
                <w:rFonts w:ascii="Times New Roman" w:eastAsia="Times New Roman" w:hAnsi="Times New Roman"/>
                <w:sz w:val="24"/>
                <w:szCs w:val="24"/>
              </w:rPr>
            </w:pPr>
          </w:p>
        </w:tc>
        <w:tc>
          <w:tcPr>
            <w:tcW w:w="4483" w:type="dxa"/>
            <w:gridSpan w:val="2"/>
          </w:tcPr>
          <w:p w14:paraId="59F72DB1" w14:textId="77777777" w:rsidR="002B0F2F" w:rsidRPr="002B0F2F" w:rsidRDefault="002B0F2F" w:rsidP="002B0F2F">
            <w:pPr>
              <w:shd w:val="clear" w:color="auto" w:fill="FFFFFF"/>
              <w:rPr>
                <w:rFonts w:ascii="Times New Roman" w:hAnsi="Times New Roman"/>
                <w:sz w:val="24"/>
              </w:rPr>
            </w:pPr>
            <w:r w:rsidRPr="002B0F2F">
              <w:rPr>
                <w:rFonts w:ascii="Times New Roman" w:hAnsi="Times New Roman"/>
                <w:b/>
                <w:sz w:val="24"/>
                <w:szCs w:val="28"/>
              </w:rPr>
              <w:t>Практическая часть</w:t>
            </w:r>
          </w:p>
        </w:tc>
        <w:tc>
          <w:tcPr>
            <w:tcW w:w="1525" w:type="dxa"/>
          </w:tcPr>
          <w:p w14:paraId="7AA0C354"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25</w:t>
            </w:r>
            <w:r w:rsidR="00A26549">
              <w:rPr>
                <w:rFonts w:ascii="Times New Roman" w:hAnsi="Times New Roman"/>
                <w:b/>
                <w:color w:val="000000"/>
                <w:sz w:val="28"/>
                <w:szCs w:val="28"/>
              </w:rPr>
              <w:t>,5</w:t>
            </w:r>
          </w:p>
        </w:tc>
        <w:tc>
          <w:tcPr>
            <w:tcW w:w="1129" w:type="dxa"/>
          </w:tcPr>
          <w:p w14:paraId="04725A2A"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8</w:t>
            </w:r>
            <w:r w:rsidR="00A26549">
              <w:rPr>
                <w:rFonts w:ascii="Times New Roman" w:hAnsi="Times New Roman"/>
                <w:b/>
                <w:color w:val="000000"/>
                <w:sz w:val="28"/>
                <w:szCs w:val="28"/>
              </w:rPr>
              <w:t>,5</w:t>
            </w:r>
          </w:p>
        </w:tc>
        <w:tc>
          <w:tcPr>
            <w:tcW w:w="958" w:type="dxa"/>
          </w:tcPr>
          <w:p w14:paraId="31F9BF6C"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17</w:t>
            </w:r>
          </w:p>
        </w:tc>
        <w:tc>
          <w:tcPr>
            <w:tcW w:w="1183" w:type="dxa"/>
          </w:tcPr>
          <w:p w14:paraId="5531549F" w14:textId="77777777" w:rsidR="002B0F2F" w:rsidRPr="002B0F2F" w:rsidRDefault="002B0F2F" w:rsidP="008E7DC6">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17</w:t>
            </w:r>
          </w:p>
        </w:tc>
      </w:tr>
      <w:tr w:rsidR="002D03C2" w:rsidRPr="0008289F" w14:paraId="4B55CDBA" w14:textId="77777777" w:rsidTr="006E77B8">
        <w:tc>
          <w:tcPr>
            <w:tcW w:w="577" w:type="dxa"/>
          </w:tcPr>
          <w:p w14:paraId="6381F703"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45</w:t>
            </w:r>
          </w:p>
        </w:tc>
        <w:tc>
          <w:tcPr>
            <w:tcW w:w="4483" w:type="dxa"/>
            <w:gridSpan w:val="2"/>
          </w:tcPr>
          <w:p w14:paraId="0BEE2082" w14:textId="77777777" w:rsidR="002D03C2" w:rsidRPr="002D03C2" w:rsidRDefault="002D03C2" w:rsidP="007D02B6">
            <w:pPr>
              <w:pStyle w:val="af4"/>
              <w:rPr>
                <w:sz w:val="24"/>
              </w:rPr>
            </w:pPr>
            <w:r w:rsidRPr="002D03C2">
              <w:rPr>
                <w:sz w:val="24"/>
              </w:rPr>
              <w:t xml:space="preserve"> Совершенствование строевых </w:t>
            </w:r>
            <w:proofErr w:type="spellStart"/>
            <w:r w:rsidRPr="002D03C2">
              <w:rPr>
                <w:sz w:val="24"/>
              </w:rPr>
              <w:t>упражнений.</w:t>
            </w:r>
            <w:r w:rsidRPr="002D03C2">
              <w:rPr>
                <w:color w:val="000000"/>
                <w:sz w:val="24"/>
              </w:rPr>
              <w:t>Комплексы</w:t>
            </w:r>
            <w:proofErr w:type="spellEnd"/>
            <w:r w:rsidRPr="002D03C2">
              <w:rPr>
                <w:color w:val="000000"/>
                <w:sz w:val="24"/>
              </w:rPr>
              <w:t xml:space="preserve"> упражнений </w:t>
            </w:r>
            <w:r w:rsidRPr="002D03C2">
              <w:rPr>
                <w:color w:val="000000"/>
                <w:sz w:val="24"/>
              </w:rPr>
              <w:lastRenderedPageBreak/>
              <w:t>вводной и производственной гимнастики.</w:t>
            </w:r>
          </w:p>
        </w:tc>
        <w:tc>
          <w:tcPr>
            <w:tcW w:w="1525" w:type="dxa"/>
          </w:tcPr>
          <w:p w14:paraId="4961DCB7"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lastRenderedPageBreak/>
              <w:t>2</w:t>
            </w:r>
          </w:p>
        </w:tc>
        <w:tc>
          <w:tcPr>
            <w:tcW w:w="1129" w:type="dxa"/>
          </w:tcPr>
          <w:p w14:paraId="4A5D28E1"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2F615C1"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5AD7B08"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521AA29E" w14:textId="77777777" w:rsidTr="006E77B8">
        <w:tc>
          <w:tcPr>
            <w:tcW w:w="577" w:type="dxa"/>
          </w:tcPr>
          <w:p w14:paraId="35C24105"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lastRenderedPageBreak/>
              <w:t>46</w:t>
            </w:r>
          </w:p>
        </w:tc>
        <w:tc>
          <w:tcPr>
            <w:tcW w:w="4483" w:type="dxa"/>
            <w:gridSpan w:val="2"/>
          </w:tcPr>
          <w:p w14:paraId="78453E98" w14:textId="77777777" w:rsidR="002D03C2" w:rsidRPr="002D03C2" w:rsidRDefault="002D03C2" w:rsidP="007D02B6">
            <w:pPr>
              <w:pStyle w:val="af4"/>
              <w:rPr>
                <w:i/>
                <w:sz w:val="24"/>
              </w:rPr>
            </w:pPr>
            <w:r w:rsidRPr="002D03C2">
              <w:rPr>
                <w:sz w:val="24"/>
              </w:rPr>
              <w:t>Обучение, закрепление технике  кувырков  вперед, назад. Прыжки со скакалкой.</w:t>
            </w:r>
          </w:p>
        </w:tc>
        <w:tc>
          <w:tcPr>
            <w:tcW w:w="1525" w:type="dxa"/>
          </w:tcPr>
          <w:p w14:paraId="137F4EFF"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6065731"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0C4BC261"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16CB2F8"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4A0E339F" w14:textId="77777777" w:rsidTr="006E77B8">
        <w:tc>
          <w:tcPr>
            <w:tcW w:w="577" w:type="dxa"/>
          </w:tcPr>
          <w:p w14:paraId="62DD6F06"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47</w:t>
            </w:r>
          </w:p>
        </w:tc>
        <w:tc>
          <w:tcPr>
            <w:tcW w:w="4483" w:type="dxa"/>
            <w:gridSpan w:val="2"/>
          </w:tcPr>
          <w:p w14:paraId="63F91B09" w14:textId="77777777" w:rsidR="002D03C2" w:rsidRPr="002D03C2" w:rsidRDefault="002D03C2" w:rsidP="007D02B6">
            <w:pPr>
              <w:pStyle w:val="af4"/>
              <w:rPr>
                <w:i/>
                <w:sz w:val="24"/>
              </w:rPr>
            </w:pPr>
            <w:r w:rsidRPr="002D03C2">
              <w:rPr>
                <w:sz w:val="24"/>
              </w:rPr>
              <w:t>Совершенствование техники кувырков  вперед, назад (Норматив). Упражнения с обручами.</w:t>
            </w:r>
          </w:p>
        </w:tc>
        <w:tc>
          <w:tcPr>
            <w:tcW w:w="1525" w:type="dxa"/>
          </w:tcPr>
          <w:p w14:paraId="668F0AA6" w14:textId="77777777" w:rsidR="002D03C2" w:rsidRPr="0008289F" w:rsidRDefault="00A26549"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2,5</w:t>
            </w:r>
          </w:p>
        </w:tc>
        <w:tc>
          <w:tcPr>
            <w:tcW w:w="1129" w:type="dxa"/>
          </w:tcPr>
          <w:p w14:paraId="18986F1A" w14:textId="77777777" w:rsidR="002D03C2" w:rsidRPr="0008289F" w:rsidRDefault="00A26549"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1,5</w:t>
            </w:r>
          </w:p>
        </w:tc>
        <w:tc>
          <w:tcPr>
            <w:tcW w:w="958" w:type="dxa"/>
          </w:tcPr>
          <w:p w14:paraId="2AEB0865"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5ADDD44"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6D4730F7" w14:textId="77777777" w:rsidTr="006E77B8">
        <w:tc>
          <w:tcPr>
            <w:tcW w:w="577" w:type="dxa"/>
          </w:tcPr>
          <w:p w14:paraId="1DDF4443"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48</w:t>
            </w:r>
          </w:p>
        </w:tc>
        <w:tc>
          <w:tcPr>
            <w:tcW w:w="4483" w:type="dxa"/>
            <w:gridSpan w:val="2"/>
          </w:tcPr>
          <w:p w14:paraId="194A8E97" w14:textId="77777777" w:rsidR="002D03C2" w:rsidRPr="002D03C2" w:rsidRDefault="002D03C2" w:rsidP="007D02B6">
            <w:pPr>
              <w:pStyle w:val="af4"/>
              <w:rPr>
                <w:sz w:val="24"/>
              </w:rPr>
            </w:pPr>
            <w:r w:rsidRPr="002D03C2">
              <w:rPr>
                <w:sz w:val="24"/>
              </w:rPr>
              <w:t>Разучивание  комплекса по акробатической гимнастике.</w:t>
            </w:r>
          </w:p>
          <w:p w14:paraId="5C4CFEEF" w14:textId="77777777" w:rsidR="002D03C2" w:rsidRPr="002D03C2" w:rsidRDefault="002D03C2" w:rsidP="007D02B6">
            <w:pPr>
              <w:pStyle w:val="af4"/>
              <w:rPr>
                <w:i/>
                <w:sz w:val="24"/>
              </w:rPr>
            </w:pPr>
          </w:p>
        </w:tc>
        <w:tc>
          <w:tcPr>
            <w:tcW w:w="1525" w:type="dxa"/>
          </w:tcPr>
          <w:p w14:paraId="10DD0CFD"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0B480A8C"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65C95F05"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94F2B90"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29FB7265" w14:textId="77777777" w:rsidTr="00A26549">
        <w:trPr>
          <w:trHeight w:val="380"/>
        </w:trPr>
        <w:tc>
          <w:tcPr>
            <w:tcW w:w="577" w:type="dxa"/>
          </w:tcPr>
          <w:p w14:paraId="5F2E6518"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49</w:t>
            </w:r>
          </w:p>
        </w:tc>
        <w:tc>
          <w:tcPr>
            <w:tcW w:w="4483" w:type="dxa"/>
            <w:gridSpan w:val="2"/>
          </w:tcPr>
          <w:p w14:paraId="11E9432E" w14:textId="77777777" w:rsidR="002D03C2" w:rsidRPr="002D03C2" w:rsidRDefault="002D03C2" w:rsidP="007D02B6">
            <w:pPr>
              <w:pStyle w:val="af4"/>
              <w:rPr>
                <w:sz w:val="24"/>
              </w:rPr>
            </w:pPr>
            <w:r w:rsidRPr="002D03C2">
              <w:rPr>
                <w:sz w:val="24"/>
              </w:rPr>
              <w:t xml:space="preserve">Упражнения на координацию движения, ходьба по высокой скамье. </w:t>
            </w:r>
          </w:p>
          <w:p w14:paraId="3CC3000C" w14:textId="77777777" w:rsidR="002D03C2" w:rsidRPr="002D03C2" w:rsidRDefault="002D03C2" w:rsidP="007D02B6">
            <w:pPr>
              <w:pStyle w:val="af4"/>
              <w:rPr>
                <w:i/>
                <w:sz w:val="24"/>
              </w:rPr>
            </w:pPr>
            <w:r w:rsidRPr="002D03C2">
              <w:rPr>
                <w:sz w:val="24"/>
              </w:rPr>
              <w:t>Прыжки со скакалкой (Норматив)</w:t>
            </w:r>
          </w:p>
        </w:tc>
        <w:tc>
          <w:tcPr>
            <w:tcW w:w="1525" w:type="dxa"/>
          </w:tcPr>
          <w:p w14:paraId="1FE59903"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62BDAF6"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B7BE52A"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B132EE8"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50D829E8" w14:textId="77777777" w:rsidTr="006E77B8">
        <w:tc>
          <w:tcPr>
            <w:tcW w:w="577" w:type="dxa"/>
          </w:tcPr>
          <w:p w14:paraId="2E6046C3"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50</w:t>
            </w:r>
          </w:p>
        </w:tc>
        <w:tc>
          <w:tcPr>
            <w:tcW w:w="4483" w:type="dxa"/>
            <w:gridSpan w:val="2"/>
          </w:tcPr>
          <w:p w14:paraId="3E8777EA" w14:textId="77777777" w:rsidR="002D03C2" w:rsidRPr="002D03C2" w:rsidRDefault="002D03C2" w:rsidP="007D02B6">
            <w:pPr>
              <w:pStyle w:val="af4"/>
              <w:rPr>
                <w:sz w:val="24"/>
              </w:rPr>
            </w:pPr>
            <w:r w:rsidRPr="002D03C2">
              <w:rPr>
                <w:sz w:val="24"/>
              </w:rPr>
              <w:t xml:space="preserve"> Проверочная </w:t>
            </w:r>
            <w:proofErr w:type="spellStart"/>
            <w:r w:rsidRPr="002D03C2">
              <w:rPr>
                <w:sz w:val="24"/>
              </w:rPr>
              <w:t>работапо</w:t>
            </w:r>
            <w:proofErr w:type="spellEnd"/>
            <w:r w:rsidRPr="002D03C2">
              <w:rPr>
                <w:sz w:val="24"/>
              </w:rPr>
              <w:t xml:space="preserve"> теме: «Гимнастические упражнения»</w:t>
            </w:r>
          </w:p>
        </w:tc>
        <w:tc>
          <w:tcPr>
            <w:tcW w:w="1525" w:type="dxa"/>
          </w:tcPr>
          <w:p w14:paraId="6E101403"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9DCA648"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0E40747"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6F7F0A7"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2183A301" w14:textId="77777777" w:rsidTr="002D03C2">
        <w:tc>
          <w:tcPr>
            <w:tcW w:w="577" w:type="dxa"/>
            <w:hideMark/>
          </w:tcPr>
          <w:p w14:paraId="0FCC910F"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51</w:t>
            </w:r>
          </w:p>
        </w:tc>
        <w:tc>
          <w:tcPr>
            <w:tcW w:w="4483" w:type="dxa"/>
            <w:gridSpan w:val="2"/>
          </w:tcPr>
          <w:p w14:paraId="35E5B5E1" w14:textId="77777777" w:rsidR="002D03C2" w:rsidRPr="002D03C2" w:rsidRDefault="00A26549" w:rsidP="007D02B6">
            <w:pPr>
              <w:pStyle w:val="af4"/>
              <w:rPr>
                <w:i/>
                <w:sz w:val="24"/>
                <w:szCs w:val="24"/>
              </w:rPr>
            </w:pPr>
            <w:r>
              <w:rPr>
                <w:sz w:val="24"/>
                <w:szCs w:val="24"/>
              </w:rPr>
              <w:t xml:space="preserve">Зачет. </w:t>
            </w:r>
            <w:r w:rsidR="002D03C2" w:rsidRPr="002D03C2">
              <w:rPr>
                <w:sz w:val="24"/>
                <w:szCs w:val="24"/>
              </w:rPr>
              <w:t>Акробатическая комбинация.</w:t>
            </w:r>
          </w:p>
        </w:tc>
        <w:tc>
          <w:tcPr>
            <w:tcW w:w="1525" w:type="dxa"/>
          </w:tcPr>
          <w:p w14:paraId="487F52E0"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79B48EB"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7B494EA3"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65AB94D"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4E3D83C0" w14:textId="77777777" w:rsidTr="006E77B8">
        <w:tc>
          <w:tcPr>
            <w:tcW w:w="577" w:type="dxa"/>
          </w:tcPr>
          <w:p w14:paraId="521123A5"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52</w:t>
            </w:r>
          </w:p>
        </w:tc>
        <w:tc>
          <w:tcPr>
            <w:tcW w:w="4483" w:type="dxa"/>
            <w:gridSpan w:val="2"/>
          </w:tcPr>
          <w:p w14:paraId="76915950" w14:textId="77777777" w:rsidR="002D03C2" w:rsidRPr="002D03C2" w:rsidRDefault="002D03C2" w:rsidP="007D02B6">
            <w:pPr>
              <w:pStyle w:val="af4"/>
              <w:rPr>
                <w:i/>
                <w:sz w:val="24"/>
                <w:szCs w:val="24"/>
              </w:rPr>
            </w:pPr>
            <w:r w:rsidRPr="002D03C2">
              <w:rPr>
                <w:sz w:val="24"/>
                <w:szCs w:val="24"/>
              </w:rPr>
              <w:t>Инструктаж  на уроках по ритмической гимнастике  (ИОТ 069-2015). Основные упражнения.</w:t>
            </w:r>
          </w:p>
        </w:tc>
        <w:tc>
          <w:tcPr>
            <w:tcW w:w="1525" w:type="dxa"/>
          </w:tcPr>
          <w:p w14:paraId="411C533D"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6B22AB1"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C1CB8D8"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4EC09B6"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70CBAFE5" w14:textId="77777777" w:rsidTr="006E77B8">
        <w:tc>
          <w:tcPr>
            <w:tcW w:w="577" w:type="dxa"/>
          </w:tcPr>
          <w:p w14:paraId="28F44786"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53</w:t>
            </w:r>
          </w:p>
        </w:tc>
        <w:tc>
          <w:tcPr>
            <w:tcW w:w="4483" w:type="dxa"/>
            <w:gridSpan w:val="2"/>
          </w:tcPr>
          <w:p w14:paraId="3E68B34D" w14:textId="77777777" w:rsidR="002D03C2" w:rsidRPr="002D03C2" w:rsidRDefault="002D03C2" w:rsidP="007D02B6">
            <w:pPr>
              <w:pStyle w:val="af4"/>
              <w:rPr>
                <w:sz w:val="24"/>
                <w:szCs w:val="24"/>
              </w:rPr>
            </w:pPr>
            <w:r w:rsidRPr="002D03C2">
              <w:rPr>
                <w:sz w:val="24"/>
                <w:szCs w:val="24"/>
              </w:rPr>
              <w:t>Обучение комплексу ритмической гимнастики №1</w:t>
            </w:r>
          </w:p>
        </w:tc>
        <w:tc>
          <w:tcPr>
            <w:tcW w:w="1525" w:type="dxa"/>
          </w:tcPr>
          <w:p w14:paraId="51B35FB9"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696C125F"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209C25E"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B7273A6"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5F1DB01A" w14:textId="77777777" w:rsidTr="006E77B8">
        <w:tc>
          <w:tcPr>
            <w:tcW w:w="577" w:type="dxa"/>
          </w:tcPr>
          <w:p w14:paraId="5127E97D"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54</w:t>
            </w:r>
          </w:p>
        </w:tc>
        <w:tc>
          <w:tcPr>
            <w:tcW w:w="4483" w:type="dxa"/>
            <w:gridSpan w:val="2"/>
          </w:tcPr>
          <w:p w14:paraId="03353FA6" w14:textId="77777777" w:rsidR="002D03C2" w:rsidRPr="002D03C2" w:rsidRDefault="002D03C2" w:rsidP="007D02B6">
            <w:pPr>
              <w:tabs>
                <w:tab w:val="left" w:pos="7380"/>
              </w:tabs>
              <w:rPr>
                <w:rFonts w:ascii="Times New Roman" w:hAnsi="Times New Roman"/>
                <w:sz w:val="24"/>
                <w:szCs w:val="24"/>
              </w:rPr>
            </w:pPr>
            <w:r w:rsidRPr="002D03C2">
              <w:rPr>
                <w:rFonts w:ascii="Times New Roman" w:hAnsi="Times New Roman"/>
                <w:sz w:val="24"/>
                <w:szCs w:val="24"/>
              </w:rPr>
              <w:t>Закрепление комплекса  ритмической гимнастики №1</w:t>
            </w:r>
          </w:p>
        </w:tc>
        <w:tc>
          <w:tcPr>
            <w:tcW w:w="1525" w:type="dxa"/>
          </w:tcPr>
          <w:p w14:paraId="2CD7719D"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602E5141"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6BF00473"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1E7A7CF"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52257B51" w14:textId="77777777" w:rsidTr="006E77B8">
        <w:tc>
          <w:tcPr>
            <w:tcW w:w="577" w:type="dxa"/>
          </w:tcPr>
          <w:p w14:paraId="10F9B1AF"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55</w:t>
            </w:r>
          </w:p>
        </w:tc>
        <w:tc>
          <w:tcPr>
            <w:tcW w:w="4483" w:type="dxa"/>
            <w:gridSpan w:val="2"/>
          </w:tcPr>
          <w:p w14:paraId="5622510D" w14:textId="77777777" w:rsidR="002D03C2" w:rsidRPr="002D03C2" w:rsidRDefault="002D03C2" w:rsidP="007D02B6">
            <w:pPr>
              <w:pStyle w:val="af4"/>
              <w:rPr>
                <w:i/>
                <w:sz w:val="24"/>
                <w:szCs w:val="24"/>
              </w:rPr>
            </w:pPr>
            <w:r w:rsidRPr="002D03C2">
              <w:rPr>
                <w:sz w:val="24"/>
                <w:szCs w:val="24"/>
              </w:rPr>
              <w:t>Совершенствование комплекса ритмической гимнастики №1</w:t>
            </w:r>
          </w:p>
        </w:tc>
        <w:tc>
          <w:tcPr>
            <w:tcW w:w="1525" w:type="dxa"/>
          </w:tcPr>
          <w:p w14:paraId="7D8C4EB0"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AB3B685"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B6DB41B"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AA33498"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7024F6D3" w14:textId="77777777" w:rsidTr="006E77B8">
        <w:tc>
          <w:tcPr>
            <w:tcW w:w="577" w:type="dxa"/>
            <w:hideMark/>
          </w:tcPr>
          <w:p w14:paraId="02F8B2F0"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56</w:t>
            </w:r>
          </w:p>
        </w:tc>
        <w:tc>
          <w:tcPr>
            <w:tcW w:w="4483" w:type="dxa"/>
            <w:gridSpan w:val="2"/>
          </w:tcPr>
          <w:p w14:paraId="19F552DE" w14:textId="77777777" w:rsidR="002D03C2" w:rsidRPr="002D03C2" w:rsidRDefault="002D03C2" w:rsidP="007D02B6">
            <w:pPr>
              <w:pStyle w:val="af4"/>
              <w:rPr>
                <w:sz w:val="24"/>
                <w:szCs w:val="24"/>
              </w:rPr>
            </w:pPr>
            <w:r w:rsidRPr="002D03C2">
              <w:rPr>
                <w:sz w:val="24"/>
                <w:szCs w:val="24"/>
              </w:rPr>
              <w:t xml:space="preserve"> Обучение комплексу ритмической гимнастики №2</w:t>
            </w:r>
          </w:p>
        </w:tc>
        <w:tc>
          <w:tcPr>
            <w:tcW w:w="1525" w:type="dxa"/>
          </w:tcPr>
          <w:p w14:paraId="7378D288"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D31B1F9"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7685A659"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04B9F25"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78B3102C" w14:textId="77777777" w:rsidTr="006E77B8">
        <w:tc>
          <w:tcPr>
            <w:tcW w:w="577" w:type="dxa"/>
          </w:tcPr>
          <w:p w14:paraId="551DF92F"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57</w:t>
            </w:r>
          </w:p>
        </w:tc>
        <w:tc>
          <w:tcPr>
            <w:tcW w:w="4483" w:type="dxa"/>
            <w:gridSpan w:val="2"/>
          </w:tcPr>
          <w:p w14:paraId="79ED63F3" w14:textId="77777777" w:rsidR="002D03C2" w:rsidRPr="002D03C2" w:rsidRDefault="002D03C2" w:rsidP="007D02B6">
            <w:pPr>
              <w:pStyle w:val="af4"/>
              <w:rPr>
                <w:sz w:val="24"/>
                <w:szCs w:val="24"/>
              </w:rPr>
            </w:pPr>
            <w:r w:rsidRPr="002D03C2">
              <w:rPr>
                <w:sz w:val="24"/>
                <w:szCs w:val="24"/>
              </w:rPr>
              <w:t xml:space="preserve"> Закрепление комплексу ритмической гимнастики №2</w:t>
            </w:r>
          </w:p>
        </w:tc>
        <w:tc>
          <w:tcPr>
            <w:tcW w:w="1525" w:type="dxa"/>
          </w:tcPr>
          <w:p w14:paraId="2320665A"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D0354F3"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73DEC857"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4B8982F"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1D24EDAD" w14:textId="77777777" w:rsidTr="006E77B8">
        <w:tc>
          <w:tcPr>
            <w:tcW w:w="577" w:type="dxa"/>
          </w:tcPr>
          <w:p w14:paraId="088064AB"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58</w:t>
            </w:r>
          </w:p>
        </w:tc>
        <w:tc>
          <w:tcPr>
            <w:tcW w:w="4483" w:type="dxa"/>
            <w:gridSpan w:val="2"/>
          </w:tcPr>
          <w:p w14:paraId="40A2B130" w14:textId="77777777" w:rsidR="002D03C2" w:rsidRPr="002D03C2" w:rsidRDefault="002D03C2" w:rsidP="007D02B6">
            <w:pPr>
              <w:pStyle w:val="af4"/>
              <w:rPr>
                <w:sz w:val="24"/>
                <w:szCs w:val="24"/>
              </w:rPr>
            </w:pPr>
            <w:r w:rsidRPr="002D03C2">
              <w:rPr>
                <w:sz w:val="24"/>
                <w:szCs w:val="24"/>
              </w:rPr>
              <w:t>Совершенствование комплексу ритмической гимнастики №2</w:t>
            </w:r>
          </w:p>
        </w:tc>
        <w:tc>
          <w:tcPr>
            <w:tcW w:w="1525" w:type="dxa"/>
          </w:tcPr>
          <w:p w14:paraId="3C7459B3"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6A20B02"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218D238B"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E9960D7"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292433A4" w14:textId="77777777" w:rsidTr="006E77B8">
        <w:tc>
          <w:tcPr>
            <w:tcW w:w="577" w:type="dxa"/>
          </w:tcPr>
          <w:p w14:paraId="2CBEC9F5"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59</w:t>
            </w:r>
          </w:p>
        </w:tc>
        <w:tc>
          <w:tcPr>
            <w:tcW w:w="4483" w:type="dxa"/>
            <w:gridSpan w:val="2"/>
          </w:tcPr>
          <w:p w14:paraId="2E569A1E" w14:textId="77777777" w:rsidR="002D03C2" w:rsidRPr="002D03C2" w:rsidRDefault="002D03C2" w:rsidP="007D02B6">
            <w:pPr>
              <w:pStyle w:val="af4"/>
              <w:rPr>
                <w:sz w:val="24"/>
                <w:szCs w:val="24"/>
              </w:rPr>
            </w:pPr>
            <w:r w:rsidRPr="002D03C2">
              <w:rPr>
                <w:sz w:val="24"/>
                <w:szCs w:val="24"/>
              </w:rPr>
              <w:t xml:space="preserve">Обучение разновидностей  ритмических упражнений </w:t>
            </w:r>
          </w:p>
        </w:tc>
        <w:tc>
          <w:tcPr>
            <w:tcW w:w="1525" w:type="dxa"/>
          </w:tcPr>
          <w:p w14:paraId="4B6329C5" w14:textId="77777777" w:rsidR="002D03C2" w:rsidRPr="0008289F" w:rsidRDefault="00A26549"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6463F3C"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3FF4C460"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C1E8013"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3DEDEB70" w14:textId="77777777" w:rsidTr="006E77B8">
        <w:tc>
          <w:tcPr>
            <w:tcW w:w="577" w:type="dxa"/>
          </w:tcPr>
          <w:p w14:paraId="6CDDF324" w14:textId="77777777" w:rsidR="002D03C2" w:rsidRPr="0008289F" w:rsidRDefault="002D03C2"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60</w:t>
            </w:r>
          </w:p>
        </w:tc>
        <w:tc>
          <w:tcPr>
            <w:tcW w:w="4483" w:type="dxa"/>
            <w:gridSpan w:val="2"/>
          </w:tcPr>
          <w:p w14:paraId="19C5A0BE" w14:textId="77777777" w:rsidR="002D03C2" w:rsidRPr="002D03C2" w:rsidRDefault="002D03C2" w:rsidP="007D02B6">
            <w:pPr>
              <w:pStyle w:val="af4"/>
              <w:rPr>
                <w:sz w:val="24"/>
              </w:rPr>
            </w:pPr>
            <w:r w:rsidRPr="002D03C2">
              <w:rPr>
                <w:sz w:val="24"/>
              </w:rPr>
              <w:t>Выполнение комплексов ритмических упражнений.</w:t>
            </w:r>
          </w:p>
        </w:tc>
        <w:tc>
          <w:tcPr>
            <w:tcW w:w="1525" w:type="dxa"/>
          </w:tcPr>
          <w:p w14:paraId="4DB46BD2"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D99261E"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75803AD"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691AEDC"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3423D00B" w14:textId="77777777" w:rsidTr="006E77B8">
        <w:tc>
          <w:tcPr>
            <w:tcW w:w="577" w:type="dxa"/>
          </w:tcPr>
          <w:p w14:paraId="6B6E0665" w14:textId="77777777" w:rsidR="002D03C2" w:rsidRPr="0008289F" w:rsidRDefault="002D03C2" w:rsidP="00A00D0E">
            <w:pPr>
              <w:jc w:val="center"/>
              <w:rPr>
                <w:rFonts w:ascii="Times New Roman" w:eastAsia="Times New Roman" w:hAnsi="Times New Roman"/>
                <w:sz w:val="24"/>
                <w:szCs w:val="24"/>
              </w:rPr>
            </w:pPr>
            <w:r>
              <w:rPr>
                <w:rFonts w:ascii="Times New Roman" w:eastAsia="Times New Roman" w:hAnsi="Times New Roman"/>
                <w:sz w:val="24"/>
                <w:szCs w:val="24"/>
              </w:rPr>
              <w:t>61</w:t>
            </w:r>
          </w:p>
        </w:tc>
        <w:tc>
          <w:tcPr>
            <w:tcW w:w="4483" w:type="dxa"/>
            <w:gridSpan w:val="2"/>
          </w:tcPr>
          <w:p w14:paraId="76F8414E" w14:textId="77777777" w:rsidR="002D03C2" w:rsidRPr="00357A7E" w:rsidRDefault="002D03C2" w:rsidP="007D02B6">
            <w:pPr>
              <w:pStyle w:val="af4"/>
            </w:pPr>
            <w:r w:rsidRPr="002D03C2">
              <w:rPr>
                <w:sz w:val="24"/>
              </w:rPr>
              <w:t>Выполнение комплексов ритмических упражнений.</w:t>
            </w:r>
          </w:p>
        </w:tc>
        <w:tc>
          <w:tcPr>
            <w:tcW w:w="1525" w:type="dxa"/>
          </w:tcPr>
          <w:p w14:paraId="2CEE4DD7"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D2CF85D" w14:textId="77777777" w:rsidR="002D03C2" w:rsidRPr="0008289F" w:rsidRDefault="002D03C2" w:rsidP="00A00D0E">
            <w:pPr>
              <w:autoSpaceDE w:val="0"/>
              <w:autoSpaceDN w:val="0"/>
              <w:adjustRightInd w:val="0"/>
              <w:jc w:val="center"/>
              <w:rPr>
                <w:rFonts w:ascii="Times New Roman" w:hAnsi="Times New Roman"/>
                <w:color w:val="000000"/>
                <w:sz w:val="28"/>
                <w:szCs w:val="28"/>
              </w:rPr>
            </w:pPr>
          </w:p>
        </w:tc>
        <w:tc>
          <w:tcPr>
            <w:tcW w:w="958" w:type="dxa"/>
          </w:tcPr>
          <w:p w14:paraId="5140D7A8" w14:textId="77777777" w:rsidR="002D03C2" w:rsidRPr="0008289F" w:rsidRDefault="002D03C2"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F9E39FF" w14:textId="77777777" w:rsidR="002D03C2" w:rsidRPr="0008289F" w:rsidRDefault="002D03C2" w:rsidP="008E7DC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2D03C2" w:rsidRPr="0008289F" w14:paraId="6E9446F0" w14:textId="77777777" w:rsidTr="006E77B8">
        <w:tc>
          <w:tcPr>
            <w:tcW w:w="5060" w:type="dxa"/>
            <w:gridSpan w:val="3"/>
          </w:tcPr>
          <w:p w14:paraId="5CF0F8C1" w14:textId="77777777" w:rsidR="002D03C2" w:rsidRPr="001125A0" w:rsidRDefault="002D03C2" w:rsidP="00BB0DD1">
            <w:pPr>
              <w:pStyle w:val="af4"/>
              <w:rPr>
                <w:sz w:val="24"/>
                <w:szCs w:val="24"/>
              </w:rPr>
            </w:pPr>
            <w:r w:rsidRPr="001125A0">
              <w:rPr>
                <w:b/>
                <w:sz w:val="24"/>
                <w:szCs w:val="24"/>
              </w:rPr>
              <w:t>Раздел 4. Спортивные игры   (Баскетбол)</w:t>
            </w:r>
          </w:p>
        </w:tc>
        <w:tc>
          <w:tcPr>
            <w:tcW w:w="1525" w:type="dxa"/>
          </w:tcPr>
          <w:p w14:paraId="2383FE40" w14:textId="77777777" w:rsidR="002D03C2" w:rsidRPr="008E7DC6" w:rsidRDefault="004A39E5"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33</w:t>
            </w:r>
          </w:p>
        </w:tc>
        <w:tc>
          <w:tcPr>
            <w:tcW w:w="1129" w:type="dxa"/>
          </w:tcPr>
          <w:p w14:paraId="19BD9393" w14:textId="77777777" w:rsidR="002D03C2" w:rsidRPr="008E7DC6" w:rsidRDefault="0086068B"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11</w:t>
            </w:r>
          </w:p>
        </w:tc>
        <w:tc>
          <w:tcPr>
            <w:tcW w:w="958" w:type="dxa"/>
          </w:tcPr>
          <w:p w14:paraId="18D33C55" w14:textId="77777777" w:rsidR="002D03C2" w:rsidRPr="008E7DC6" w:rsidRDefault="002D03C2"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22</w:t>
            </w:r>
          </w:p>
        </w:tc>
        <w:tc>
          <w:tcPr>
            <w:tcW w:w="1183" w:type="dxa"/>
          </w:tcPr>
          <w:p w14:paraId="7ABE38C1" w14:textId="77777777" w:rsidR="002D03C2" w:rsidRPr="008E7DC6" w:rsidRDefault="002D03C2"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20</w:t>
            </w:r>
          </w:p>
        </w:tc>
      </w:tr>
      <w:tr w:rsidR="002B0F2F" w:rsidRPr="0008289F" w14:paraId="652826BE" w14:textId="77777777" w:rsidTr="006E77B8">
        <w:tc>
          <w:tcPr>
            <w:tcW w:w="5060" w:type="dxa"/>
            <w:gridSpan w:val="3"/>
          </w:tcPr>
          <w:p w14:paraId="497244B9" w14:textId="77777777" w:rsidR="002B0F2F" w:rsidRPr="001125A0" w:rsidRDefault="002B0F2F" w:rsidP="002B0F2F">
            <w:pPr>
              <w:pStyle w:val="af4"/>
              <w:jc w:val="center"/>
              <w:rPr>
                <w:b/>
                <w:sz w:val="24"/>
                <w:szCs w:val="24"/>
              </w:rPr>
            </w:pPr>
            <w:r>
              <w:rPr>
                <w:b/>
                <w:color w:val="000000"/>
                <w:sz w:val="24"/>
                <w:szCs w:val="24"/>
              </w:rPr>
              <w:t>Теоретическая часть</w:t>
            </w:r>
          </w:p>
        </w:tc>
        <w:tc>
          <w:tcPr>
            <w:tcW w:w="1525" w:type="dxa"/>
          </w:tcPr>
          <w:p w14:paraId="3FC33776" w14:textId="77777777" w:rsidR="002B0F2F" w:rsidRDefault="0086068B"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w:t>
            </w:r>
          </w:p>
        </w:tc>
        <w:tc>
          <w:tcPr>
            <w:tcW w:w="1129" w:type="dxa"/>
          </w:tcPr>
          <w:p w14:paraId="3F3383EE" w14:textId="77777777" w:rsidR="002B0F2F" w:rsidRDefault="0086068B"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w:t>
            </w:r>
          </w:p>
        </w:tc>
        <w:tc>
          <w:tcPr>
            <w:tcW w:w="958" w:type="dxa"/>
          </w:tcPr>
          <w:p w14:paraId="3659280A" w14:textId="77777777" w:rsidR="002B0F2F"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83" w:type="dxa"/>
          </w:tcPr>
          <w:p w14:paraId="1561D4A9" w14:textId="77777777" w:rsidR="002B0F2F"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r>
      <w:tr w:rsidR="00C06665" w:rsidRPr="0008289F" w14:paraId="3ADB2A18" w14:textId="77777777" w:rsidTr="006E77B8">
        <w:tc>
          <w:tcPr>
            <w:tcW w:w="577" w:type="dxa"/>
          </w:tcPr>
          <w:p w14:paraId="50632E93" w14:textId="77777777" w:rsidR="00C06665" w:rsidRPr="0008289F" w:rsidRDefault="00C06665" w:rsidP="00A00D0E">
            <w:pPr>
              <w:jc w:val="center"/>
              <w:rPr>
                <w:rFonts w:ascii="Times New Roman" w:eastAsia="Times New Roman" w:hAnsi="Times New Roman"/>
                <w:sz w:val="24"/>
                <w:szCs w:val="24"/>
              </w:rPr>
            </w:pPr>
            <w:r>
              <w:rPr>
                <w:rFonts w:ascii="Times New Roman" w:eastAsia="Times New Roman" w:hAnsi="Times New Roman"/>
                <w:sz w:val="24"/>
                <w:szCs w:val="24"/>
              </w:rPr>
              <w:t>62</w:t>
            </w:r>
          </w:p>
        </w:tc>
        <w:tc>
          <w:tcPr>
            <w:tcW w:w="4483" w:type="dxa"/>
            <w:gridSpan w:val="2"/>
          </w:tcPr>
          <w:p w14:paraId="07FE984B" w14:textId="77777777" w:rsidR="00C06665" w:rsidRPr="00C06665" w:rsidRDefault="00C06665" w:rsidP="007D02B6">
            <w:pPr>
              <w:pStyle w:val="af4"/>
              <w:rPr>
                <w:sz w:val="24"/>
                <w:szCs w:val="24"/>
              </w:rPr>
            </w:pPr>
            <w:r w:rsidRPr="00C06665">
              <w:rPr>
                <w:sz w:val="24"/>
                <w:szCs w:val="24"/>
              </w:rPr>
              <w:t xml:space="preserve"> Баскетбол. Инструктаж  на уроках по спортивным играм (ИОТ 070-2015). Правила игры в баскетбол</w:t>
            </w:r>
          </w:p>
        </w:tc>
        <w:tc>
          <w:tcPr>
            <w:tcW w:w="1525" w:type="dxa"/>
          </w:tcPr>
          <w:p w14:paraId="4D253562"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277DDD06"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29502A7"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993817B" w14:textId="77777777" w:rsidR="00C06665" w:rsidRPr="0008289F" w:rsidRDefault="00C06665" w:rsidP="006C409A">
            <w:pPr>
              <w:autoSpaceDE w:val="0"/>
              <w:autoSpaceDN w:val="0"/>
              <w:adjustRightInd w:val="0"/>
              <w:jc w:val="center"/>
              <w:rPr>
                <w:rFonts w:ascii="Times New Roman" w:hAnsi="Times New Roman"/>
                <w:color w:val="000000"/>
                <w:sz w:val="28"/>
                <w:szCs w:val="28"/>
              </w:rPr>
            </w:pPr>
          </w:p>
        </w:tc>
      </w:tr>
      <w:tr w:rsidR="00C06665" w:rsidRPr="0008289F" w14:paraId="6A3DAF93" w14:textId="77777777" w:rsidTr="006E77B8">
        <w:tc>
          <w:tcPr>
            <w:tcW w:w="577" w:type="dxa"/>
            <w:hideMark/>
          </w:tcPr>
          <w:p w14:paraId="04EAAF77"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63</w:t>
            </w:r>
          </w:p>
        </w:tc>
        <w:tc>
          <w:tcPr>
            <w:tcW w:w="4483" w:type="dxa"/>
            <w:gridSpan w:val="2"/>
            <w:tcBorders>
              <w:bottom w:val="nil"/>
            </w:tcBorders>
          </w:tcPr>
          <w:p w14:paraId="3A5A2C6A" w14:textId="77777777" w:rsidR="00C06665" w:rsidRPr="00C06665" w:rsidRDefault="00C06665" w:rsidP="007D02B6">
            <w:pPr>
              <w:pStyle w:val="af4"/>
              <w:rPr>
                <w:sz w:val="24"/>
                <w:szCs w:val="24"/>
              </w:rPr>
            </w:pPr>
            <w:r w:rsidRPr="00C06665">
              <w:rPr>
                <w:sz w:val="24"/>
                <w:szCs w:val="24"/>
              </w:rPr>
              <w:t>Презентация и видео по теме: « Техника ведения баскетбольного мяча, передача, броски»</w:t>
            </w:r>
          </w:p>
        </w:tc>
        <w:tc>
          <w:tcPr>
            <w:tcW w:w="1525" w:type="dxa"/>
          </w:tcPr>
          <w:p w14:paraId="3066C396" w14:textId="77777777" w:rsidR="00C06665" w:rsidRPr="0008289F" w:rsidRDefault="0086068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16A2C9A"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113E0B5B"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4465BD5" w14:textId="77777777" w:rsidR="00C06665" w:rsidRPr="0008289F" w:rsidRDefault="00C06665" w:rsidP="006C409A">
            <w:pPr>
              <w:autoSpaceDE w:val="0"/>
              <w:autoSpaceDN w:val="0"/>
              <w:adjustRightInd w:val="0"/>
              <w:jc w:val="center"/>
              <w:rPr>
                <w:rFonts w:ascii="Times New Roman" w:hAnsi="Times New Roman"/>
                <w:color w:val="000000"/>
                <w:sz w:val="28"/>
                <w:szCs w:val="28"/>
              </w:rPr>
            </w:pPr>
          </w:p>
        </w:tc>
      </w:tr>
      <w:tr w:rsidR="002B0F2F" w:rsidRPr="0008289F" w14:paraId="351E4241" w14:textId="77777777" w:rsidTr="006E77B8">
        <w:tc>
          <w:tcPr>
            <w:tcW w:w="577" w:type="dxa"/>
          </w:tcPr>
          <w:p w14:paraId="5B859941" w14:textId="77777777" w:rsidR="002B0F2F" w:rsidRPr="0008289F" w:rsidRDefault="002B0F2F" w:rsidP="00A00D0E">
            <w:pPr>
              <w:jc w:val="center"/>
              <w:rPr>
                <w:rFonts w:ascii="Times New Roman" w:eastAsia="Times New Roman" w:hAnsi="Times New Roman"/>
                <w:sz w:val="24"/>
                <w:szCs w:val="24"/>
              </w:rPr>
            </w:pPr>
          </w:p>
        </w:tc>
        <w:tc>
          <w:tcPr>
            <w:tcW w:w="4483" w:type="dxa"/>
            <w:gridSpan w:val="2"/>
            <w:tcBorders>
              <w:bottom w:val="nil"/>
            </w:tcBorders>
          </w:tcPr>
          <w:p w14:paraId="2F55404F" w14:textId="77777777" w:rsidR="002B0F2F" w:rsidRPr="00C06665" w:rsidRDefault="002B0F2F" w:rsidP="007D02B6">
            <w:pPr>
              <w:pStyle w:val="af4"/>
              <w:rPr>
                <w:sz w:val="24"/>
                <w:szCs w:val="24"/>
              </w:rPr>
            </w:pPr>
            <w:r w:rsidRPr="007D02B6">
              <w:rPr>
                <w:b/>
                <w:sz w:val="24"/>
                <w:szCs w:val="28"/>
              </w:rPr>
              <w:t>Практическая часть</w:t>
            </w:r>
          </w:p>
        </w:tc>
        <w:tc>
          <w:tcPr>
            <w:tcW w:w="1525" w:type="dxa"/>
          </w:tcPr>
          <w:p w14:paraId="7490ED8A" w14:textId="77777777" w:rsidR="002B0F2F" w:rsidRPr="0086068B" w:rsidRDefault="0086068B" w:rsidP="00A00D0E">
            <w:pPr>
              <w:autoSpaceDE w:val="0"/>
              <w:autoSpaceDN w:val="0"/>
              <w:adjustRightInd w:val="0"/>
              <w:jc w:val="center"/>
              <w:rPr>
                <w:rFonts w:ascii="Times New Roman" w:hAnsi="Times New Roman"/>
                <w:b/>
                <w:color w:val="000000"/>
                <w:sz w:val="28"/>
                <w:szCs w:val="28"/>
              </w:rPr>
            </w:pPr>
            <w:r w:rsidRPr="0086068B">
              <w:rPr>
                <w:rFonts w:ascii="Times New Roman" w:hAnsi="Times New Roman"/>
                <w:b/>
                <w:color w:val="000000"/>
                <w:sz w:val="28"/>
                <w:szCs w:val="28"/>
              </w:rPr>
              <w:t>30</w:t>
            </w:r>
          </w:p>
        </w:tc>
        <w:tc>
          <w:tcPr>
            <w:tcW w:w="1129" w:type="dxa"/>
          </w:tcPr>
          <w:p w14:paraId="76F5B4FA" w14:textId="77777777" w:rsidR="002B0F2F" w:rsidRPr="0086068B" w:rsidRDefault="0086068B" w:rsidP="00A00D0E">
            <w:pPr>
              <w:autoSpaceDE w:val="0"/>
              <w:autoSpaceDN w:val="0"/>
              <w:adjustRightInd w:val="0"/>
              <w:jc w:val="center"/>
              <w:rPr>
                <w:rFonts w:ascii="Times New Roman" w:hAnsi="Times New Roman"/>
                <w:b/>
                <w:color w:val="000000"/>
                <w:sz w:val="28"/>
                <w:szCs w:val="28"/>
              </w:rPr>
            </w:pPr>
            <w:r w:rsidRPr="0086068B">
              <w:rPr>
                <w:rFonts w:ascii="Times New Roman" w:hAnsi="Times New Roman"/>
                <w:b/>
                <w:color w:val="000000"/>
                <w:sz w:val="28"/>
                <w:szCs w:val="28"/>
              </w:rPr>
              <w:t>10</w:t>
            </w:r>
          </w:p>
        </w:tc>
        <w:tc>
          <w:tcPr>
            <w:tcW w:w="958" w:type="dxa"/>
          </w:tcPr>
          <w:p w14:paraId="4B2CBFC0" w14:textId="77777777" w:rsidR="002B0F2F" w:rsidRPr="0086068B" w:rsidRDefault="0086068B" w:rsidP="00A00D0E">
            <w:pPr>
              <w:autoSpaceDE w:val="0"/>
              <w:autoSpaceDN w:val="0"/>
              <w:adjustRightInd w:val="0"/>
              <w:jc w:val="center"/>
              <w:rPr>
                <w:rFonts w:ascii="Times New Roman" w:hAnsi="Times New Roman"/>
                <w:b/>
                <w:color w:val="000000"/>
                <w:sz w:val="28"/>
                <w:szCs w:val="28"/>
              </w:rPr>
            </w:pPr>
            <w:r w:rsidRPr="0086068B">
              <w:rPr>
                <w:rFonts w:ascii="Times New Roman" w:hAnsi="Times New Roman"/>
                <w:b/>
                <w:color w:val="000000"/>
                <w:sz w:val="28"/>
                <w:szCs w:val="28"/>
              </w:rPr>
              <w:t>20</w:t>
            </w:r>
          </w:p>
        </w:tc>
        <w:tc>
          <w:tcPr>
            <w:tcW w:w="1183" w:type="dxa"/>
          </w:tcPr>
          <w:p w14:paraId="0EC4F601" w14:textId="77777777" w:rsidR="002B0F2F" w:rsidRPr="0086068B" w:rsidRDefault="0086068B" w:rsidP="006C409A">
            <w:pPr>
              <w:autoSpaceDE w:val="0"/>
              <w:autoSpaceDN w:val="0"/>
              <w:adjustRightInd w:val="0"/>
              <w:jc w:val="center"/>
              <w:rPr>
                <w:rFonts w:ascii="Times New Roman" w:hAnsi="Times New Roman"/>
                <w:b/>
                <w:color w:val="000000"/>
                <w:sz w:val="28"/>
                <w:szCs w:val="28"/>
              </w:rPr>
            </w:pPr>
            <w:r w:rsidRPr="0086068B">
              <w:rPr>
                <w:rFonts w:ascii="Times New Roman" w:hAnsi="Times New Roman"/>
                <w:b/>
                <w:color w:val="000000"/>
                <w:sz w:val="28"/>
                <w:szCs w:val="28"/>
              </w:rPr>
              <w:t>20</w:t>
            </w:r>
          </w:p>
        </w:tc>
      </w:tr>
      <w:tr w:rsidR="00C06665" w:rsidRPr="0008289F" w14:paraId="24A8FF5B" w14:textId="77777777" w:rsidTr="006E77B8">
        <w:tc>
          <w:tcPr>
            <w:tcW w:w="577" w:type="dxa"/>
          </w:tcPr>
          <w:p w14:paraId="64E092CD"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64</w:t>
            </w:r>
          </w:p>
        </w:tc>
        <w:tc>
          <w:tcPr>
            <w:tcW w:w="4483" w:type="dxa"/>
            <w:gridSpan w:val="2"/>
          </w:tcPr>
          <w:p w14:paraId="166C9E7D" w14:textId="77777777" w:rsidR="00C06665" w:rsidRPr="00C06665" w:rsidRDefault="00C06665" w:rsidP="007D02B6">
            <w:pPr>
              <w:pStyle w:val="af4"/>
              <w:rPr>
                <w:sz w:val="24"/>
                <w:szCs w:val="24"/>
              </w:rPr>
            </w:pPr>
            <w:r w:rsidRPr="00C06665">
              <w:rPr>
                <w:sz w:val="24"/>
                <w:szCs w:val="24"/>
              </w:rPr>
              <w:t xml:space="preserve">Совершенствование  техники ведения  мяча. Совершенствование передач мяча в движении. Игра по </w:t>
            </w:r>
            <w:r w:rsidRPr="00C06665">
              <w:rPr>
                <w:sz w:val="24"/>
                <w:szCs w:val="24"/>
              </w:rPr>
              <w:lastRenderedPageBreak/>
              <w:t>упрощенным правилам.</w:t>
            </w:r>
          </w:p>
        </w:tc>
        <w:tc>
          <w:tcPr>
            <w:tcW w:w="1525" w:type="dxa"/>
          </w:tcPr>
          <w:p w14:paraId="6008D6FB"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lastRenderedPageBreak/>
              <w:t>1</w:t>
            </w:r>
          </w:p>
        </w:tc>
        <w:tc>
          <w:tcPr>
            <w:tcW w:w="1129" w:type="dxa"/>
          </w:tcPr>
          <w:p w14:paraId="4E2C5684"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15FFDF0C"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41C81B7"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6C6607F1" w14:textId="77777777" w:rsidTr="006E77B8">
        <w:tc>
          <w:tcPr>
            <w:tcW w:w="577" w:type="dxa"/>
          </w:tcPr>
          <w:p w14:paraId="0259108B"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lastRenderedPageBreak/>
              <w:t>65</w:t>
            </w:r>
          </w:p>
        </w:tc>
        <w:tc>
          <w:tcPr>
            <w:tcW w:w="4483" w:type="dxa"/>
            <w:gridSpan w:val="2"/>
          </w:tcPr>
          <w:p w14:paraId="2DDC46BD" w14:textId="77777777" w:rsidR="00C06665" w:rsidRPr="00C06665" w:rsidRDefault="00C06665" w:rsidP="007D02B6">
            <w:pPr>
              <w:pStyle w:val="af4"/>
              <w:rPr>
                <w:i/>
                <w:sz w:val="24"/>
                <w:szCs w:val="24"/>
              </w:rPr>
            </w:pPr>
            <w:r w:rsidRPr="00C06665">
              <w:rPr>
                <w:sz w:val="24"/>
                <w:szCs w:val="24"/>
              </w:rPr>
              <w:t xml:space="preserve">Совершенствование  техники </w:t>
            </w:r>
            <w:proofErr w:type="spellStart"/>
            <w:r w:rsidRPr="00C06665">
              <w:rPr>
                <w:sz w:val="24"/>
                <w:szCs w:val="24"/>
              </w:rPr>
              <w:t>передвижений.остановок</w:t>
            </w:r>
            <w:proofErr w:type="spellEnd"/>
            <w:r w:rsidRPr="00C06665">
              <w:rPr>
                <w:sz w:val="24"/>
                <w:szCs w:val="24"/>
              </w:rPr>
              <w:t>, поворотов и стоек. Игра по упрощенным правилам.</w:t>
            </w:r>
          </w:p>
        </w:tc>
        <w:tc>
          <w:tcPr>
            <w:tcW w:w="1525" w:type="dxa"/>
          </w:tcPr>
          <w:p w14:paraId="76929AE0"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14C6887"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B52E547"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6328D5D"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42DCFCFA" w14:textId="77777777" w:rsidTr="006E77B8">
        <w:tc>
          <w:tcPr>
            <w:tcW w:w="577" w:type="dxa"/>
          </w:tcPr>
          <w:p w14:paraId="214B9C9E"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66</w:t>
            </w:r>
          </w:p>
        </w:tc>
        <w:tc>
          <w:tcPr>
            <w:tcW w:w="4483" w:type="dxa"/>
            <w:gridSpan w:val="2"/>
          </w:tcPr>
          <w:p w14:paraId="6CC41ACF" w14:textId="77777777" w:rsidR="00C06665" w:rsidRPr="00C06665" w:rsidRDefault="00C06665" w:rsidP="007D02B6">
            <w:pPr>
              <w:pStyle w:val="af4"/>
              <w:rPr>
                <w:sz w:val="24"/>
                <w:szCs w:val="24"/>
              </w:rPr>
            </w:pPr>
            <w:r w:rsidRPr="00C06665">
              <w:rPr>
                <w:sz w:val="24"/>
                <w:szCs w:val="24"/>
              </w:rPr>
              <w:t xml:space="preserve"> Обучение технике подбора мяча. Закрепление техники  обманного финта; перехвату мяча в игре в баскетбол.  Эстафеты.</w:t>
            </w:r>
          </w:p>
        </w:tc>
        <w:tc>
          <w:tcPr>
            <w:tcW w:w="1525" w:type="dxa"/>
          </w:tcPr>
          <w:p w14:paraId="3A4566FE"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38CF86A"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2222C1B1"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A6D6C35"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59FDF9C1" w14:textId="77777777" w:rsidTr="006E77B8">
        <w:tc>
          <w:tcPr>
            <w:tcW w:w="577" w:type="dxa"/>
          </w:tcPr>
          <w:p w14:paraId="32E1E6DA"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67</w:t>
            </w:r>
          </w:p>
        </w:tc>
        <w:tc>
          <w:tcPr>
            <w:tcW w:w="4483" w:type="dxa"/>
            <w:gridSpan w:val="2"/>
          </w:tcPr>
          <w:p w14:paraId="1F61FF7B" w14:textId="77777777" w:rsidR="00C06665" w:rsidRPr="00C06665" w:rsidRDefault="00C06665" w:rsidP="007D02B6">
            <w:pPr>
              <w:tabs>
                <w:tab w:val="left" w:pos="7380"/>
              </w:tabs>
              <w:rPr>
                <w:rFonts w:ascii="Times New Roman" w:hAnsi="Times New Roman"/>
                <w:sz w:val="24"/>
                <w:szCs w:val="24"/>
              </w:rPr>
            </w:pPr>
            <w:r w:rsidRPr="00C06665">
              <w:rPr>
                <w:rFonts w:ascii="Times New Roman" w:hAnsi="Times New Roman"/>
                <w:sz w:val="24"/>
                <w:szCs w:val="24"/>
              </w:rPr>
              <w:t>Обучение  технике  бросков в кольцо. Совершенствование техники  обманного финта; перехвату мяча в игре в баскетбол.</w:t>
            </w:r>
          </w:p>
        </w:tc>
        <w:tc>
          <w:tcPr>
            <w:tcW w:w="1525" w:type="dxa"/>
          </w:tcPr>
          <w:p w14:paraId="0D92D3B3"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54D02E7A"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193DDDA"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0B2E4BD"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010BC433" w14:textId="77777777" w:rsidTr="006E77B8">
        <w:tc>
          <w:tcPr>
            <w:tcW w:w="577" w:type="dxa"/>
            <w:hideMark/>
          </w:tcPr>
          <w:p w14:paraId="7F634BCF"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68</w:t>
            </w:r>
          </w:p>
        </w:tc>
        <w:tc>
          <w:tcPr>
            <w:tcW w:w="4483" w:type="dxa"/>
            <w:gridSpan w:val="2"/>
          </w:tcPr>
          <w:p w14:paraId="1F603737" w14:textId="77777777" w:rsidR="00C06665" w:rsidRPr="00C06665" w:rsidRDefault="00C06665" w:rsidP="007D02B6">
            <w:pPr>
              <w:pStyle w:val="af4"/>
              <w:rPr>
                <w:i/>
                <w:sz w:val="24"/>
                <w:szCs w:val="24"/>
              </w:rPr>
            </w:pPr>
            <w:r w:rsidRPr="00C06665">
              <w:rPr>
                <w:sz w:val="24"/>
                <w:szCs w:val="24"/>
              </w:rPr>
              <w:t>Закрепление  техники  бросков в кольцо. Закрепление техники  подбора мяча. Командная игра.</w:t>
            </w:r>
          </w:p>
        </w:tc>
        <w:tc>
          <w:tcPr>
            <w:tcW w:w="1525" w:type="dxa"/>
          </w:tcPr>
          <w:p w14:paraId="49330BED"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65D5FDC"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07334FD2"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689D70C"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05998020" w14:textId="77777777" w:rsidTr="006E77B8">
        <w:tc>
          <w:tcPr>
            <w:tcW w:w="577" w:type="dxa"/>
          </w:tcPr>
          <w:p w14:paraId="3B728E07"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69</w:t>
            </w:r>
          </w:p>
        </w:tc>
        <w:tc>
          <w:tcPr>
            <w:tcW w:w="4483" w:type="dxa"/>
            <w:gridSpan w:val="2"/>
          </w:tcPr>
          <w:p w14:paraId="34BF708C" w14:textId="77777777" w:rsidR="00C06665" w:rsidRPr="00C06665" w:rsidRDefault="00C06665" w:rsidP="007D02B6">
            <w:pPr>
              <w:pStyle w:val="af4"/>
              <w:rPr>
                <w:i/>
                <w:sz w:val="24"/>
                <w:szCs w:val="24"/>
              </w:rPr>
            </w:pPr>
            <w:r w:rsidRPr="00C06665">
              <w:rPr>
                <w:sz w:val="24"/>
                <w:szCs w:val="24"/>
              </w:rPr>
              <w:t xml:space="preserve">Совершенствование  техники  бросков в кольцо. Командная игра. </w:t>
            </w:r>
          </w:p>
        </w:tc>
        <w:tc>
          <w:tcPr>
            <w:tcW w:w="1525" w:type="dxa"/>
          </w:tcPr>
          <w:p w14:paraId="2F4D6D2C"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862014F"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2D902B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A4B4B6E"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09AF0DD2" w14:textId="77777777" w:rsidTr="006E77B8">
        <w:tc>
          <w:tcPr>
            <w:tcW w:w="577" w:type="dxa"/>
          </w:tcPr>
          <w:p w14:paraId="6CD4F1D6"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70</w:t>
            </w:r>
          </w:p>
        </w:tc>
        <w:tc>
          <w:tcPr>
            <w:tcW w:w="4483" w:type="dxa"/>
            <w:gridSpan w:val="2"/>
          </w:tcPr>
          <w:p w14:paraId="404E9102" w14:textId="77777777" w:rsidR="00C06665" w:rsidRPr="00C06665" w:rsidRDefault="00C06665" w:rsidP="007D02B6">
            <w:pPr>
              <w:pStyle w:val="af4"/>
              <w:rPr>
                <w:i/>
                <w:sz w:val="24"/>
                <w:szCs w:val="24"/>
              </w:rPr>
            </w:pPr>
            <w:r w:rsidRPr="00C06665">
              <w:rPr>
                <w:sz w:val="24"/>
                <w:szCs w:val="24"/>
              </w:rPr>
              <w:t xml:space="preserve"> Обучение  технике  штрафных бросков в кольцо (с места, в движении, прыжком).  Командная игра.</w:t>
            </w:r>
          </w:p>
        </w:tc>
        <w:tc>
          <w:tcPr>
            <w:tcW w:w="1525" w:type="dxa"/>
          </w:tcPr>
          <w:p w14:paraId="211DD3B8"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04FF318"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662D8A80"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C2745D6"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37E6FD19" w14:textId="77777777" w:rsidTr="006E77B8">
        <w:tc>
          <w:tcPr>
            <w:tcW w:w="577" w:type="dxa"/>
          </w:tcPr>
          <w:p w14:paraId="1BB1D422"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71</w:t>
            </w:r>
          </w:p>
        </w:tc>
        <w:tc>
          <w:tcPr>
            <w:tcW w:w="4483" w:type="dxa"/>
            <w:gridSpan w:val="2"/>
          </w:tcPr>
          <w:p w14:paraId="1023E197" w14:textId="77777777" w:rsidR="00C06665" w:rsidRPr="00C06665" w:rsidRDefault="00C06665" w:rsidP="007D02B6">
            <w:pPr>
              <w:pStyle w:val="af4"/>
              <w:rPr>
                <w:sz w:val="24"/>
              </w:rPr>
            </w:pPr>
            <w:r w:rsidRPr="00C06665">
              <w:rPr>
                <w:sz w:val="24"/>
              </w:rPr>
              <w:t>Обучение  технике  обманного финта; перехвату мяча в игре в б/б. Закрепление  техники штрафных  бросков в кольцо. Командная игра.</w:t>
            </w:r>
          </w:p>
        </w:tc>
        <w:tc>
          <w:tcPr>
            <w:tcW w:w="1525" w:type="dxa"/>
          </w:tcPr>
          <w:p w14:paraId="4B920B09" w14:textId="77777777" w:rsidR="00C06665" w:rsidRPr="0008289F" w:rsidRDefault="0086068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3CBE466A" w14:textId="77777777" w:rsidR="00C06665" w:rsidRPr="0008289F" w:rsidRDefault="0086068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6AA02ACB"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D96A93B"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1431A4FD" w14:textId="77777777" w:rsidTr="006E77B8">
        <w:tc>
          <w:tcPr>
            <w:tcW w:w="577" w:type="dxa"/>
          </w:tcPr>
          <w:p w14:paraId="3388788E"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72</w:t>
            </w:r>
          </w:p>
        </w:tc>
        <w:tc>
          <w:tcPr>
            <w:tcW w:w="4483" w:type="dxa"/>
            <w:gridSpan w:val="2"/>
          </w:tcPr>
          <w:p w14:paraId="1585BC93" w14:textId="77777777" w:rsidR="00C06665" w:rsidRPr="00C06665" w:rsidRDefault="00C06665" w:rsidP="007D02B6">
            <w:pPr>
              <w:pStyle w:val="af4"/>
              <w:rPr>
                <w:sz w:val="24"/>
              </w:rPr>
            </w:pPr>
            <w:r w:rsidRPr="00C06665">
              <w:rPr>
                <w:sz w:val="24"/>
              </w:rPr>
              <w:t>Совершенствование  техники штрафных бросков в кольцо. Совершенствование техники  подбора мяча. Эстафеты.</w:t>
            </w:r>
          </w:p>
        </w:tc>
        <w:tc>
          <w:tcPr>
            <w:tcW w:w="1525" w:type="dxa"/>
          </w:tcPr>
          <w:p w14:paraId="46A016D6"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698FBDE"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6032B3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29EE12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477C5D73" w14:textId="77777777" w:rsidTr="006E77B8">
        <w:tc>
          <w:tcPr>
            <w:tcW w:w="577" w:type="dxa"/>
            <w:hideMark/>
          </w:tcPr>
          <w:p w14:paraId="4F933A60"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73</w:t>
            </w:r>
          </w:p>
        </w:tc>
        <w:tc>
          <w:tcPr>
            <w:tcW w:w="4483" w:type="dxa"/>
            <w:gridSpan w:val="2"/>
          </w:tcPr>
          <w:p w14:paraId="5E33651E" w14:textId="77777777" w:rsidR="00C06665" w:rsidRPr="00C06665" w:rsidRDefault="00C06665" w:rsidP="007D02B6">
            <w:pPr>
              <w:tabs>
                <w:tab w:val="left" w:pos="7380"/>
              </w:tabs>
              <w:rPr>
                <w:rFonts w:ascii="Times New Roman" w:hAnsi="Times New Roman"/>
                <w:sz w:val="24"/>
              </w:rPr>
            </w:pPr>
            <w:r w:rsidRPr="00C06665">
              <w:rPr>
                <w:rFonts w:ascii="Times New Roman" w:hAnsi="Times New Roman"/>
                <w:sz w:val="24"/>
              </w:rPr>
              <w:t xml:space="preserve"> Закрепление  техники накрывания и выбивания мяча. Обучение командной системе нападения. Игра по правилам.</w:t>
            </w:r>
          </w:p>
        </w:tc>
        <w:tc>
          <w:tcPr>
            <w:tcW w:w="1525" w:type="dxa"/>
          </w:tcPr>
          <w:p w14:paraId="74BB0D7B"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70122DE"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11A369CE"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51EBE6E"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34973E6C" w14:textId="77777777" w:rsidTr="006E77B8">
        <w:tc>
          <w:tcPr>
            <w:tcW w:w="577" w:type="dxa"/>
          </w:tcPr>
          <w:p w14:paraId="0919D64E"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74</w:t>
            </w:r>
          </w:p>
        </w:tc>
        <w:tc>
          <w:tcPr>
            <w:tcW w:w="4483" w:type="dxa"/>
            <w:gridSpan w:val="2"/>
          </w:tcPr>
          <w:p w14:paraId="3F3F136D" w14:textId="77777777" w:rsidR="00C06665" w:rsidRPr="00C06665" w:rsidRDefault="00C06665" w:rsidP="007D02B6">
            <w:pPr>
              <w:tabs>
                <w:tab w:val="left" w:pos="7380"/>
              </w:tabs>
              <w:rPr>
                <w:rFonts w:ascii="Times New Roman" w:hAnsi="Times New Roman"/>
                <w:sz w:val="24"/>
              </w:rPr>
            </w:pPr>
            <w:r w:rsidRPr="00C06665">
              <w:rPr>
                <w:rFonts w:ascii="Times New Roman" w:hAnsi="Times New Roman"/>
                <w:sz w:val="24"/>
              </w:rPr>
              <w:t>Техники накрывания   и выбивания мяча ( варианты). Обучение командной системе на падения. Игра по правилам.</w:t>
            </w:r>
          </w:p>
        </w:tc>
        <w:tc>
          <w:tcPr>
            <w:tcW w:w="1525" w:type="dxa"/>
          </w:tcPr>
          <w:p w14:paraId="71D91310"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FBD3E2E"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0A073DC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2DAF288"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782E0CA0" w14:textId="77777777" w:rsidTr="006E77B8">
        <w:tc>
          <w:tcPr>
            <w:tcW w:w="577" w:type="dxa"/>
          </w:tcPr>
          <w:p w14:paraId="2942881B"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75</w:t>
            </w:r>
          </w:p>
        </w:tc>
        <w:tc>
          <w:tcPr>
            <w:tcW w:w="4483" w:type="dxa"/>
            <w:gridSpan w:val="2"/>
          </w:tcPr>
          <w:p w14:paraId="786C4999" w14:textId="77777777" w:rsidR="00C06665" w:rsidRPr="00C06665" w:rsidRDefault="00C06665" w:rsidP="007D02B6">
            <w:pPr>
              <w:tabs>
                <w:tab w:val="left" w:pos="7380"/>
              </w:tabs>
              <w:rPr>
                <w:rFonts w:ascii="Times New Roman" w:hAnsi="Times New Roman"/>
                <w:sz w:val="24"/>
              </w:rPr>
            </w:pPr>
            <w:r w:rsidRPr="00C06665">
              <w:rPr>
                <w:rFonts w:ascii="Times New Roman" w:hAnsi="Times New Roman"/>
                <w:sz w:val="24"/>
              </w:rPr>
              <w:t>Совершенствование  техники накрывания и выбивания мяча.. Игра в б/б.</w:t>
            </w:r>
          </w:p>
        </w:tc>
        <w:tc>
          <w:tcPr>
            <w:tcW w:w="1525" w:type="dxa"/>
          </w:tcPr>
          <w:p w14:paraId="6D5071F5"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230BC1D"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62AD84F7"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5D2EF2B"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498C5363" w14:textId="77777777" w:rsidTr="006E77B8">
        <w:tc>
          <w:tcPr>
            <w:tcW w:w="577" w:type="dxa"/>
          </w:tcPr>
          <w:p w14:paraId="19A74552"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76</w:t>
            </w:r>
          </w:p>
        </w:tc>
        <w:tc>
          <w:tcPr>
            <w:tcW w:w="4483" w:type="dxa"/>
            <w:gridSpan w:val="2"/>
          </w:tcPr>
          <w:p w14:paraId="411B238B" w14:textId="77777777" w:rsidR="00C06665" w:rsidRPr="00C06665" w:rsidRDefault="00C06665" w:rsidP="007D02B6">
            <w:pPr>
              <w:pStyle w:val="af4"/>
              <w:rPr>
                <w:sz w:val="24"/>
              </w:rPr>
            </w:pPr>
            <w:r w:rsidRPr="00C06665">
              <w:rPr>
                <w:sz w:val="24"/>
              </w:rPr>
              <w:t>Обучение лично-командной системе защиты; технике сочетания приемов игры в баскетбол.</w:t>
            </w:r>
          </w:p>
        </w:tc>
        <w:tc>
          <w:tcPr>
            <w:tcW w:w="1525" w:type="dxa"/>
          </w:tcPr>
          <w:p w14:paraId="492F73A5"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C746D37"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598E9C83"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F173D02"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012CBA2A" w14:textId="77777777" w:rsidTr="006E77B8">
        <w:tc>
          <w:tcPr>
            <w:tcW w:w="577" w:type="dxa"/>
          </w:tcPr>
          <w:p w14:paraId="2767D8C1"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77</w:t>
            </w:r>
          </w:p>
        </w:tc>
        <w:tc>
          <w:tcPr>
            <w:tcW w:w="4483" w:type="dxa"/>
            <w:gridSpan w:val="2"/>
          </w:tcPr>
          <w:p w14:paraId="55F32B25" w14:textId="77777777" w:rsidR="00C06665" w:rsidRPr="00C06665" w:rsidRDefault="00C06665" w:rsidP="007D02B6">
            <w:pPr>
              <w:pStyle w:val="af4"/>
              <w:rPr>
                <w:i/>
                <w:sz w:val="24"/>
              </w:rPr>
            </w:pPr>
            <w:r w:rsidRPr="00C06665">
              <w:rPr>
                <w:sz w:val="24"/>
              </w:rPr>
              <w:t>Совершенствование лично-командной системы защиты; техники сочетания приемов игры в баскетбол.</w:t>
            </w:r>
          </w:p>
        </w:tc>
        <w:tc>
          <w:tcPr>
            <w:tcW w:w="1525" w:type="dxa"/>
          </w:tcPr>
          <w:p w14:paraId="6CCB0BC5"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48F82E5"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09D6E9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2A9A506"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7B915B90" w14:textId="77777777" w:rsidTr="006E77B8">
        <w:tc>
          <w:tcPr>
            <w:tcW w:w="577" w:type="dxa"/>
            <w:hideMark/>
          </w:tcPr>
          <w:p w14:paraId="2BEE8EB6"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78</w:t>
            </w:r>
          </w:p>
        </w:tc>
        <w:tc>
          <w:tcPr>
            <w:tcW w:w="4483" w:type="dxa"/>
            <w:gridSpan w:val="2"/>
          </w:tcPr>
          <w:p w14:paraId="79E5B175" w14:textId="77777777" w:rsidR="00C06665" w:rsidRPr="00C06665" w:rsidRDefault="00C06665" w:rsidP="007D02B6">
            <w:pPr>
              <w:pStyle w:val="af4"/>
              <w:rPr>
                <w:sz w:val="24"/>
              </w:rPr>
            </w:pPr>
            <w:r w:rsidRPr="00C06665">
              <w:rPr>
                <w:sz w:val="24"/>
              </w:rPr>
              <w:t>Совершенствование командной системы нападения. Игра</w:t>
            </w:r>
          </w:p>
        </w:tc>
        <w:tc>
          <w:tcPr>
            <w:tcW w:w="1525" w:type="dxa"/>
          </w:tcPr>
          <w:p w14:paraId="7BD5DCEF"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689B5FB"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7C175371"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5E92085"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26851B6C" w14:textId="77777777" w:rsidTr="006E77B8">
        <w:tc>
          <w:tcPr>
            <w:tcW w:w="577" w:type="dxa"/>
          </w:tcPr>
          <w:p w14:paraId="1272ADEF" w14:textId="77777777" w:rsidR="00C06665" w:rsidRPr="0008289F" w:rsidRDefault="00C06665"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79</w:t>
            </w:r>
          </w:p>
        </w:tc>
        <w:tc>
          <w:tcPr>
            <w:tcW w:w="4483" w:type="dxa"/>
            <w:gridSpan w:val="2"/>
          </w:tcPr>
          <w:p w14:paraId="54875ECC" w14:textId="77777777" w:rsidR="00C06665" w:rsidRPr="00C06665" w:rsidRDefault="00C06665" w:rsidP="007D02B6">
            <w:pPr>
              <w:pStyle w:val="af4"/>
              <w:rPr>
                <w:sz w:val="24"/>
              </w:rPr>
            </w:pPr>
            <w:r w:rsidRPr="00C06665">
              <w:rPr>
                <w:sz w:val="24"/>
              </w:rPr>
              <w:t>Совершенствование командной системы нападения. Игра</w:t>
            </w:r>
          </w:p>
        </w:tc>
        <w:tc>
          <w:tcPr>
            <w:tcW w:w="1525" w:type="dxa"/>
          </w:tcPr>
          <w:p w14:paraId="684CA20E"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5EF1ED24"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02237A2A"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61248F1"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05D93D09" w14:textId="77777777" w:rsidTr="006E77B8">
        <w:tc>
          <w:tcPr>
            <w:tcW w:w="577" w:type="dxa"/>
          </w:tcPr>
          <w:p w14:paraId="5B79CEDB" w14:textId="77777777" w:rsidR="00C06665" w:rsidRPr="0008289F" w:rsidRDefault="00C06665" w:rsidP="007D02B6">
            <w:pPr>
              <w:jc w:val="center"/>
              <w:rPr>
                <w:rFonts w:ascii="Times New Roman" w:eastAsia="Times New Roman" w:hAnsi="Times New Roman"/>
                <w:sz w:val="24"/>
                <w:szCs w:val="24"/>
              </w:rPr>
            </w:pPr>
            <w:r w:rsidRPr="0008289F">
              <w:rPr>
                <w:rFonts w:ascii="Times New Roman" w:eastAsia="Times New Roman" w:hAnsi="Times New Roman"/>
                <w:sz w:val="24"/>
                <w:szCs w:val="24"/>
              </w:rPr>
              <w:t>80</w:t>
            </w:r>
          </w:p>
        </w:tc>
        <w:tc>
          <w:tcPr>
            <w:tcW w:w="4483" w:type="dxa"/>
            <w:gridSpan w:val="2"/>
          </w:tcPr>
          <w:p w14:paraId="6B01927B" w14:textId="77777777" w:rsidR="00C06665" w:rsidRDefault="002B0F2F" w:rsidP="007D02B6">
            <w:pPr>
              <w:pStyle w:val="af4"/>
              <w:rPr>
                <w:sz w:val="24"/>
              </w:rPr>
            </w:pPr>
            <w:r>
              <w:rPr>
                <w:sz w:val="24"/>
              </w:rPr>
              <w:t>Командная защита. Игра</w:t>
            </w:r>
          </w:p>
          <w:p w14:paraId="365D5A3E" w14:textId="77777777" w:rsidR="002B0F2F" w:rsidRPr="00C06665" w:rsidRDefault="002B0F2F" w:rsidP="007D02B6">
            <w:pPr>
              <w:pStyle w:val="af4"/>
              <w:rPr>
                <w:sz w:val="24"/>
              </w:rPr>
            </w:pPr>
          </w:p>
        </w:tc>
        <w:tc>
          <w:tcPr>
            <w:tcW w:w="1525" w:type="dxa"/>
          </w:tcPr>
          <w:p w14:paraId="365BC32F" w14:textId="77777777" w:rsidR="00C06665" w:rsidRPr="00C06665" w:rsidRDefault="00C06665" w:rsidP="00A00D0E">
            <w:pPr>
              <w:autoSpaceDE w:val="0"/>
              <w:autoSpaceDN w:val="0"/>
              <w:adjustRightInd w:val="0"/>
              <w:jc w:val="center"/>
              <w:rPr>
                <w:rFonts w:ascii="Times New Roman" w:hAnsi="Times New Roman"/>
                <w:color w:val="000000"/>
                <w:sz w:val="28"/>
                <w:szCs w:val="28"/>
              </w:rPr>
            </w:pPr>
            <w:r w:rsidRPr="00C06665">
              <w:rPr>
                <w:rFonts w:ascii="Times New Roman" w:hAnsi="Times New Roman"/>
                <w:color w:val="000000"/>
                <w:sz w:val="28"/>
                <w:szCs w:val="28"/>
              </w:rPr>
              <w:t>1</w:t>
            </w:r>
          </w:p>
        </w:tc>
        <w:tc>
          <w:tcPr>
            <w:tcW w:w="1129" w:type="dxa"/>
          </w:tcPr>
          <w:p w14:paraId="795BA090" w14:textId="77777777" w:rsidR="00C06665" w:rsidRPr="00C06665"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4B2BA0E2" w14:textId="77777777" w:rsidR="00C06665" w:rsidRPr="00C06665" w:rsidRDefault="00C06665" w:rsidP="006C409A">
            <w:pPr>
              <w:autoSpaceDE w:val="0"/>
              <w:autoSpaceDN w:val="0"/>
              <w:adjustRightInd w:val="0"/>
              <w:jc w:val="center"/>
              <w:rPr>
                <w:rFonts w:ascii="Times New Roman" w:hAnsi="Times New Roman"/>
                <w:color w:val="000000"/>
                <w:sz w:val="28"/>
                <w:szCs w:val="28"/>
              </w:rPr>
            </w:pPr>
            <w:r w:rsidRPr="00C06665">
              <w:rPr>
                <w:rFonts w:ascii="Times New Roman" w:hAnsi="Times New Roman"/>
                <w:color w:val="000000"/>
                <w:sz w:val="28"/>
                <w:szCs w:val="28"/>
              </w:rPr>
              <w:t>1</w:t>
            </w:r>
          </w:p>
        </w:tc>
        <w:tc>
          <w:tcPr>
            <w:tcW w:w="1183" w:type="dxa"/>
          </w:tcPr>
          <w:p w14:paraId="63C7DF95" w14:textId="77777777" w:rsidR="00C06665" w:rsidRPr="00C06665" w:rsidRDefault="00C06665" w:rsidP="006C409A">
            <w:pPr>
              <w:autoSpaceDE w:val="0"/>
              <w:autoSpaceDN w:val="0"/>
              <w:adjustRightInd w:val="0"/>
              <w:jc w:val="center"/>
              <w:rPr>
                <w:rFonts w:ascii="Times New Roman" w:hAnsi="Times New Roman"/>
                <w:color w:val="000000"/>
                <w:sz w:val="28"/>
                <w:szCs w:val="28"/>
              </w:rPr>
            </w:pPr>
            <w:r w:rsidRPr="00C06665">
              <w:rPr>
                <w:rFonts w:ascii="Times New Roman" w:hAnsi="Times New Roman"/>
                <w:color w:val="000000"/>
                <w:sz w:val="28"/>
                <w:szCs w:val="28"/>
              </w:rPr>
              <w:t>1</w:t>
            </w:r>
          </w:p>
        </w:tc>
      </w:tr>
      <w:tr w:rsidR="00C06665" w:rsidRPr="0008289F" w14:paraId="0F6C259E" w14:textId="77777777" w:rsidTr="006E77B8">
        <w:tc>
          <w:tcPr>
            <w:tcW w:w="577" w:type="dxa"/>
          </w:tcPr>
          <w:p w14:paraId="7A0736F1" w14:textId="77777777" w:rsidR="00C06665" w:rsidRPr="0008289F" w:rsidRDefault="00C06665" w:rsidP="007D02B6">
            <w:pPr>
              <w:jc w:val="center"/>
              <w:rPr>
                <w:rFonts w:ascii="Times New Roman" w:eastAsia="Times New Roman" w:hAnsi="Times New Roman"/>
                <w:sz w:val="24"/>
                <w:szCs w:val="24"/>
              </w:rPr>
            </w:pPr>
            <w:r w:rsidRPr="0008289F">
              <w:rPr>
                <w:rFonts w:ascii="Times New Roman" w:eastAsia="Times New Roman" w:hAnsi="Times New Roman"/>
                <w:sz w:val="24"/>
                <w:szCs w:val="24"/>
              </w:rPr>
              <w:t>81</w:t>
            </w:r>
          </w:p>
        </w:tc>
        <w:tc>
          <w:tcPr>
            <w:tcW w:w="4483" w:type="dxa"/>
            <w:gridSpan w:val="2"/>
          </w:tcPr>
          <w:p w14:paraId="01D3AFFE" w14:textId="77777777" w:rsidR="00C06665" w:rsidRPr="00C06665" w:rsidRDefault="00C06665" w:rsidP="007D02B6">
            <w:pPr>
              <w:pStyle w:val="af4"/>
              <w:rPr>
                <w:i/>
                <w:sz w:val="24"/>
              </w:rPr>
            </w:pPr>
            <w:r w:rsidRPr="00C06665">
              <w:rPr>
                <w:sz w:val="24"/>
              </w:rPr>
              <w:t xml:space="preserve">Лично-командной системы защиты; техники сочетания приемов игры в </w:t>
            </w:r>
            <w:r w:rsidRPr="00C06665">
              <w:rPr>
                <w:sz w:val="24"/>
              </w:rPr>
              <w:lastRenderedPageBreak/>
              <w:t>баскетбол. Игра.</w:t>
            </w:r>
          </w:p>
        </w:tc>
        <w:tc>
          <w:tcPr>
            <w:tcW w:w="1525" w:type="dxa"/>
          </w:tcPr>
          <w:p w14:paraId="3113613E"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lastRenderedPageBreak/>
              <w:t>2</w:t>
            </w:r>
          </w:p>
        </w:tc>
        <w:tc>
          <w:tcPr>
            <w:tcW w:w="1129" w:type="dxa"/>
          </w:tcPr>
          <w:p w14:paraId="4F864351"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6CD16951"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8C24209"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5221D308" w14:textId="77777777" w:rsidTr="006E77B8">
        <w:tc>
          <w:tcPr>
            <w:tcW w:w="577" w:type="dxa"/>
          </w:tcPr>
          <w:p w14:paraId="42EBE9C7" w14:textId="77777777" w:rsidR="00C06665" w:rsidRPr="0008289F" w:rsidRDefault="00C06665" w:rsidP="007D02B6">
            <w:pPr>
              <w:jc w:val="center"/>
              <w:rPr>
                <w:rFonts w:ascii="Times New Roman" w:eastAsia="Times New Roman" w:hAnsi="Times New Roman"/>
                <w:sz w:val="24"/>
                <w:szCs w:val="24"/>
              </w:rPr>
            </w:pPr>
            <w:r w:rsidRPr="0008289F">
              <w:rPr>
                <w:rFonts w:ascii="Times New Roman" w:eastAsia="Times New Roman" w:hAnsi="Times New Roman"/>
                <w:sz w:val="24"/>
                <w:szCs w:val="24"/>
              </w:rPr>
              <w:lastRenderedPageBreak/>
              <w:t>82</w:t>
            </w:r>
          </w:p>
        </w:tc>
        <w:tc>
          <w:tcPr>
            <w:tcW w:w="4483" w:type="dxa"/>
            <w:gridSpan w:val="2"/>
          </w:tcPr>
          <w:p w14:paraId="6F7446CA" w14:textId="77777777" w:rsidR="00C06665" w:rsidRDefault="00C06665" w:rsidP="007D02B6">
            <w:pPr>
              <w:pStyle w:val="af4"/>
              <w:rPr>
                <w:sz w:val="24"/>
              </w:rPr>
            </w:pPr>
            <w:r w:rsidRPr="00C06665">
              <w:rPr>
                <w:sz w:val="24"/>
              </w:rPr>
              <w:t>Двухсторонняя игра.</w:t>
            </w:r>
          </w:p>
          <w:p w14:paraId="5ACCA8DE" w14:textId="77777777" w:rsidR="002B0F2F" w:rsidRPr="00C06665" w:rsidRDefault="002B0F2F" w:rsidP="007D02B6">
            <w:pPr>
              <w:pStyle w:val="af4"/>
              <w:rPr>
                <w:sz w:val="24"/>
              </w:rPr>
            </w:pPr>
          </w:p>
        </w:tc>
        <w:tc>
          <w:tcPr>
            <w:tcW w:w="1525" w:type="dxa"/>
          </w:tcPr>
          <w:p w14:paraId="787745A8" w14:textId="77777777" w:rsidR="00C06665" w:rsidRPr="0008289F" w:rsidRDefault="0086068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2B82549" w14:textId="77777777" w:rsidR="00C06665" w:rsidRPr="0008289F" w:rsidRDefault="0086068B"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D7B20AF"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7A1B822"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15756EB9" w14:textId="77777777" w:rsidTr="006E77B8">
        <w:tc>
          <w:tcPr>
            <w:tcW w:w="577" w:type="dxa"/>
          </w:tcPr>
          <w:p w14:paraId="76A9BC36" w14:textId="77777777" w:rsidR="00C06665" w:rsidRPr="0008289F" w:rsidRDefault="00C06665" w:rsidP="007D02B6">
            <w:pPr>
              <w:jc w:val="center"/>
              <w:rPr>
                <w:rFonts w:ascii="Times New Roman" w:eastAsia="Times New Roman" w:hAnsi="Times New Roman"/>
                <w:sz w:val="24"/>
                <w:szCs w:val="24"/>
              </w:rPr>
            </w:pPr>
            <w:r w:rsidRPr="0008289F">
              <w:rPr>
                <w:rFonts w:ascii="Times New Roman" w:eastAsia="Times New Roman" w:hAnsi="Times New Roman"/>
                <w:sz w:val="24"/>
                <w:szCs w:val="24"/>
              </w:rPr>
              <w:t>83</w:t>
            </w:r>
          </w:p>
        </w:tc>
        <w:tc>
          <w:tcPr>
            <w:tcW w:w="4483" w:type="dxa"/>
            <w:gridSpan w:val="2"/>
          </w:tcPr>
          <w:p w14:paraId="68A64971" w14:textId="77777777" w:rsidR="002B0F2F" w:rsidRPr="002B0F2F" w:rsidRDefault="00C06665" w:rsidP="007D02B6">
            <w:pPr>
              <w:pStyle w:val="af4"/>
              <w:rPr>
                <w:sz w:val="24"/>
              </w:rPr>
            </w:pPr>
            <w:r w:rsidRPr="00C06665">
              <w:rPr>
                <w:sz w:val="24"/>
              </w:rPr>
              <w:t>Проверочная работа по теме : « Техника баскетбола.»</w:t>
            </w:r>
          </w:p>
        </w:tc>
        <w:tc>
          <w:tcPr>
            <w:tcW w:w="1525" w:type="dxa"/>
          </w:tcPr>
          <w:p w14:paraId="4E5C6E8F" w14:textId="77777777" w:rsidR="00C06665" w:rsidRPr="0008289F" w:rsidRDefault="00C06665"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B0A3D1D" w14:textId="77777777" w:rsidR="00C06665" w:rsidRPr="0008289F" w:rsidRDefault="00C06665" w:rsidP="00A00D0E">
            <w:pPr>
              <w:autoSpaceDE w:val="0"/>
              <w:autoSpaceDN w:val="0"/>
              <w:adjustRightInd w:val="0"/>
              <w:jc w:val="center"/>
              <w:rPr>
                <w:rFonts w:ascii="Times New Roman" w:hAnsi="Times New Roman"/>
                <w:color w:val="000000"/>
                <w:sz w:val="28"/>
                <w:szCs w:val="28"/>
              </w:rPr>
            </w:pPr>
          </w:p>
        </w:tc>
        <w:tc>
          <w:tcPr>
            <w:tcW w:w="958" w:type="dxa"/>
          </w:tcPr>
          <w:p w14:paraId="62D76137"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BB97975" w14:textId="77777777" w:rsidR="00C06665" w:rsidRPr="0008289F" w:rsidRDefault="00C06665"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C06665" w:rsidRPr="0008289F" w14:paraId="7068B09C" w14:textId="77777777" w:rsidTr="006E77B8">
        <w:tc>
          <w:tcPr>
            <w:tcW w:w="577" w:type="dxa"/>
          </w:tcPr>
          <w:p w14:paraId="5525745D" w14:textId="77777777" w:rsidR="00C06665" w:rsidRPr="0008289F" w:rsidRDefault="00C06665" w:rsidP="006C409A">
            <w:pPr>
              <w:jc w:val="center"/>
              <w:rPr>
                <w:rFonts w:ascii="Times New Roman" w:eastAsia="Times New Roman" w:hAnsi="Times New Roman"/>
                <w:sz w:val="24"/>
                <w:szCs w:val="24"/>
              </w:rPr>
            </w:pPr>
          </w:p>
        </w:tc>
        <w:tc>
          <w:tcPr>
            <w:tcW w:w="4483" w:type="dxa"/>
            <w:gridSpan w:val="2"/>
          </w:tcPr>
          <w:p w14:paraId="18EE06BA" w14:textId="77777777" w:rsidR="00C06665" w:rsidRPr="00C06665" w:rsidRDefault="00C06665" w:rsidP="00C06665">
            <w:pPr>
              <w:pStyle w:val="af4"/>
              <w:jc w:val="center"/>
              <w:rPr>
                <w:b/>
                <w:sz w:val="24"/>
              </w:rPr>
            </w:pPr>
            <w:r w:rsidRPr="00C06665">
              <w:rPr>
                <w:b/>
                <w:sz w:val="24"/>
              </w:rPr>
              <w:t>Раздел 5. Спортивные игры</w:t>
            </w:r>
          </w:p>
          <w:p w14:paraId="7E84D978" w14:textId="77777777" w:rsidR="00C06665" w:rsidRPr="001125A0" w:rsidRDefault="00C06665" w:rsidP="00783B3A">
            <w:pPr>
              <w:pStyle w:val="af4"/>
              <w:jc w:val="center"/>
              <w:rPr>
                <w:sz w:val="24"/>
                <w:szCs w:val="24"/>
              </w:rPr>
            </w:pPr>
            <w:r w:rsidRPr="00C06665">
              <w:rPr>
                <w:b/>
                <w:sz w:val="24"/>
              </w:rPr>
              <w:t>(Гандбол)</w:t>
            </w:r>
          </w:p>
        </w:tc>
        <w:tc>
          <w:tcPr>
            <w:tcW w:w="1525" w:type="dxa"/>
          </w:tcPr>
          <w:p w14:paraId="4997D0DF" w14:textId="77777777" w:rsidR="00C06665" w:rsidRPr="009B0B8F" w:rsidRDefault="009B0B8F" w:rsidP="00A00D0E">
            <w:pPr>
              <w:autoSpaceDE w:val="0"/>
              <w:autoSpaceDN w:val="0"/>
              <w:adjustRightInd w:val="0"/>
              <w:jc w:val="center"/>
              <w:rPr>
                <w:rFonts w:ascii="Times New Roman" w:hAnsi="Times New Roman"/>
                <w:b/>
                <w:color w:val="000000"/>
                <w:sz w:val="28"/>
                <w:szCs w:val="28"/>
              </w:rPr>
            </w:pPr>
            <w:r w:rsidRPr="009B0B8F">
              <w:rPr>
                <w:rFonts w:ascii="Times New Roman" w:hAnsi="Times New Roman"/>
                <w:b/>
                <w:color w:val="000000"/>
                <w:sz w:val="28"/>
                <w:szCs w:val="28"/>
              </w:rPr>
              <w:t>30</w:t>
            </w:r>
          </w:p>
        </w:tc>
        <w:tc>
          <w:tcPr>
            <w:tcW w:w="1129" w:type="dxa"/>
          </w:tcPr>
          <w:p w14:paraId="6034D3A6" w14:textId="77777777" w:rsidR="00C06665" w:rsidRPr="009B0B8F" w:rsidRDefault="009B0B8F" w:rsidP="00A00D0E">
            <w:pPr>
              <w:autoSpaceDE w:val="0"/>
              <w:autoSpaceDN w:val="0"/>
              <w:adjustRightInd w:val="0"/>
              <w:jc w:val="center"/>
              <w:rPr>
                <w:rFonts w:ascii="Times New Roman" w:hAnsi="Times New Roman"/>
                <w:b/>
                <w:color w:val="000000"/>
                <w:sz w:val="28"/>
                <w:szCs w:val="28"/>
              </w:rPr>
            </w:pPr>
            <w:r w:rsidRPr="009B0B8F">
              <w:rPr>
                <w:rFonts w:ascii="Times New Roman" w:hAnsi="Times New Roman"/>
                <w:b/>
                <w:color w:val="000000"/>
                <w:sz w:val="28"/>
                <w:szCs w:val="28"/>
              </w:rPr>
              <w:t>10</w:t>
            </w:r>
          </w:p>
        </w:tc>
        <w:tc>
          <w:tcPr>
            <w:tcW w:w="958" w:type="dxa"/>
          </w:tcPr>
          <w:p w14:paraId="65A882EF" w14:textId="77777777" w:rsidR="00C06665" w:rsidRPr="009B0B8F" w:rsidRDefault="009B0B8F" w:rsidP="006C409A">
            <w:pPr>
              <w:autoSpaceDE w:val="0"/>
              <w:autoSpaceDN w:val="0"/>
              <w:adjustRightInd w:val="0"/>
              <w:jc w:val="center"/>
              <w:rPr>
                <w:rFonts w:ascii="Times New Roman" w:hAnsi="Times New Roman"/>
                <w:b/>
                <w:color w:val="000000"/>
                <w:sz w:val="28"/>
                <w:szCs w:val="28"/>
              </w:rPr>
            </w:pPr>
            <w:r w:rsidRPr="009B0B8F">
              <w:rPr>
                <w:rFonts w:ascii="Times New Roman" w:hAnsi="Times New Roman"/>
                <w:b/>
                <w:color w:val="000000"/>
                <w:sz w:val="28"/>
                <w:szCs w:val="28"/>
              </w:rPr>
              <w:t>20</w:t>
            </w:r>
          </w:p>
        </w:tc>
        <w:tc>
          <w:tcPr>
            <w:tcW w:w="1183" w:type="dxa"/>
          </w:tcPr>
          <w:p w14:paraId="0CB3FFCA" w14:textId="77777777" w:rsidR="00C06665" w:rsidRPr="009B0B8F" w:rsidRDefault="009B0B8F" w:rsidP="006C409A">
            <w:pPr>
              <w:autoSpaceDE w:val="0"/>
              <w:autoSpaceDN w:val="0"/>
              <w:adjustRightInd w:val="0"/>
              <w:jc w:val="center"/>
              <w:rPr>
                <w:rFonts w:ascii="Times New Roman" w:hAnsi="Times New Roman"/>
                <w:b/>
                <w:color w:val="000000"/>
                <w:sz w:val="28"/>
                <w:szCs w:val="28"/>
              </w:rPr>
            </w:pPr>
            <w:r w:rsidRPr="009B0B8F">
              <w:rPr>
                <w:rFonts w:ascii="Times New Roman" w:hAnsi="Times New Roman"/>
                <w:b/>
                <w:color w:val="000000"/>
                <w:sz w:val="28"/>
                <w:szCs w:val="28"/>
              </w:rPr>
              <w:t>18</w:t>
            </w:r>
          </w:p>
        </w:tc>
      </w:tr>
      <w:tr w:rsidR="002B0F2F" w:rsidRPr="0008289F" w14:paraId="0B9B106E" w14:textId="77777777" w:rsidTr="006E77B8">
        <w:tc>
          <w:tcPr>
            <w:tcW w:w="577" w:type="dxa"/>
          </w:tcPr>
          <w:p w14:paraId="7B4C54C4" w14:textId="77777777" w:rsidR="002B0F2F" w:rsidRPr="0008289F" w:rsidRDefault="002B0F2F" w:rsidP="006C409A">
            <w:pPr>
              <w:jc w:val="center"/>
              <w:rPr>
                <w:rFonts w:ascii="Times New Roman" w:eastAsia="Times New Roman" w:hAnsi="Times New Roman"/>
                <w:sz w:val="24"/>
                <w:szCs w:val="24"/>
              </w:rPr>
            </w:pPr>
          </w:p>
        </w:tc>
        <w:tc>
          <w:tcPr>
            <w:tcW w:w="4483" w:type="dxa"/>
            <w:gridSpan w:val="2"/>
          </w:tcPr>
          <w:p w14:paraId="3A5CEC66" w14:textId="77777777" w:rsidR="002B0F2F" w:rsidRPr="00C06665" w:rsidRDefault="002B0F2F" w:rsidP="00C06665">
            <w:pPr>
              <w:pStyle w:val="af4"/>
              <w:jc w:val="center"/>
              <w:rPr>
                <w:b/>
                <w:sz w:val="24"/>
              </w:rPr>
            </w:pPr>
            <w:r>
              <w:rPr>
                <w:b/>
                <w:color w:val="000000"/>
                <w:sz w:val="24"/>
                <w:szCs w:val="24"/>
              </w:rPr>
              <w:t>Теоретическая часть</w:t>
            </w:r>
          </w:p>
        </w:tc>
        <w:tc>
          <w:tcPr>
            <w:tcW w:w="1525" w:type="dxa"/>
          </w:tcPr>
          <w:p w14:paraId="19E5CF03" w14:textId="77777777" w:rsidR="002B0F2F" w:rsidRPr="009B0B8F"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w:t>
            </w:r>
          </w:p>
        </w:tc>
        <w:tc>
          <w:tcPr>
            <w:tcW w:w="1129" w:type="dxa"/>
          </w:tcPr>
          <w:p w14:paraId="20436448" w14:textId="77777777" w:rsidR="002B0F2F" w:rsidRPr="009B0B8F" w:rsidRDefault="002B0F2F"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w:t>
            </w:r>
          </w:p>
        </w:tc>
        <w:tc>
          <w:tcPr>
            <w:tcW w:w="958" w:type="dxa"/>
          </w:tcPr>
          <w:p w14:paraId="546AEEDA" w14:textId="77777777" w:rsidR="002B0F2F" w:rsidRPr="009B0B8F" w:rsidRDefault="002B0F2F" w:rsidP="006C409A">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83" w:type="dxa"/>
          </w:tcPr>
          <w:p w14:paraId="255A1317" w14:textId="77777777" w:rsidR="002B0F2F" w:rsidRPr="009B0B8F" w:rsidRDefault="002B0F2F" w:rsidP="006C409A">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r>
      <w:tr w:rsidR="009B0B8F" w:rsidRPr="0008289F" w14:paraId="410E6230" w14:textId="77777777" w:rsidTr="006E77B8">
        <w:tc>
          <w:tcPr>
            <w:tcW w:w="577" w:type="dxa"/>
          </w:tcPr>
          <w:p w14:paraId="56D212D8"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84</w:t>
            </w:r>
          </w:p>
        </w:tc>
        <w:tc>
          <w:tcPr>
            <w:tcW w:w="4483" w:type="dxa"/>
            <w:gridSpan w:val="2"/>
          </w:tcPr>
          <w:p w14:paraId="5429BBDD" w14:textId="77777777" w:rsidR="009B0B8F" w:rsidRPr="009B0B8F" w:rsidRDefault="009B0B8F" w:rsidP="007D02B6">
            <w:pPr>
              <w:pStyle w:val="af4"/>
              <w:rPr>
                <w:sz w:val="24"/>
              </w:rPr>
            </w:pPr>
            <w:r w:rsidRPr="009B0B8F">
              <w:rPr>
                <w:sz w:val="24"/>
              </w:rPr>
              <w:t xml:space="preserve"> Гандбол</w:t>
            </w:r>
            <w:r w:rsidRPr="009B0B8F">
              <w:rPr>
                <w:i/>
                <w:sz w:val="24"/>
              </w:rPr>
              <w:t xml:space="preserve">. </w:t>
            </w:r>
            <w:r w:rsidRPr="009B0B8F">
              <w:rPr>
                <w:sz w:val="24"/>
              </w:rPr>
              <w:t xml:space="preserve"> Инструктаж  на уроках по спортивным играм (ИОТ 070-2015). Правила игры. </w:t>
            </w:r>
          </w:p>
        </w:tc>
        <w:tc>
          <w:tcPr>
            <w:tcW w:w="1525" w:type="dxa"/>
          </w:tcPr>
          <w:p w14:paraId="6018ED7E"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375BDD4E"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A45CDB4"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2F16076" w14:textId="77777777" w:rsidR="009B0B8F" w:rsidRPr="0008289F" w:rsidRDefault="009B0B8F" w:rsidP="006C409A">
            <w:pPr>
              <w:autoSpaceDE w:val="0"/>
              <w:autoSpaceDN w:val="0"/>
              <w:adjustRightInd w:val="0"/>
              <w:jc w:val="center"/>
              <w:rPr>
                <w:rFonts w:ascii="Times New Roman" w:hAnsi="Times New Roman"/>
                <w:color w:val="000000"/>
                <w:sz w:val="28"/>
                <w:szCs w:val="28"/>
              </w:rPr>
            </w:pPr>
          </w:p>
        </w:tc>
      </w:tr>
      <w:tr w:rsidR="009B0B8F" w:rsidRPr="0008289F" w14:paraId="779ADAF1" w14:textId="77777777" w:rsidTr="006E77B8">
        <w:tc>
          <w:tcPr>
            <w:tcW w:w="577" w:type="dxa"/>
          </w:tcPr>
          <w:p w14:paraId="5FD9A4AD"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85</w:t>
            </w:r>
          </w:p>
        </w:tc>
        <w:tc>
          <w:tcPr>
            <w:tcW w:w="4483" w:type="dxa"/>
            <w:gridSpan w:val="2"/>
          </w:tcPr>
          <w:p w14:paraId="3B8F6780" w14:textId="77777777" w:rsidR="009B0B8F" w:rsidRPr="009B0B8F" w:rsidRDefault="009B0B8F" w:rsidP="007D02B6">
            <w:pPr>
              <w:pStyle w:val="af4"/>
              <w:rPr>
                <w:i/>
                <w:sz w:val="24"/>
              </w:rPr>
            </w:pPr>
            <w:r w:rsidRPr="009B0B8F">
              <w:rPr>
                <w:sz w:val="24"/>
              </w:rPr>
              <w:t>Презентация по теме: « Передача мяча. Техника ведения. Передача  в игре»</w:t>
            </w:r>
          </w:p>
        </w:tc>
        <w:tc>
          <w:tcPr>
            <w:tcW w:w="1525" w:type="dxa"/>
          </w:tcPr>
          <w:p w14:paraId="07826D80"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1AF6C5E"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31DD13B6"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94A047D" w14:textId="77777777" w:rsidR="009B0B8F" w:rsidRPr="0008289F" w:rsidRDefault="009B0B8F" w:rsidP="006C409A">
            <w:pPr>
              <w:autoSpaceDE w:val="0"/>
              <w:autoSpaceDN w:val="0"/>
              <w:adjustRightInd w:val="0"/>
              <w:jc w:val="center"/>
              <w:rPr>
                <w:rFonts w:ascii="Times New Roman" w:hAnsi="Times New Roman"/>
                <w:color w:val="000000"/>
                <w:sz w:val="28"/>
                <w:szCs w:val="28"/>
              </w:rPr>
            </w:pPr>
          </w:p>
        </w:tc>
      </w:tr>
      <w:tr w:rsidR="002B0F2F" w:rsidRPr="0008289F" w14:paraId="1BF486F1" w14:textId="77777777" w:rsidTr="006E77B8">
        <w:tc>
          <w:tcPr>
            <w:tcW w:w="577" w:type="dxa"/>
          </w:tcPr>
          <w:p w14:paraId="0ACE3DD9" w14:textId="77777777" w:rsidR="002B0F2F" w:rsidRPr="0008289F" w:rsidRDefault="002B0F2F" w:rsidP="006C409A">
            <w:pPr>
              <w:jc w:val="center"/>
              <w:rPr>
                <w:rFonts w:ascii="Times New Roman" w:eastAsia="Times New Roman" w:hAnsi="Times New Roman"/>
                <w:sz w:val="24"/>
                <w:szCs w:val="24"/>
              </w:rPr>
            </w:pPr>
          </w:p>
        </w:tc>
        <w:tc>
          <w:tcPr>
            <w:tcW w:w="4483" w:type="dxa"/>
            <w:gridSpan w:val="2"/>
          </w:tcPr>
          <w:p w14:paraId="25276FB2" w14:textId="77777777" w:rsidR="002B0F2F" w:rsidRPr="009B0B8F" w:rsidRDefault="002B0F2F" w:rsidP="002B0F2F">
            <w:pPr>
              <w:pStyle w:val="af4"/>
              <w:jc w:val="center"/>
              <w:rPr>
                <w:sz w:val="24"/>
              </w:rPr>
            </w:pPr>
            <w:r w:rsidRPr="007D02B6">
              <w:rPr>
                <w:b/>
                <w:sz w:val="24"/>
                <w:szCs w:val="28"/>
              </w:rPr>
              <w:t>Практическая часть</w:t>
            </w:r>
          </w:p>
        </w:tc>
        <w:tc>
          <w:tcPr>
            <w:tcW w:w="1525" w:type="dxa"/>
          </w:tcPr>
          <w:p w14:paraId="74F4CC8A"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27</w:t>
            </w:r>
          </w:p>
        </w:tc>
        <w:tc>
          <w:tcPr>
            <w:tcW w:w="1129" w:type="dxa"/>
          </w:tcPr>
          <w:p w14:paraId="6E57B1E8" w14:textId="77777777" w:rsidR="002B0F2F" w:rsidRPr="002B0F2F" w:rsidRDefault="002B0F2F" w:rsidP="00A00D0E">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9</w:t>
            </w:r>
          </w:p>
        </w:tc>
        <w:tc>
          <w:tcPr>
            <w:tcW w:w="958" w:type="dxa"/>
          </w:tcPr>
          <w:p w14:paraId="35510126" w14:textId="77777777" w:rsidR="002B0F2F" w:rsidRPr="002B0F2F" w:rsidRDefault="002B0F2F" w:rsidP="006C409A">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18</w:t>
            </w:r>
          </w:p>
        </w:tc>
        <w:tc>
          <w:tcPr>
            <w:tcW w:w="1183" w:type="dxa"/>
          </w:tcPr>
          <w:p w14:paraId="7FA5EFFC" w14:textId="77777777" w:rsidR="002B0F2F" w:rsidRPr="002B0F2F" w:rsidRDefault="002B0F2F" w:rsidP="006C409A">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18</w:t>
            </w:r>
          </w:p>
        </w:tc>
      </w:tr>
      <w:tr w:rsidR="009B0B8F" w:rsidRPr="0008289F" w14:paraId="63A56CD8" w14:textId="77777777" w:rsidTr="006E77B8">
        <w:tc>
          <w:tcPr>
            <w:tcW w:w="577" w:type="dxa"/>
          </w:tcPr>
          <w:p w14:paraId="0EE990B7"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86</w:t>
            </w:r>
          </w:p>
        </w:tc>
        <w:tc>
          <w:tcPr>
            <w:tcW w:w="4483" w:type="dxa"/>
            <w:gridSpan w:val="2"/>
          </w:tcPr>
          <w:p w14:paraId="316162B2" w14:textId="77777777" w:rsidR="009B0B8F" w:rsidRPr="009B0B8F" w:rsidRDefault="009B0B8F" w:rsidP="007D02B6">
            <w:pPr>
              <w:pStyle w:val="af4"/>
              <w:rPr>
                <w:sz w:val="24"/>
              </w:rPr>
            </w:pPr>
            <w:r w:rsidRPr="009B0B8F">
              <w:rPr>
                <w:color w:val="000000"/>
                <w:sz w:val="24"/>
                <w:shd w:val="clear" w:color="auto" w:fill="FFFFFF"/>
              </w:rPr>
              <w:t>Упражнения в движении. Остановка двумя шагами. Учебная игра.</w:t>
            </w:r>
          </w:p>
        </w:tc>
        <w:tc>
          <w:tcPr>
            <w:tcW w:w="1525" w:type="dxa"/>
          </w:tcPr>
          <w:p w14:paraId="00141292"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D191E98"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67B75F7F"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0D76E0C"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5CA4CFDF" w14:textId="77777777" w:rsidTr="006E77B8">
        <w:tc>
          <w:tcPr>
            <w:tcW w:w="577" w:type="dxa"/>
          </w:tcPr>
          <w:p w14:paraId="5C4D73EF"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87</w:t>
            </w:r>
          </w:p>
        </w:tc>
        <w:tc>
          <w:tcPr>
            <w:tcW w:w="4483" w:type="dxa"/>
            <w:gridSpan w:val="2"/>
          </w:tcPr>
          <w:p w14:paraId="2265787C" w14:textId="77777777" w:rsidR="009B0B8F" w:rsidRPr="009B0B8F" w:rsidRDefault="009B0B8F" w:rsidP="007D02B6">
            <w:pPr>
              <w:pStyle w:val="af4"/>
              <w:rPr>
                <w:sz w:val="24"/>
              </w:rPr>
            </w:pPr>
            <w:r w:rsidRPr="009B0B8F">
              <w:rPr>
                <w:color w:val="000000"/>
                <w:sz w:val="24"/>
                <w:shd w:val="clear" w:color="auto" w:fill="FFFFFF"/>
              </w:rPr>
              <w:t> Повороты без мяча и с мячом. Учебная игра.</w:t>
            </w:r>
          </w:p>
        </w:tc>
        <w:tc>
          <w:tcPr>
            <w:tcW w:w="1525" w:type="dxa"/>
          </w:tcPr>
          <w:p w14:paraId="29CBECAA"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0F42F167"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633C660"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B4E0F10"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213F17E1" w14:textId="77777777" w:rsidTr="006E77B8">
        <w:tc>
          <w:tcPr>
            <w:tcW w:w="577" w:type="dxa"/>
          </w:tcPr>
          <w:p w14:paraId="39C78FE7"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88</w:t>
            </w:r>
          </w:p>
        </w:tc>
        <w:tc>
          <w:tcPr>
            <w:tcW w:w="4483" w:type="dxa"/>
            <w:gridSpan w:val="2"/>
          </w:tcPr>
          <w:p w14:paraId="37E86E5B" w14:textId="77777777" w:rsidR="009B0B8F" w:rsidRPr="009B0B8F" w:rsidRDefault="009B0B8F" w:rsidP="007D02B6">
            <w:pPr>
              <w:pStyle w:val="af4"/>
              <w:rPr>
                <w:i/>
                <w:sz w:val="24"/>
              </w:rPr>
            </w:pPr>
            <w:r w:rsidRPr="009B0B8F">
              <w:rPr>
                <w:color w:val="000000"/>
                <w:sz w:val="24"/>
                <w:shd w:val="clear" w:color="auto" w:fill="FFFFFF"/>
              </w:rPr>
              <w:t>Упражнения в движении.  Перемещения в стойке, остановка, поворот, ускорение. Учебная игра.</w:t>
            </w:r>
          </w:p>
        </w:tc>
        <w:tc>
          <w:tcPr>
            <w:tcW w:w="1525" w:type="dxa"/>
          </w:tcPr>
          <w:p w14:paraId="6ADE5FF0"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01373F2"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553EB33"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F72C6BC"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0A26359A" w14:textId="77777777" w:rsidTr="006E77B8">
        <w:tc>
          <w:tcPr>
            <w:tcW w:w="577" w:type="dxa"/>
          </w:tcPr>
          <w:p w14:paraId="0C83D6B4"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89</w:t>
            </w:r>
          </w:p>
        </w:tc>
        <w:tc>
          <w:tcPr>
            <w:tcW w:w="4483" w:type="dxa"/>
            <w:gridSpan w:val="2"/>
          </w:tcPr>
          <w:p w14:paraId="38D06134" w14:textId="77777777" w:rsidR="009B0B8F" w:rsidRDefault="009B0B8F" w:rsidP="007D02B6">
            <w:pPr>
              <w:pStyle w:val="af4"/>
              <w:rPr>
                <w:i/>
              </w:rPr>
            </w:pPr>
            <w:r w:rsidRPr="009B0B8F">
              <w:rPr>
                <w:color w:val="000000"/>
                <w:sz w:val="24"/>
                <w:shd w:val="clear" w:color="auto" w:fill="FFFFFF"/>
              </w:rPr>
              <w:t>Ловля и передача двумя руками на месте и в движении. Учебная игра.</w:t>
            </w:r>
          </w:p>
        </w:tc>
        <w:tc>
          <w:tcPr>
            <w:tcW w:w="1525" w:type="dxa"/>
          </w:tcPr>
          <w:p w14:paraId="2D2DC901"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084FF48"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194257C8"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12E5957"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5B177940" w14:textId="77777777" w:rsidTr="006E77B8">
        <w:tc>
          <w:tcPr>
            <w:tcW w:w="577" w:type="dxa"/>
          </w:tcPr>
          <w:p w14:paraId="76E303FF"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90</w:t>
            </w:r>
          </w:p>
        </w:tc>
        <w:tc>
          <w:tcPr>
            <w:tcW w:w="4483" w:type="dxa"/>
            <w:gridSpan w:val="2"/>
          </w:tcPr>
          <w:p w14:paraId="7E1D5088" w14:textId="77777777" w:rsidR="009B0B8F" w:rsidRPr="009B0B8F" w:rsidRDefault="009B0B8F" w:rsidP="007D02B6">
            <w:pPr>
              <w:pStyle w:val="af4"/>
              <w:tabs>
                <w:tab w:val="left" w:pos="1905"/>
              </w:tabs>
              <w:jc w:val="both"/>
              <w:rPr>
                <w:i/>
                <w:sz w:val="24"/>
              </w:rPr>
            </w:pPr>
            <w:r w:rsidRPr="009B0B8F">
              <w:rPr>
                <w:color w:val="000000"/>
                <w:sz w:val="24"/>
                <w:shd w:val="clear" w:color="auto" w:fill="FFFFFF"/>
              </w:rPr>
              <w:t>Упражнения в движении. Ловля и передача двумя руками на месте и в движении в парах. Учебная игра.</w:t>
            </w:r>
          </w:p>
        </w:tc>
        <w:tc>
          <w:tcPr>
            <w:tcW w:w="1525" w:type="dxa"/>
          </w:tcPr>
          <w:p w14:paraId="45A77E32"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5A129B1"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2C949DC"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F235F9B"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4615C934" w14:textId="77777777" w:rsidTr="006E77B8">
        <w:tc>
          <w:tcPr>
            <w:tcW w:w="577" w:type="dxa"/>
          </w:tcPr>
          <w:p w14:paraId="2E937214"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91</w:t>
            </w:r>
          </w:p>
        </w:tc>
        <w:tc>
          <w:tcPr>
            <w:tcW w:w="4483" w:type="dxa"/>
            <w:gridSpan w:val="2"/>
          </w:tcPr>
          <w:p w14:paraId="698C3D55" w14:textId="77777777" w:rsidR="009B0B8F" w:rsidRPr="009B0B8F" w:rsidRDefault="009B0B8F" w:rsidP="007D02B6">
            <w:pPr>
              <w:pStyle w:val="af4"/>
              <w:rPr>
                <w:i/>
                <w:sz w:val="24"/>
                <w:szCs w:val="24"/>
              </w:rPr>
            </w:pPr>
            <w:r w:rsidRPr="009B0B8F">
              <w:rPr>
                <w:color w:val="000000"/>
                <w:sz w:val="24"/>
                <w:szCs w:val="24"/>
                <w:shd w:val="clear" w:color="auto" w:fill="FFFFFF"/>
              </w:rPr>
              <w:t>Ловля и передача мяча с пассивным сопротивлением защитника. Учебная игра.</w:t>
            </w:r>
          </w:p>
        </w:tc>
        <w:tc>
          <w:tcPr>
            <w:tcW w:w="1525" w:type="dxa"/>
          </w:tcPr>
          <w:p w14:paraId="4419DE70"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2F77527E"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0FA48385"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5562D54"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B86B6C9" w14:textId="77777777" w:rsidTr="006E77B8">
        <w:tc>
          <w:tcPr>
            <w:tcW w:w="577" w:type="dxa"/>
          </w:tcPr>
          <w:p w14:paraId="4CD4B9FD" w14:textId="77777777" w:rsidR="009B0B8F" w:rsidRPr="0008289F" w:rsidRDefault="009B0B8F" w:rsidP="006C409A">
            <w:pPr>
              <w:jc w:val="center"/>
              <w:rPr>
                <w:rFonts w:ascii="Times New Roman" w:eastAsia="Times New Roman" w:hAnsi="Times New Roman"/>
                <w:sz w:val="24"/>
                <w:szCs w:val="24"/>
              </w:rPr>
            </w:pPr>
            <w:r w:rsidRPr="0008289F">
              <w:rPr>
                <w:rFonts w:ascii="Times New Roman" w:eastAsia="Times New Roman" w:hAnsi="Times New Roman"/>
                <w:sz w:val="24"/>
                <w:szCs w:val="24"/>
              </w:rPr>
              <w:t>92</w:t>
            </w:r>
          </w:p>
        </w:tc>
        <w:tc>
          <w:tcPr>
            <w:tcW w:w="4483" w:type="dxa"/>
            <w:gridSpan w:val="2"/>
          </w:tcPr>
          <w:p w14:paraId="17F0008B" w14:textId="77777777" w:rsidR="009B0B8F" w:rsidRPr="009B0B8F" w:rsidRDefault="009B0B8F" w:rsidP="007D02B6">
            <w:pPr>
              <w:pStyle w:val="af4"/>
              <w:rPr>
                <w:i/>
                <w:sz w:val="24"/>
                <w:szCs w:val="24"/>
              </w:rPr>
            </w:pPr>
            <w:r w:rsidRPr="009B0B8F">
              <w:rPr>
                <w:color w:val="000000"/>
                <w:sz w:val="24"/>
                <w:szCs w:val="24"/>
                <w:shd w:val="clear" w:color="auto" w:fill="FFFFFF"/>
              </w:rPr>
              <w:t>Упражнение в движении. Ведение мяча в низкой стойке на месте. Учебная игра.</w:t>
            </w:r>
          </w:p>
        </w:tc>
        <w:tc>
          <w:tcPr>
            <w:tcW w:w="1525" w:type="dxa"/>
          </w:tcPr>
          <w:p w14:paraId="6D51A1F8"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6FBFA040"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573AC84"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1AE01C4"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6F0539C" w14:textId="77777777" w:rsidTr="006E77B8">
        <w:tc>
          <w:tcPr>
            <w:tcW w:w="577" w:type="dxa"/>
          </w:tcPr>
          <w:p w14:paraId="2A1F1D27"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93</w:t>
            </w:r>
          </w:p>
        </w:tc>
        <w:tc>
          <w:tcPr>
            <w:tcW w:w="4483" w:type="dxa"/>
            <w:gridSpan w:val="2"/>
          </w:tcPr>
          <w:p w14:paraId="06AE3CCF" w14:textId="77777777" w:rsidR="009B0B8F" w:rsidRPr="009B0B8F" w:rsidRDefault="009B0B8F" w:rsidP="007D02B6">
            <w:pPr>
              <w:pStyle w:val="af4"/>
              <w:rPr>
                <w:color w:val="000000"/>
                <w:sz w:val="24"/>
                <w:szCs w:val="24"/>
                <w:shd w:val="clear" w:color="auto" w:fill="FFFFFF"/>
              </w:rPr>
            </w:pPr>
            <w:r w:rsidRPr="009B0B8F">
              <w:rPr>
                <w:sz w:val="24"/>
                <w:szCs w:val="24"/>
              </w:rPr>
              <w:t>Упражнение в движении. Ведение мяча  с изменением направления движения и скорости ведения без сопротивления защитника. Учебная игра.</w:t>
            </w:r>
          </w:p>
        </w:tc>
        <w:tc>
          <w:tcPr>
            <w:tcW w:w="1525" w:type="dxa"/>
          </w:tcPr>
          <w:p w14:paraId="655F8A4B"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D4948D3"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1F7B7782"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EA47A2F"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280D7A06" w14:textId="77777777" w:rsidTr="006E77B8">
        <w:tc>
          <w:tcPr>
            <w:tcW w:w="577" w:type="dxa"/>
          </w:tcPr>
          <w:p w14:paraId="2CC46F26"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94</w:t>
            </w:r>
          </w:p>
        </w:tc>
        <w:tc>
          <w:tcPr>
            <w:tcW w:w="4483" w:type="dxa"/>
            <w:gridSpan w:val="2"/>
          </w:tcPr>
          <w:p w14:paraId="06E8D8BA" w14:textId="77777777" w:rsidR="009B0B8F" w:rsidRPr="009B0B8F" w:rsidRDefault="009B0B8F" w:rsidP="007D02B6">
            <w:pPr>
              <w:pStyle w:val="af4"/>
              <w:rPr>
                <w:color w:val="000000"/>
                <w:sz w:val="24"/>
                <w:szCs w:val="24"/>
                <w:shd w:val="clear" w:color="auto" w:fill="FFFFFF"/>
              </w:rPr>
            </w:pPr>
            <w:r w:rsidRPr="009B0B8F">
              <w:rPr>
                <w:sz w:val="24"/>
                <w:szCs w:val="24"/>
              </w:rPr>
              <w:t>Упражнения в движении. Бросок мяча сверху в опорном положении и в прыжке. Учебная игра.</w:t>
            </w:r>
          </w:p>
        </w:tc>
        <w:tc>
          <w:tcPr>
            <w:tcW w:w="1525" w:type="dxa"/>
          </w:tcPr>
          <w:p w14:paraId="2DCF1BD5"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D6B800F"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01CBCC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09840055"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5C1C9CF3" w14:textId="77777777" w:rsidTr="006E77B8">
        <w:tc>
          <w:tcPr>
            <w:tcW w:w="577" w:type="dxa"/>
          </w:tcPr>
          <w:p w14:paraId="280EF40D"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95</w:t>
            </w:r>
          </w:p>
        </w:tc>
        <w:tc>
          <w:tcPr>
            <w:tcW w:w="4483" w:type="dxa"/>
            <w:gridSpan w:val="2"/>
          </w:tcPr>
          <w:p w14:paraId="60B54F38" w14:textId="77777777" w:rsidR="009B0B8F" w:rsidRPr="009B0B8F" w:rsidRDefault="009B0B8F" w:rsidP="007D02B6">
            <w:pPr>
              <w:tabs>
                <w:tab w:val="left" w:pos="2446"/>
              </w:tabs>
              <w:spacing w:line="0" w:lineRule="atLeast"/>
              <w:rPr>
                <w:rFonts w:ascii="Times New Roman" w:hAnsi="Times New Roman"/>
                <w:color w:val="000000"/>
                <w:sz w:val="24"/>
                <w:szCs w:val="24"/>
              </w:rPr>
            </w:pPr>
            <w:r w:rsidRPr="009B0B8F">
              <w:rPr>
                <w:rFonts w:ascii="Times New Roman" w:hAnsi="Times New Roman"/>
                <w:sz w:val="24"/>
                <w:szCs w:val="24"/>
              </w:rPr>
              <w:t>Упражнения в движении. Семиметровый штрафной бросок. Учебная игра.</w:t>
            </w:r>
          </w:p>
        </w:tc>
        <w:tc>
          <w:tcPr>
            <w:tcW w:w="1525" w:type="dxa"/>
          </w:tcPr>
          <w:p w14:paraId="26ACEF89"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536E2C97"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44B1842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928C50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0EF0BF2B" w14:textId="77777777" w:rsidTr="006E77B8">
        <w:tc>
          <w:tcPr>
            <w:tcW w:w="577" w:type="dxa"/>
          </w:tcPr>
          <w:p w14:paraId="50BE0193" w14:textId="77777777" w:rsidR="009B0B8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96</w:t>
            </w:r>
          </w:p>
        </w:tc>
        <w:tc>
          <w:tcPr>
            <w:tcW w:w="4483" w:type="dxa"/>
            <w:gridSpan w:val="2"/>
          </w:tcPr>
          <w:p w14:paraId="244F4270" w14:textId="77777777" w:rsidR="009B0B8F" w:rsidRPr="009B0B8F" w:rsidRDefault="009B0B8F" w:rsidP="007D02B6">
            <w:pPr>
              <w:rPr>
                <w:rFonts w:ascii="Times New Roman" w:hAnsi="Times New Roman"/>
                <w:sz w:val="24"/>
                <w:szCs w:val="24"/>
              </w:rPr>
            </w:pPr>
            <w:r w:rsidRPr="009B0B8F">
              <w:rPr>
                <w:rFonts w:ascii="Times New Roman" w:hAnsi="Times New Roman"/>
                <w:sz w:val="24"/>
                <w:szCs w:val="24"/>
              </w:rPr>
              <w:t>Упражнение в движении. Вырывание мяча. Учебная игра.</w:t>
            </w:r>
          </w:p>
        </w:tc>
        <w:tc>
          <w:tcPr>
            <w:tcW w:w="1525" w:type="dxa"/>
          </w:tcPr>
          <w:p w14:paraId="0FB49AF5"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EA95B6F"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62256E2A"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1002DFA"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41EFC12" w14:textId="77777777" w:rsidTr="006E77B8">
        <w:tc>
          <w:tcPr>
            <w:tcW w:w="577" w:type="dxa"/>
          </w:tcPr>
          <w:p w14:paraId="44E284F3"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97</w:t>
            </w:r>
          </w:p>
        </w:tc>
        <w:tc>
          <w:tcPr>
            <w:tcW w:w="4483" w:type="dxa"/>
            <w:gridSpan w:val="2"/>
          </w:tcPr>
          <w:p w14:paraId="41133E30" w14:textId="77777777" w:rsidR="009B0B8F" w:rsidRPr="009B0B8F" w:rsidRDefault="009B0B8F" w:rsidP="007D02B6">
            <w:pPr>
              <w:rPr>
                <w:rFonts w:ascii="Times New Roman" w:hAnsi="Times New Roman"/>
                <w:sz w:val="24"/>
                <w:szCs w:val="24"/>
              </w:rPr>
            </w:pPr>
            <w:r w:rsidRPr="009B0B8F">
              <w:rPr>
                <w:rFonts w:ascii="Times New Roman" w:hAnsi="Times New Roman"/>
                <w:sz w:val="24"/>
                <w:szCs w:val="24"/>
              </w:rPr>
              <w:t>Вырывание и выбивание мяча. Учебная игра.</w:t>
            </w:r>
          </w:p>
        </w:tc>
        <w:tc>
          <w:tcPr>
            <w:tcW w:w="1525" w:type="dxa"/>
          </w:tcPr>
          <w:p w14:paraId="1A457E19"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7034392"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5344249C"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83D5627"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24663C57" w14:textId="77777777" w:rsidTr="006E77B8">
        <w:tc>
          <w:tcPr>
            <w:tcW w:w="577" w:type="dxa"/>
            <w:hideMark/>
          </w:tcPr>
          <w:p w14:paraId="13B91994"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98</w:t>
            </w:r>
          </w:p>
        </w:tc>
        <w:tc>
          <w:tcPr>
            <w:tcW w:w="4483" w:type="dxa"/>
            <w:gridSpan w:val="2"/>
          </w:tcPr>
          <w:p w14:paraId="3F1710D7" w14:textId="77777777" w:rsidR="009B0B8F" w:rsidRPr="009B0B8F" w:rsidRDefault="009B0B8F" w:rsidP="007D02B6">
            <w:pPr>
              <w:rPr>
                <w:rFonts w:ascii="Times New Roman" w:hAnsi="Times New Roman"/>
                <w:sz w:val="24"/>
                <w:szCs w:val="24"/>
              </w:rPr>
            </w:pPr>
            <w:r w:rsidRPr="009B0B8F">
              <w:rPr>
                <w:rFonts w:ascii="Times New Roman" w:hAnsi="Times New Roman"/>
                <w:sz w:val="24"/>
                <w:szCs w:val="24"/>
              </w:rPr>
              <w:t>Упражнения в движении. Блокирование броска. Учебная игра.</w:t>
            </w:r>
          </w:p>
        </w:tc>
        <w:tc>
          <w:tcPr>
            <w:tcW w:w="1525" w:type="dxa"/>
          </w:tcPr>
          <w:p w14:paraId="72EDEC48"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2C8E80BE"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1EDB2CA"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6F0F14F"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02C10CD9" w14:textId="77777777" w:rsidTr="006E77B8">
        <w:tc>
          <w:tcPr>
            <w:tcW w:w="577" w:type="dxa"/>
          </w:tcPr>
          <w:p w14:paraId="0125AAE1"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99</w:t>
            </w:r>
          </w:p>
        </w:tc>
        <w:tc>
          <w:tcPr>
            <w:tcW w:w="4483" w:type="dxa"/>
            <w:gridSpan w:val="2"/>
          </w:tcPr>
          <w:p w14:paraId="1D1921FA" w14:textId="77777777" w:rsidR="009B0B8F" w:rsidRPr="009B0B8F" w:rsidRDefault="009B0B8F" w:rsidP="007D02B6">
            <w:pPr>
              <w:rPr>
                <w:rFonts w:ascii="Times New Roman" w:hAnsi="Times New Roman"/>
                <w:sz w:val="24"/>
                <w:szCs w:val="24"/>
              </w:rPr>
            </w:pPr>
            <w:r w:rsidRPr="009B0B8F">
              <w:rPr>
                <w:rFonts w:ascii="Times New Roman" w:hAnsi="Times New Roman"/>
                <w:sz w:val="24"/>
                <w:szCs w:val="24"/>
              </w:rPr>
              <w:t>Перехват мяча. Игра вратаря. Учебная игра.</w:t>
            </w:r>
          </w:p>
        </w:tc>
        <w:tc>
          <w:tcPr>
            <w:tcW w:w="1525" w:type="dxa"/>
          </w:tcPr>
          <w:p w14:paraId="68393C0D"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6C1A7F5"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7E555371"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A6F168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783B3A" w:rsidRPr="0008289F" w14:paraId="13AD25B4" w14:textId="77777777" w:rsidTr="006E77B8">
        <w:tc>
          <w:tcPr>
            <w:tcW w:w="577" w:type="dxa"/>
          </w:tcPr>
          <w:p w14:paraId="43168A58" w14:textId="77777777" w:rsidR="00783B3A" w:rsidRPr="0008289F" w:rsidRDefault="00783B3A" w:rsidP="00A00D0E">
            <w:pPr>
              <w:jc w:val="center"/>
              <w:rPr>
                <w:rFonts w:ascii="Times New Roman" w:eastAsia="Times New Roman" w:hAnsi="Times New Roman"/>
                <w:sz w:val="24"/>
                <w:szCs w:val="24"/>
              </w:rPr>
            </w:pPr>
            <w:r>
              <w:rPr>
                <w:rFonts w:ascii="Times New Roman" w:eastAsia="Times New Roman" w:hAnsi="Times New Roman"/>
                <w:sz w:val="24"/>
                <w:szCs w:val="24"/>
              </w:rPr>
              <w:lastRenderedPageBreak/>
              <w:t>100</w:t>
            </w:r>
          </w:p>
        </w:tc>
        <w:tc>
          <w:tcPr>
            <w:tcW w:w="4483" w:type="dxa"/>
            <w:gridSpan w:val="2"/>
          </w:tcPr>
          <w:p w14:paraId="52C61D93" w14:textId="77777777" w:rsidR="00783B3A" w:rsidRPr="009B0B8F" w:rsidRDefault="00783B3A" w:rsidP="007D02B6">
            <w:pPr>
              <w:rPr>
                <w:rFonts w:ascii="Times New Roman" w:hAnsi="Times New Roman"/>
                <w:sz w:val="24"/>
                <w:szCs w:val="24"/>
              </w:rPr>
            </w:pPr>
            <w:r w:rsidRPr="009B0B8F">
              <w:rPr>
                <w:rFonts w:ascii="Times New Roman" w:hAnsi="Times New Roman"/>
                <w:sz w:val="24"/>
                <w:szCs w:val="24"/>
              </w:rPr>
              <w:t>Упражнения в движении. Тактика свободного нападения, позиционное нападение. Учебная игра.</w:t>
            </w:r>
          </w:p>
        </w:tc>
        <w:tc>
          <w:tcPr>
            <w:tcW w:w="1525" w:type="dxa"/>
          </w:tcPr>
          <w:p w14:paraId="15696573" w14:textId="77777777" w:rsidR="00783B3A" w:rsidRPr="00783B3A" w:rsidRDefault="00783B3A" w:rsidP="00A00D0E">
            <w:pPr>
              <w:autoSpaceDE w:val="0"/>
              <w:autoSpaceDN w:val="0"/>
              <w:adjustRightInd w:val="0"/>
              <w:jc w:val="center"/>
              <w:rPr>
                <w:rFonts w:ascii="Times New Roman" w:hAnsi="Times New Roman"/>
                <w:color w:val="000000"/>
                <w:sz w:val="28"/>
                <w:szCs w:val="28"/>
              </w:rPr>
            </w:pPr>
            <w:r w:rsidRPr="00783B3A">
              <w:rPr>
                <w:rFonts w:ascii="Times New Roman" w:hAnsi="Times New Roman"/>
                <w:color w:val="000000"/>
                <w:sz w:val="28"/>
                <w:szCs w:val="28"/>
              </w:rPr>
              <w:t>2</w:t>
            </w:r>
          </w:p>
        </w:tc>
        <w:tc>
          <w:tcPr>
            <w:tcW w:w="1129" w:type="dxa"/>
          </w:tcPr>
          <w:p w14:paraId="0765A67A" w14:textId="77777777" w:rsidR="00783B3A" w:rsidRPr="00783B3A" w:rsidRDefault="00783B3A" w:rsidP="00A00D0E">
            <w:pPr>
              <w:autoSpaceDE w:val="0"/>
              <w:autoSpaceDN w:val="0"/>
              <w:adjustRightInd w:val="0"/>
              <w:jc w:val="center"/>
              <w:rPr>
                <w:rFonts w:ascii="Times New Roman" w:hAnsi="Times New Roman"/>
                <w:color w:val="000000"/>
                <w:sz w:val="28"/>
                <w:szCs w:val="28"/>
              </w:rPr>
            </w:pPr>
            <w:r w:rsidRPr="00783B3A">
              <w:rPr>
                <w:rFonts w:ascii="Times New Roman" w:hAnsi="Times New Roman"/>
                <w:color w:val="000000"/>
                <w:sz w:val="28"/>
                <w:szCs w:val="28"/>
              </w:rPr>
              <w:t>1</w:t>
            </w:r>
          </w:p>
        </w:tc>
        <w:tc>
          <w:tcPr>
            <w:tcW w:w="958" w:type="dxa"/>
          </w:tcPr>
          <w:p w14:paraId="61B0448D"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242B1D6"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783B3A" w:rsidRPr="0008289F" w14:paraId="364E6B60" w14:textId="77777777" w:rsidTr="006E77B8">
        <w:tc>
          <w:tcPr>
            <w:tcW w:w="577" w:type="dxa"/>
          </w:tcPr>
          <w:p w14:paraId="748C1E63" w14:textId="77777777" w:rsidR="00783B3A" w:rsidRPr="0008289F" w:rsidRDefault="00783B3A" w:rsidP="00A00D0E">
            <w:pPr>
              <w:jc w:val="center"/>
              <w:rPr>
                <w:rFonts w:ascii="Times New Roman" w:eastAsia="Times New Roman" w:hAnsi="Times New Roman"/>
                <w:sz w:val="24"/>
                <w:szCs w:val="24"/>
              </w:rPr>
            </w:pPr>
            <w:r>
              <w:rPr>
                <w:rFonts w:ascii="Times New Roman" w:eastAsia="Times New Roman" w:hAnsi="Times New Roman"/>
                <w:sz w:val="24"/>
                <w:szCs w:val="24"/>
              </w:rPr>
              <w:t>101</w:t>
            </w:r>
          </w:p>
        </w:tc>
        <w:tc>
          <w:tcPr>
            <w:tcW w:w="4483" w:type="dxa"/>
            <w:gridSpan w:val="2"/>
          </w:tcPr>
          <w:p w14:paraId="3E76BE6A" w14:textId="77777777" w:rsidR="00783B3A" w:rsidRPr="009B0B8F" w:rsidRDefault="00783B3A" w:rsidP="007D02B6">
            <w:pPr>
              <w:rPr>
                <w:rFonts w:ascii="Times New Roman" w:hAnsi="Times New Roman"/>
                <w:sz w:val="24"/>
                <w:szCs w:val="24"/>
              </w:rPr>
            </w:pPr>
            <w:r w:rsidRPr="009B0B8F">
              <w:rPr>
                <w:rFonts w:ascii="Times New Roman" w:hAnsi="Times New Roman"/>
                <w:sz w:val="24"/>
                <w:szCs w:val="24"/>
              </w:rPr>
              <w:t>Упражнения в движении.  Взаимодействие игроков в защите через «заслон». Учебная игра.</w:t>
            </w:r>
          </w:p>
        </w:tc>
        <w:tc>
          <w:tcPr>
            <w:tcW w:w="1525" w:type="dxa"/>
          </w:tcPr>
          <w:p w14:paraId="6C73CB7C" w14:textId="77777777" w:rsidR="00783B3A" w:rsidRPr="0008289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152523A" w14:textId="77777777" w:rsidR="00783B3A" w:rsidRPr="0008289F" w:rsidRDefault="00783B3A" w:rsidP="00A00D0E">
            <w:pPr>
              <w:autoSpaceDE w:val="0"/>
              <w:autoSpaceDN w:val="0"/>
              <w:adjustRightInd w:val="0"/>
              <w:jc w:val="center"/>
              <w:rPr>
                <w:rFonts w:ascii="Times New Roman" w:hAnsi="Times New Roman"/>
                <w:color w:val="000000"/>
                <w:sz w:val="28"/>
                <w:szCs w:val="28"/>
              </w:rPr>
            </w:pPr>
          </w:p>
        </w:tc>
        <w:tc>
          <w:tcPr>
            <w:tcW w:w="958" w:type="dxa"/>
          </w:tcPr>
          <w:p w14:paraId="3E29506A"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51FEC813"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7970D4A" w14:textId="77777777" w:rsidTr="006E77B8">
        <w:tc>
          <w:tcPr>
            <w:tcW w:w="577" w:type="dxa"/>
          </w:tcPr>
          <w:p w14:paraId="797A1FFB"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102</w:t>
            </w:r>
          </w:p>
        </w:tc>
        <w:tc>
          <w:tcPr>
            <w:tcW w:w="4483" w:type="dxa"/>
            <w:gridSpan w:val="2"/>
          </w:tcPr>
          <w:p w14:paraId="5D29E5C7" w14:textId="77777777" w:rsidR="009B0B8F" w:rsidRPr="009B0B8F" w:rsidRDefault="009B0B8F" w:rsidP="007D02B6">
            <w:pPr>
              <w:rPr>
                <w:rFonts w:ascii="Times New Roman" w:hAnsi="Times New Roman"/>
                <w:sz w:val="24"/>
                <w:szCs w:val="24"/>
              </w:rPr>
            </w:pPr>
            <w:r w:rsidRPr="009B0B8F">
              <w:rPr>
                <w:rFonts w:ascii="Times New Roman" w:hAnsi="Times New Roman"/>
                <w:sz w:val="24"/>
                <w:szCs w:val="24"/>
              </w:rPr>
              <w:t>Взаимодействие вратаря с защитником, взаимодействие трёх игроков. Учебная игра.</w:t>
            </w:r>
          </w:p>
        </w:tc>
        <w:tc>
          <w:tcPr>
            <w:tcW w:w="1525" w:type="dxa"/>
          </w:tcPr>
          <w:p w14:paraId="2B60FE67"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430C799A"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0A1EE06"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F35374A"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4012F849" w14:textId="77777777" w:rsidTr="006E77B8">
        <w:tc>
          <w:tcPr>
            <w:tcW w:w="577" w:type="dxa"/>
          </w:tcPr>
          <w:p w14:paraId="28E5B004"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103</w:t>
            </w:r>
          </w:p>
        </w:tc>
        <w:tc>
          <w:tcPr>
            <w:tcW w:w="4483" w:type="dxa"/>
            <w:gridSpan w:val="2"/>
          </w:tcPr>
          <w:p w14:paraId="0E9E6505" w14:textId="77777777" w:rsidR="009B0B8F" w:rsidRPr="009B0B8F" w:rsidRDefault="00865033" w:rsidP="007D02B6">
            <w:pPr>
              <w:rPr>
                <w:rFonts w:ascii="Times New Roman" w:hAnsi="Times New Roman"/>
                <w:i/>
                <w:sz w:val="24"/>
                <w:szCs w:val="24"/>
              </w:rPr>
            </w:pPr>
            <w:r>
              <w:rPr>
                <w:rFonts w:ascii="Times New Roman" w:hAnsi="Times New Roman"/>
                <w:sz w:val="24"/>
                <w:szCs w:val="24"/>
              </w:rPr>
              <w:t xml:space="preserve">Проверочная работа: </w:t>
            </w:r>
            <w:r w:rsidR="009B0B8F" w:rsidRPr="009B0B8F">
              <w:rPr>
                <w:rFonts w:ascii="Times New Roman" w:hAnsi="Times New Roman"/>
                <w:sz w:val="24"/>
                <w:szCs w:val="24"/>
              </w:rPr>
              <w:t>Выполнение техники передачи</w:t>
            </w:r>
          </w:p>
        </w:tc>
        <w:tc>
          <w:tcPr>
            <w:tcW w:w="1525" w:type="dxa"/>
          </w:tcPr>
          <w:p w14:paraId="6D9622F1"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3C7653F"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0383F8BC"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8E9E569"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06CE4F6B" w14:textId="77777777" w:rsidTr="009B0B8F">
        <w:tc>
          <w:tcPr>
            <w:tcW w:w="577" w:type="dxa"/>
          </w:tcPr>
          <w:p w14:paraId="32CBEE33" w14:textId="77777777" w:rsidR="009B0B8F" w:rsidRPr="0008289F" w:rsidRDefault="009B0B8F" w:rsidP="00A00D0E">
            <w:pPr>
              <w:autoSpaceDE w:val="0"/>
              <w:autoSpaceDN w:val="0"/>
              <w:adjustRightInd w:val="0"/>
              <w:jc w:val="center"/>
              <w:rPr>
                <w:rFonts w:ascii="Times New Roman" w:hAnsi="Times New Roman"/>
                <w:sz w:val="24"/>
                <w:szCs w:val="24"/>
              </w:rPr>
            </w:pPr>
          </w:p>
        </w:tc>
        <w:tc>
          <w:tcPr>
            <w:tcW w:w="4483" w:type="dxa"/>
            <w:gridSpan w:val="2"/>
          </w:tcPr>
          <w:p w14:paraId="547DE0A9" w14:textId="77777777" w:rsidR="009B0B8F" w:rsidRPr="009B0B8F" w:rsidRDefault="009B0B8F" w:rsidP="007D02B6">
            <w:pPr>
              <w:pStyle w:val="af4"/>
              <w:spacing w:before="240" w:after="240"/>
              <w:jc w:val="center"/>
              <w:rPr>
                <w:i/>
                <w:sz w:val="24"/>
                <w:szCs w:val="24"/>
              </w:rPr>
            </w:pPr>
            <w:r w:rsidRPr="009B0B8F">
              <w:rPr>
                <w:b/>
                <w:sz w:val="24"/>
                <w:szCs w:val="24"/>
              </w:rPr>
              <w:t>Раздел 6. Легкая атлетика.</w:t>
            </w:r>
          </w:p>
        </w:tc>
        <w:tc>
          <w:tcPr>
            <w:tcW w:w="1525" w:type="dxa"/>
          </w:tcPr>
          <w:p w14:paraId="7C208DD4" w14:textId="77777777" w:rsidR="009B0B8F" w:rsidRPr="00783B3A"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21</w:t>
            </w:r>
          </w:p>
        </w:tc>
        <w:tc>
          <w:tcPr>
            <w:tcW w:w="1129" w:type="dxa"/>
          </w:tcPr>
          <w:p w14:paraId="07EE0770" w14:textId="77777777" w:rsidR="009B0B8F" w:rsidRPr="009B0B8F"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7</w:t>
            </w:r>
          </w:p>
        </w:tc>
        <w:tc>
          <w:tcPr>
            <w:tcW w:w="958" w:type="dxa"/>
          </w:tcPr>
          <w:p w14:paraId="51A00C42" w14:textId="77777777" w:rsidR="009B0B8F" w:rsidRPr="009B0B8F" w:rsidRDefault="009B0B8F" w:rsidP="006C409A">
            <w:pPr>
              <w:autoSpaceDE w:val="0"/>
              <w:autoSpaceDN w:val="0"/>
              <w:adjustRightInd w:val="0"/>
              <w:jc w:val="center"/>
              <w:rPr>
                <w:rFonts w:ascii="Times New Roman" w:hAnsi="Times New Roman"/>
                <w:b/>
                <w:color w:val="000000"/>
                <w:sz w:val="28"/>
                <w:szCs w:val="28"/>
              </w:rPr>
            </w:pPr>
            <w:r w:rsidRPr="009B0B8F">
              <w:rPr>
                <w:rFonts w:ascii="Times New Roman" w:hAnsi="Times New Roman"/>
                <w:b/>
                <w:color w:val="000000"/>
                <w:sz w:val="28"/>
                <w:szCs w:val="28"/>
              </w:rPr>
              <w:t>14</w:t>
            </w:r>
          </w:p>
        </w:tc>
        <w:tc>
          <w:tcPr>
            <w:tcW w:w="1183" w:type="dxa"/>
          </w:tcPr>
          <w:p w14:paraId="04031F24" w14:textId="77777777" w:rsidR="009B0B8F" w:rsidRPr="00783B3A" w:rsidRDefault="009B0B8F" w:rsidP="006C409A">
            <w:pPr>
              <w:autoSpaceDE w:val="0"/>
              <w:autoSpaceDN w:val="0"/>
              <w:adjustRightInd w:val="0"/>
              <w:jc w:val="center"/>
              <w:rPr>
                <w:rFonts w:ascii="Times New Roman" w:hAnsi="Times New Roman"/>
                <w:b/>
                <w:color w:val="000000"/>
                <w:sz w:val="28"/>
                <w:szCs w:val="28"/>
              </w:rPr>
            </w:pPr>
            <w:r w:rsidRPr="00783B3A">
              <w:rPr>
                <w:rFonts w:ascii="Times New Roman" w:hAnsi="Times New Roman"/>
                <w:b/>
                <w:color w:val="000000"/>
                <w:sz w:val="28"/>
                <w:szCs w:val="28"/>
              </w:rPr>
              <w:t>12</w:t>
            </w:r>
          </w:p>
        </w:tc>
      </w:tr>
      <w:tr w:rsidR="002B0F2F" w:rsidRPr="0008289F" w14:paraId="1C331484" w14:textId="77777777" w:rsidTr="002B0F2F">
        <w:trPr>
          <w:trHeight w:val="539"/>
        </w:trPr>
        <w:tc>
          <w:tcPr>
            <w:tcW w:w="577" w:type="dxa"/>
          </w:tcPr>
          <w:p w14:paraId="33C97D36" w14:textId="77777777" w:rsidR="002B0F2F" w:rsidRPr="0008289F" w:rsidRDefault="002B0F2F" w:rsidP="00A00D0E">
            <w:pPr>
              <w:autoSpaceDE w:val="0"/>
              <w:autoSpaceDN w:val="0"/>
              <w:adjustRightInd w:val="0"/>
              <w:jc w:val="center"/>
              <w:rPr>
                <w:rFonts w:ascii="Times New Roman" w:hAnsi="Times New Roman"/>
                <w:sz w:val="24"/>
                <w:szCs w:val="24"/>
              </w:rPr>
            </w:pPr>
          </w:p>
        </w:tc>
        <w:tc>
          <w:tcPr>
            <w:tcW w:w="4483" w:type="dxa"/>
            <w:gridSpan w:val="2"/>
          </w:tcPr>
          <w:p w14:paraId="53D54314" w14:textId="77777777" w:rsidR="002B0F2F" w:rsidRPr="009B0B8F" w:rsidRDefault="002B0F2F" w:rsidP="002B0F2F">
            <w:pPr>
              <w:pStyle w:val="af4"/>
              <w:spacing w:before="240" w:after="240"/>
              <w:jc w:val="center"/>
              <w:rPr>
                <w:b/>
                <w:sz w:val="24"/>
                <w:szCs w:val="24"/>
              </w:rPr>
            </w:pPr>
            <w:r>
              <w:rPr>
                <w:b/>
                <w:color w:val="000000"/>
                <w:sz w:val="24"/>
                <w:szCs w:val="24"/>
              </w:rPr>
              <w:t>Теоретическая часть</w:t>
            </w:r>
          </w:p>
        </w:tc>
        <w:tc>
          <w:tcPr>
            <w:tcW w:w="1525" w:type="dxa"/>
          </w:tcPr>
          <w:p w14:paraId="377B3487" w14:textId="77777777" w:rsidR="002B0F2F" w:rsidRPr="00783B3A"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3</w:t>
            </w:r>
          </w:p>
        </w:tc>
        <w:tc>
          <w:tcPr>
            <w:tcW w:w="1129" w:type="dxa"/>
          </w:tcPr>
          <w:p w14:paraId="0C9AE5DB" w14:textId="77777777" w:rsidR="002B0F2F" w:rsidRPr="009B0B8F"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w:t>
            </w:r>
          </w:p>
        </w:tc>
        <w:tc>
          <w:tcPr>
            <w:tcW w:w="958" w:type="dxa"/>
          </w:tcPr>
          <w:p w14:paraId="2D70A8A0" w14:textId="77777777" w:rsidR="002B0F2F" w:rsidRPr="009B0B8F" w:rsidRDefault="002B0F2F" w:rsidP="006C409A">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2</w:t>
            </w:r>
          </w:p>
        </w:tc>
        <w:tc>
          <w:tcPr>
            <w:tcW w:w="1183" w:type="dxa"/>
          </w:tcPr>
          <w:p w14:paraId="5601C017" w14:textId="77777777" w:rsidR="002B0F2F" w:rsidRPr="00783B3A" w:rsidRDefault="002B0F2F" w:rsidP="006C409A">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w:t>
            </w:r>
          </w:p>
        </w:tc>
      </w:tr>
      <w:tr w:rsidR="009B0B8F" w:rsidRPr="0008289F" w14:paraId="11AF95FA" w14:textId="77777777" w:rsidTr="009B0B8F">
        <w:tc>
          <w:tcPr>
            <w:tcW w:w="577" w:type="dxa"/>
          </w:tcPr>
          <w:p w14:paraId="6EA6BD7A"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104</w:t>
            </w:r>
          </w:p>
        </w:tc>
        <w:tc>
          <w:tcPr>
            <w:tcW w:w="4483" w:type="dxa"/>
            <w:gridSpan w:val="2"/>
          </w:tcPr>
          <w:p w14:paraId="0DBFF400" w14:textId="77777777" w:rsidR="009B0B8F" w:rsidRPr="009B0B8F" w:rsidRDefault="009B0B8F" w:rsidP="007D02B6">
            <w:pPr>
              <w:pStyle w:val="af4"/>
              <w:rPr>
                <w:sz w:val="24"/>
                <w:szCs w:val="24"/>
              </w:rPr>
            </w:pPr>
            <w:r w:rsidRPr="009B0B8F">
              <w:rPr>
                <w:sz w:val="24"/>
                <w:szCs w:val="24"/>
              </w:rPr>
              <w:t>Вторичный инструктаж  на уроках легкой атлетики (ИОТ 025-2015).</w:t>
            </w:r>
          </w:p>
        </w:tc>
        <w:tc>
          <w:tcPr>
            <w:tcW w:w="1525" w:type="dxa"/>
          </w:tcPr>
          <w:p w14:paraId="18004F16"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5EE6C37A"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5E5F9E8"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2B12A45" w14:textId="77777777" w:rsidR="009B0B8F" w:rsidRPr="0008289F" w:rsidRDefault="009B0B8F" w:rsidP="006C409A">
            <w:pPr>
              <w:autoSpaceDE w:val="0"/>
              <w:autoSpaceDN w:val="0"/>
              <w:adjustRightInd w:val="0"/>
              <w:jc w:val="center"/>
              <w:rPr>
                <w:rFonts w:ascii="Times New Roman" w:hAnsi="Times New Roman"/>
                <w:color w:val="000000"/>
                <w:sz w:val="28"/>
                <w:szCs w:val="28"/>
              </w:rPr>
            </w:pPr>
          </w:p>
        </w:tc>
      </w:tr>
      <w:tr w:rsidR="009B0B8F" w:rsidRPr="0008289F" w14:paraId="75E74E60" w14:textId="77777777" w:rsidTr="006E77B8">
        <w:tc>
          <w:tcPr>
            <w:tcW w:w="577" w:type="dxa"/>
          </w:tcPr>
          <w:p w14:paraId="18194382"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105</w:t>
            </w:r>
          </w:p>
        </w:tc>
        <w:tc>
          <w:tcPr>
            <w:tcW w:w="4483" w:type="dxa"/>
            <w:gridSpan w:val="2"/>
          </w:tcPr>
          <w:p w14:paraId="1C3F81BC" w14:textId="77777777" w:rsidR="0022122F" w:rsidRDefault="009B0B8F" w:rsidP="007D02B6">
            <w:pPr>
              <w:pStyle w:val="af4"/>
              <w:rPr>
                <w:sz w:val="24"/>
                <w:szCs w:val="24"/>
              </w:rPr>
            </w:pPr>
            <w:r w:rsidRPr="009B0B8F">
              <w:rPr>
                <w:sz w:val="24"/>
                <w:szCs w:val="24"/>
              </w:rPr>
              <w:t xml:space="preserve">Презентация, видео показ по теме: </w:t>
            </w:r>
          </w:p>
          <w:p w14:paraId="4B60C2EB" w14:textId="77777777" w:rsidR="009B0B8F" w:rsidRPr="009B0B8F" w:rsidRDefault="009B0B8F" w:rsidP="007D02B6">
            <w:pPr>
              <w:pStyle w:val="af4"/>
              <w:rPr>
                <w:sz w:val="24"/>
                <w:szCs w:val="24"/>
              </w:rPr>
            </w:pPr>
            <w:r w:rsidRPr="009B0B8F">
              <w:rPr>
                <w:sz w:val="24"/>
                <w:szCs w:val="24"/>
              </w:rPr>
              <w:t xml:space="preserve">« Техника бега. Передача эстафетной палочки. Прыжки в длину с места.» </w:t>
            </w:r>
          </w:p>
        </w:tc>
        <w:tc>
          <w:tcPr>
            <w:tcW w:w="1525" w:type="dxa"/>
          </w:tcPr>
          <w:p w14:paraId="5A227EFF"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86EDD5E"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502F4C18"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18712C1" w14:textId="77777777" w:rsidR="009B0B8F" w:rsidRPr="0008289F" w:rsidRDefault="009B0B8F" w:rsidP="006C409A">
            <w:pPr>
              <w:autoSpaceDE w:val="0"/>
              <w:autoSpaceDN w:val="0"/>
              <w:adjustRightInd w:val="0"/>
              <w:jc w:val="center"/>
              <w:rPr>
                <w:rFonts w:ascii="Times New Roman" w:hAnsi="Times New Roman"/>
                <w:color w:val="000000"/>
                <w:sz w:val="28"/>
                <w:szCs w:val="28"/>
              </w:rPr>
            </w:pPr>
          </w:p>
        </w:tc>
      </w:tr>
      <w:tr w:rsidR="002B0F2F" w:rsidRPr="0008289F" w14:paraId="03F985D6" w14:textId="77777777" w:rsidTr="006E77B8">
        <w:tc>
          <w:tcPr>
            <w:tcW w:w="577" w:type="dxa"/>
          </w:tcPr>
          <w:p w14:paraId="45B6B807" w14:textId="77777777" w:rsidR="002B0F2F" w:rsidRPr="0008289F" w:rsidRDefault="002B0F2F" w:rsidP="00A00D0E">
            <w:pPr>
              <w:jc w:val="center"/>
              <w:rPr>
                <w:rFonts w:ascii="Times New Roman" w:eastAsia="Times New Roman" w:hAnsi="Times New Roman"/>
                <w:sz w:val="24"/>
                <w:szCs w:val="24"/>
              </w:rPr>
            </w:pPr>
          </w:p>
        </w:tc>
        <w:tc>
          <w:tcPr>
            <w:tcW w:w="4483" w:type="dxa"/>
            <w:gridSpan w:val="2"/>
          </w:tcPr>
          <w:p w14:paraId="0DBEC7D4" w14:textId="77777777" w:rsidR="002B0F2F" w:rsidRPr="009B0B8F" w:rsidRDefault="002B0F2F" w:rsidP="002B0F2F">
            <w:pPr>
              <w:pStyle w:val="af4"/>
              <w:jc w:val="center"/>
              <w:rPr>
                <w:sz w:val="24"/>
                <w:szCs w:val="24"/>
              </w:rPr>
            </w:pPr>
            <w:r w:rsidRPr="007D02B6">
              <w:rPr>
                <w:b/>
                <w:sz w:val="24"/>
                <w:szCs w:val="28"/>
              </w:rPr>
              <w:t>Практическая часть</w:t>
            </w:r>
          </w:p>
        </w:tc>
        <w:tc>
          <w:tcPr>
            <w:tcW w:w="1525" w:type="dxa"/>
          </w:tcPr>
          <w:p w14:paraId="6B04B6FA" w14:textId="77777777" w:rsidR="002B0F2F" w:rsidRPr="002B0F2F"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18</w:t>
            </w:r>
          </w:p>
        </w:tc>
        <w:tc>
          <w:tcPr>
            <w:tcW w:w="1129" w:type="dxa"/>
          </w:tcPr>
          <w:p w14:paraId="2EEC800B" w14:textId="77777777" w:rsidR="002B0F2F" w:rsidRPr="002B0F2F" w:rsidRDefault="00D953AD" w:rsidP="00A00D0E">
            <w:pPr>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6</w:t>
            </w:r>
          </w:p>
        </w:tc>
        <w:tc>
          <w:tcPr>
            <w:tcW w:w="958" w:type="dxa"/>
          </w:tcPr>
          <w:p w14:paraId="41F8FD23" w14:textId="77777777" w:rsidR="002B0F2F" w:rsidRPr="002B0F2F" w:rsidRDefault="002B0F2F" w:rsidP="006C409A">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12</w:t>
            </w:r>
          </w:p>
        </w:tc>
        <w:tc>
          <w:tcPr>
            <w:tcW w:w="1183" w:type="dxa"/>
          </w:tcPr>
          <w:p w14:paraId="08140B13" w14:textId="77777777" w:rsidR="002B0F2F" w:rsidRPr="002B0F2F" w:rsidRDefault="002B0F2F" w:rsidP="006C409A">
            <w:pPr>
              <w:autoSpaceDE w:val="0"/>
              <w:autoSpaceDN w:val="0"/>
              <w:adjustRightInd w:val="0"/>
              <w:jc w:val="center"/>
              <w:rPr>
                <w:rFonts w:ascii="Times New Roman" w:hAnsi="Times New Roman"/>
                <w:b/>
                <w:color w:val="000000"/>
                <w:sz w:val="28"/>
                <w:szCs w:val="28"/>
              </w:rPr>
            </w:pPr>
            <w:r w:rsidRPr="002B0F2F">
              <w:rPr>
                <w:rFonts w:ascii="Times New Roman" w:hAnsi="Times New Roman"/>
                <w:b/>
                <w:color w:val="000000"/>
                <w:sz w:val="28"/>
                <w:szCs w:val="28"/>
              </w:rPr>
              <w:t>12</w:t>
            </w:r>
          </w:p>
        </w:tc>
      </w:tr>
      <w:tr w:rsidR="009B0B8F" w:rsidRPr="0008289F" w14:paraId="36638F0E" w14:textId="77777777" w:rsidTr="006E77B8">
        <w:tc>
          <w:tcPr>
            <w:tcW w:w="577" w:type="dxa"/>
          </w:tcPr>
          <w:p w14:paraId="1690237C"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106</w:t>
            </w:r>
          </w:p>
        </w:tc>
        <w:tc>
          <w:tcPr>
            <w:tcW w:w="4483" w:type="dxa"/>
            <w:gridSpan w:val="2"/>
          </w:tcPr>
          <w:p w14:paraId="32ADFD20" w14:textId="77777777" w:rsidR="009B0B8F" w:rsidRPr="009B0B8F" w:rsidRDefault="006B586B" w:rsidP="007D02B6">
            <w:pPr>
              <w:pStyle w:val="af4"/>
              <w:rPr>
                <w:sz w:val="24"/>
                <w:szCs w:val="24"/>
              </w:rPr>
            </w:pPr>
            <w:r w:rsidRPr="006B586B">
              <w:rPr>
                <w:sz w:val="24"/>
              </w:rPr>
              <w:t xml:space="preserve">Беговые </w:t>
            </w:r>
            <w:proofErr w:type="spellStart"/>
            <w:r w:rsidRPr="006B586B">
              <w:rPr>
                <w:sz w:val="24"/>
              </w:rPr>
              <w:t>упражнения</w:t>
            </w:r>
            <w:r>
              <w:rPr>
                <w:sz w:val="24"/>
                <w:szCs w:val="24"/>
              </w:rPr>
              <w:t>.</w:t>
            </w:r>
            <w:r w:rsidR="00B914E7">
              <w:rPr>
                <w:sz w:val="24"/>
                <w:szCs w:val="24"/>
              </w:rPr>
              <w:t>Эстафетный</w:t>
            </w:r>
            <w:proofErr w:type="spellEnd"/>
            <w:r w:rsidR="00B914E7">
              <w:rPr>
                <w:sz w:val="24"/>
                <w:szCs w:val="24"/>
              </w:rPr>
              <w:t xml:space="preserve"> бег 4х4</w:t>
            </w:r>
            <w:r w:rsidR="009B0B8F" w:rsidRPr="009B0B8F">
              <w:rPr>
                <w:sz w:val="24"/>
                <w:szCs w:val="24"/>
              </w:rPr>
              <w:t>00м</w:t>
            </w:r>
            <w:r>
              <w:rPr>
                <w:color w:val="000000"/>
                <w:sz w:val="24"/>
                <w:szCs w:val="24"/>
              </w:rPr>
              <w:t xml:space="preserve">. </w:t>
            </w:r>
          </w:p>
        </w:tc>
        <w:tc>
          <w:tcPr>
            <w:tcW w:w="1525" w:type="dxa"/>
          </w:tcPr>
          <w:p w14:paraId="57D48D7D"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1044DE96"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D1BE2BB"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1D5E949"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685EEE2" w14:textId="77777777" w:rsidTr="006E77B8">
        <w:tc>
          <w:tcPr>
            <w:tcW w:w="577" w:type="dxa"/>
          </w:tcPr>
          <w:p w14:paraId="2473D78A"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107</w:t>
            </w:r>
          </w:p>
        </w:tc>
        <w:tc>
          <w:tcPr>
            <w:tcW w:w="4483" w:type="dxa"/>
            <w:gridSpan w:val="2"/>
          </w:tcPr>
          <w:p w14:paraId="0B209F9B" w14:textId="77777777" w:rsidR="009B0B8F" w:rsidRPr="009B0B8F" w:rsidRDefault="00B914E7" w:rsidP="007D02B6">
            <w:pPr>
              <w:pStyle w:val="af4"/>
              <w:rPr>
                <w:sz w:val="24"/>
                <w:szCs w:val="24"/>
              </w:rPr>
            </w:pPr>
            <w:r>
              <w:rPr>
                <w:sz w:val="24"/>
                <w:szCs w:val="24"/>
              </w:rPr>
              <w:t>Эстафетный бег 4х 4</w:t>
            </w:r>
            <w:r w:rsidR="009B0B8F" w:rsidRPr="009B0B8F">
              <w:rPr>
                <w:sz w:val="24"/>
                <w:szCs w:val="24"/>
              </w:rPr>
              <w:t>00м.(Норматив)</w:t>
            </w:r>
          </w:p>
        </w:tc>
        <w:tc>
          <w:tcPr>
            <w:tcW w:w="1525" w:type="dxa"/>
          </w:tcPr>
          <w:p w14:paraId="7D97A1F2"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3D2CBA4C"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77F3D956"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0E5AF60"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46093A69" w14:textId="77777777" w:rsidTr="006E77B8">
        <w:tc>
          <w:tcPr>
            <w:tcW w:w="577" w:type="dxa"/>
          </w:tcPr>
          <w:p w14:paraId="3B2A3B5A"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108</w:t>
            </w:r>
          </w:p>
        </w:tc>
        <w:tc>
          <w:tcPr>
            <w:tcW w:w="4483" w:type="dxa"/>
            <w:gridSpan w:val="2"/>
          </w:tcPr>
          <w:p w14:paraId="5E33D112" w14:textId="77777777" w:rsidR="009B0B8F" w:rsidRPr="009B0B8F" w:rsidRDefault="009B0B8F" w:rsidP="007D02B6">
            <w:pPr>
              <w:pStyle w:val="af4"/>
              <w:rPr>
                <w:sz w:val="24"/>
              </w:rPr>
            </w:pPr>
            <w:r w:rsidRPr="009B0B8F">
              <w:rPr>
                <w:sz w:val="24"/>
              </w:rPr>
              <w:t xml:space="preserve">Обучение и закрепление  техники метания малого мяча в цель. </w:t>
            </w:r>
          </w:p>
          <w:p w14:paraId="04E89687" w14:textId="77777777" w:rsidR="009B0B8F" w:rsidRPr="009B0B8F" w:rsidRDefault="009B0B8F" w:rsidP="007D02B6">
            <w:pPr>
              <w:pStyle w:val="af4"/>
              <w:rPr>
                <w:sz w:val="24"/>
              </w:rPr>
            </w:pPr>
            <w:r w:rsidRPr="009B0B8F">
              <w:rPr>
                <w:sz w:val="24"/>
              </w:rPr>
              <w:t>Прыжки со скакалкой (норматив)</w:t>
            </w:r>
          </w:p>
        </w:tc>
        <w:tc>
          <w:tcPr>
            <w:tcW w:w="1525" w:type="dxa"/>
          </w:tcPr>
          <w:p w14:paraId="69E37D9A"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57565E80"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2774415F"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31FCB06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2612353A" w14:textId="77777777" w:rsidTr="006E77B8">
        <w:tc>
          <w:tcPr>
            <w:tcW w:w="577" w:type="dxa"/>
          </w:tcPr>
          <w:p w14:paraId="6B12AECD"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109</w:t>
            </w:r>
          </w:p>
        </w:tc>
        <w:tc>
          <w:tcPr>
            <w:tcW w:w="4483" w:type="dxa"/>
            <w:gridSpan w:val="2"/>
          </w:tcPr>
          <w:p w14:paraId="46C8D473" w14:textId="77777777" w:rsidR="009B0B8F" w:rsidRPr="009B0B8F" w:rsidRDefault="006B586B" w:rsidP="007D02B6">
            <w:pPr>
              <w:pStyle w:val="af4"/>
              <w:rPr>
                <w:sz w:val="24"/>
              </w:rPr>
            </w:pPr>
            <w:r>
              <w:rPr>
                <w:sz w:val="24"/>
              </w:rPr>
              <w:t>Челночный бег: 10</w:t>
            </w:r>
            <w:r w:rsidR="009B0B8F" w:rsidRPr="009B0B8F">
              <w:rPr>
                <w:sz w:val="24"/>
              </w:rPr>
              <w:t xml:space="preserve">х10м.  </w:t>
            </w:r>
          </w:p>
        </w:tc>
        <w:tc>
          <w:tcPr>
            <w:tcW w:w="1525" w:type="dxa"/>
          </w:tcPr>
          <w:p w14:paraId="218B21DC"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719EC5D7"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7318CFE6"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9ECA211"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432F5260" w14:textId="77777777" w:rsidTr="006E77B8">
        <w:tc>
          <w:tcPr>
            <w:tcW w:w="577" w:type="dxa"/>
            <w:hideMark/>
          </w:tcPr>
          <w:p w14:paraId="2390BDC0"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110</w:t>
            </w:r>
          </w:p>
        </w:tc>
        <w:tc>
          <w:tcPr>
            <w:tcW w:w="4483" w:type="dxa"/>
            <w:gridSpan w:val="2"/>
          </w:tcPr>
          <w:p w14:paraId="02CC33C3" w14:textId="77777777" w:rsidR="009B0B8F" w:rsidRPr="009B0B8F" w:rsidRDefault="009B0B8F" w:rsidP="007D02B6">
            <w:pPr>
              <w:pStyle w:val="af4"/>
              <w:rPr>
                <w:sz w:val="24"/>
              </w:rPr>
            </w:pPr>
            <w:r w:rsidRPr="009B0B8F">
              <w:rPr>
                <w:sz w:val="24"/>
              </w:rPr>
              <w:t xml:space="preserve">Челночный бег: 4х25м. </w:t>
            </w:r>
          </w:p>
          <w:p w14:paraId="6EEA7E7A" w14:textId="77777777" w:rsidR="009B0B8F" w:rsidRPr="009B0B8F" w:rsidRDefault="009B0B8F" w:rsidP="007D02B6">
            <w:pPr>
              <w:pStyle w:val="af4"/>
              <w:rPr>
                <w:sz w:val="24"/>
              </w:rPr>
            </w:pPr>
            <w:r w:rsidRPr="009B0B8F">
              <w:rPr>
                <w:sz w:val="24"/>
              </w:rPr>
              <w:t>Метание малого мяча  в цель. (Норматив)</w:t>
            </w:r>
          </w:p>
        </w:tc>
        <w:tc>
          <w:tcPr>
            <w:tcW w:w="1525" w:type="dxa"/>
          </w:tcPr>
          <w:p w14:paraId="350308D5"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50769D2F" w14:textId="77777777" w:rsidR="009B0B8F" w:rsidRPr="0008289F" w:rsidRDefault="00D953AD"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7178EAB0"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6D0613E"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B258427" w14:textId="77777777" w:rsidTr="006E77B8">
        <w:tc>
          <w:tcPr>
            <w:tcW w:w="577" w:type="dxa"/>
            <w:hideMark/>
          </w:tcPr>
          <w:p w14:paraId="09781853" w14:textId="77777777" w:rsidR="009B0B8F" w:rsidRPr="0008289F" w:rsidRDefault="009B0B8F" w:rsidP="00A00D0E">
            <w:pPr>
              <w:jc w:val="center"/>
              <w:rPr>
                <w:rFonts w:ascii="Times New Roman" w:eastAsia="Times New Roman" w:hAnsi="Times New Roman"/>
                <w:sz w:val="24"/>
                <w:szCs w:val="24"/>
              </w:rPr>
            </w:pPr>
            <w:r w:rsidRPr="0008289F">
              <w:rPr>
                <w:rFonts w:ascii="Times New Roman" w:eastAsia="Times New Roman" w:hAnsi="Times New Roman"/>
                <w:sz w:val="24"/>
                <w:szCs w:val="24"/>
              </w:rPr>
              <w:t>111</w:t>
            </w:r>
          </w:p>
        </w:tc>
        <w:tc>
          <w:tcPr>
            <w:tcW w:w="4483" w:type="dxa"/>
            <w:gridSpan w:val="2"/>
          </w:tcPr>
          <w:p w14:paraId="5F49EDC2" w14:textId="77777777" w:rsidR="009B0B8F" w:rsidRPr="009B0B8F" w:rsidRDefault="009B0B8F" w:rsidP="007D02B6">
            <w:pPr>
              <w:pStyle w:val="af4"/>
              <w:rPr>
                <w:sz w:val="24"/>
              </w:rPr>
            </w:pPr>
            <w:r w:rsidRPr="009B0B8F">
              <w:rPr>
                <w:sz w:val="24"/>
              </w:rPr>
              <w:t xml:space="preserve">Закрепление техники разновидности прыжков (3-й; 5-й). Броски набивного мяча из-за головы (сидя). </w:t>
            </w:r>
          </w:p>
        </w:tc>
        <w:tc>
          <w:tcPr>
            <w:tcW w:w="1525" w:type="dxa"/>
          </w:tcPr>
          <w:p w14:paraId="323321DD" w14:textId="77777777" w:rsidR="009B0B8F" w:rsidRPr="0008289F" w:rsidRDefault="009B0B8F"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6EA6F4D2"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160B1ED1"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43A9FB96" w14:textId="77777777" w:rsidR="009B0B8F" w:rsidRPr="0008289F" w:rsidRDefault="009B0B8F"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01239F2F" w14:textId="77777777" w:rsidTr="006E77B8">
        <w:tc>
          <w:tcPr>
            <w:tcW w:w="577" w:type="dxa"/>
          </w:tcPr>
          <w:p w14:paraId="194BC421"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112</w:t>
            </w:r>
          </w:p>
        </w:tc>
        <w:tc>
          <w:tcPr>
            <w:tcW w:w="4483" w:type="dxa"/>
            <w:gridSpan w:val="2"/>
          </w:tcPr>
          <w:p w14:paraId="0AAFF87D" w14:textId="77777777" w:rsidR="009B0B8F" w:rsidRPr="009B0B8F" w:rsidRDefault="009B0B8F" w:rsidP="007D02B6">
            <w:pPr>
              <w:pStyle w:val="af4"/>
              <w:rPr>
                <w:sz w:val="24"/>
              </w:rPr>
            </w:pPr>
            <w:r w:rsidRPr="009B0B8F">
              <w:rPr>
                <w:sz w:val="24"/>
              </w:rPr>
              <w:t xml:space="preserve">Бег на средние дистанции д -500м; ю – 1000м. Броски набивного мяча из-за головы (стоя). </w:t>
            </w:r>
          </w:p>
        </w:tc>
        <w:tc>
          <w:tcPr>
            <w:tcW w:w="1525" w:type="dxa"/>
          </w:tcPr>
          <w:p w14:paraId="1BDC865D" w14:textId="77777777" w:rsidR="009B0B8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61B650A" w14:textId="77777777" w:rsidR="009B0B8F" w:rsidRPr="0008289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140026DF"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4E004C3"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62D6EEE1" w14:textId="77777777" w:rsidTr="006E77B8">
        <w:tc>
          <w:tcPr>
            <w:tcW w:w="577" w:type="dxa"/>
          </w:tcPr>
          <w:p w14:paraId="4E9E8898"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113</w:t>
            </w:r>
          </w:p>
        </w:tc>
        <w:tc>
          <w:tcPr>
            <w:tcW w:w="4483" w:type="dxa"/>
            <w:gridSpan w:val="2"/>
          </w:tcPr>
          <w:p w14:paraId="32EB03BD" w14:textId="77777777" w:rsidR="009B0B8F" w:rsidRPr="009B0B8F" w:rsidRDefault="009B0B8F" w:rsidP="007D02B6">
            <w:pPr>
              <w:pStyle w:val="af4"/>
              <w:rPr>
                <w:sz w:val="24"/>
              </w:rPr>
            </w:pPr>
            <w:r w:rsidRPr="009B0B8F">
              <w:rPr>
                <w:sz w:val="24"/>
              </w:rPr>
              <w:t>Беговые упражнения и техника бега на различные дистанции.</w:t>
            </w:r>
          </w:p>
        </w:tc>
        <w:tc>
          <w:tcPr>
            <w:tcW w:w="1525" w:type="dxa"/>
          </w:tcPr>
          <w:p w14:paraId="7CFB4AC4" w14:textId="77777777" w:rsidR="009B0B8F" w:rsidRPr="0008289F" w:rsidRDefault="009B0B8F"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4F702AA0" w14:textId="77777777" w:rsidR="009B0B8F" w:rsidRPr="0008289F" w:rsidRDefault="009B0B8F" w:rsidP="007D02B6">
            <w:pPr>
              <w:autoSpaceDE w:val="0"/>
              <w:autoSpaceDN w:val="0"/>
              <w:adjustRightInd w:val="0"/>
              <w:jc w:val="center"/>
              <w:rPr>
                <w:rFonts w:ascii="Times New Roman" w:hAnsi="Times New Roman"/>
                <w:color w:val="000000"/>
                <w:sz w:val="28"/>
                <w:szCs w:val="28"/>
              </w:rPr>
            </w:pPr>
          </w:p>
        </w:tc>
        <w:tc>
          <w:tcPr>
            <w:tcW w:w="958" w:type="dxa"/>
          </w:tcPr>
          <w:p w14:paraId="1D202BD8" w14:textId="77777777" w:rsidR="009B0B8F" w:rsidRPr="0008289F" w:rsidRDefault="009B0B8F"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63ED0A3" w14:textId="77777777" w:rsidR="009B0B8F" w:rsidRPr="0008289F" w:rsidRDefault="009B0B8F"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3F7AB142" w14:textId="77777777" w:rsidTr="006E77B8">
        <w:tc>
          <w:tcPr>
            <w:tcW w:w="577" w:type="dxa"/>
          </w:tcPr>
          <w:p w14:paraId="6A971CB4"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114</w:t>
            </w:r>
          </w:p>
        </w:tc>
        <w:tc>
          <w:tcPr>
            <w:tcW w:w="4483" w:type="dxa"/>
            <w:gridSpan w:val="2"/>
          </w:tcPr>
          <w:p w14:paraId="423525F8" w14:textId="77777777" w:rsidR="009B0B8F" w:rsidRPr="009B0B8F" w:rsidRDefault="009B0B8F" w:rsidP="007D02B6">
            <w:pPr>
              <w:pStyle w:val="af4"/>
              <w:rPr>
                <w:sz w:val="24"/>
              </w:rPr>
            </w:pPr>
            <w:r w:rsidRPr="009B0B8F">
              <w:rPr>
                <w:sz w:val="24"/>
              </w:rPr>
              <w:t xml:space="preserve">Бег на средние дистанции д- 500м; ю-1000м(норматив).  </w:t>
            </w:r>
          </w:p>
        </w:tc>
        <w:tc>
          <w:tcPr>
            <w:tcW w:w="1525" w:type="dxa"/>
          </w:tcPr>
          <w:p w14:paraId="0BFE693F" w14:textId="77777777" w:rsidR="009B0B8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3A185AAC" w14:textId="77777777" w:rsidR="009B0B8F" w:rsidRPr="0008289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535B4895"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6FFC5CA2"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783B3A" w:rsidRPr="0008289F" w14:paraId="22E1996D" w14:textId="77777777" w:rsidTr="006E77B8">
        <w:tc>
          <w:tcPr>
            <w:tcW w:w="577" w:type="dxa"/>
          </w:tcPr>
          <w:p w14:paraId="60EEF4EF" w14:textId="77777777" w:rsidR="00783B3A" w:rsidRPr="0008289F" w:rsidRDefault="00783B3A" w:rsidP="00A00D0E">
            <w:pPr>
              <w:jc w:val="center"/>
              <w:rPr>
                <w:rFonts w:ascii="Times New Roman" w:eastAsia="Times New Roman" w:hAnsi="Times New Roman"/>
                <w:sz w:val="24"/>
                <w:szCs w:val="24"/>
              </w:rPr>
            </w:pPr>
            <w:r>
              <w:rPr>
                <w:rFonts w:ascii="Times New Roman" w:eastAsia="Times New Roman" w:hAnsi="Times New Roman"/>
                <w:sz w:val="24"/>
                <w:szCs w:val="24"/>
              </w:rPr>
              <w:t>115</w:t>
            </w:r>
          </w:p>
        </w:tc>
        <w:tc>
          <w:tcPr>
            <w:tcW w:w="4483" w:type="dxa"/>
            <w:gridSpan w:val="2"/>
          </w:tcPr>
          <w:p w14:paraId="4A376B5C" w14:textId="77777777" w:rsidR="00783B3A" w:rsidRPr="009B0B8F" w:rsidRDefault="00783B3A" w:rsidP="007D02B6">
            <w:pPr>
              <w:pStyle w:val="af4"/>
              <w:rPr>
                <w:sz w:val="24"/>
              </w:rPr>
            </w:pPr>
            <w:r w:rsidRPr="009B0B8F">
              <w:rPr>
                <w:sz w:val="24"/>
              </w:rPr>
              <w:t>Равномерный бег на дистанцию 2000м-девушки и 3000м – юноши.</w:t>
            </w:r>
          </w:p>
        </w:tc>
        <w:tc>
          <w:tcPr>
            <w:tcW w:w="1525" w:type="dxa"/>
          </w:tcPr>
          <w:p w14:paraId="4B1E8FE6"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6E833E79" w14:textId="77777777" w:rsidR="00783B3A" w:rsidRPr="0008289F" w:rsidRDefault="00783B3A" w:rsidP="007D02B6">
            <w:pPr>
              <w:autoSpaceDE w:val="0"/>
              <w:autoSpaceDN w:val="0"/>
              <w:adjustRightInd w:val="0"/>
              <w:jc w:val="center"/>
              <w:rPr>
                <w:rFonts w:ascii="Times New Roman" w:hAnsi="Times New Roman"/>
                <w:color w:val="000000"/>
                <w:sz w:val="28"/>
                <w:szCs w:val="28"/>
              </w:rPr>
            </w:pPr>
          </w:p>
        </w:tc>
        <w:tc>
          <w:tcPr>
            <w:tcW w:w="958" w:type="dxa"/>
          </w:tcPr>
          <w:p w14:paraId="3C009295"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7D0423E2"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783B3A" w:rsidRPr="0008289F" w14:paraId="0F0F05C2" w14:textId="77777777" w:rsidTr="006E77B8">
        <w:tc>
          <w:tcPr>
            <w:tcW w:w="577" w:type="dxa"/>
          </w:tcPr>
          <w:p w14:paraId="43C7BC0B" w14:textId="77777777" w:rsidR="00783B3A" w:rsidRPr="0008289F" w:rsidRDefault="00783B3A" w:rsidP="00A00D0E">
            <w:pPr>
              <w:jc w:val="center"/>
              <w:rPr>
                <w:rFonts w:ascii="Times New Roman" w:eastAsia="Times New Roman" w:hAnsi="Times New Roman"/>
                <w:sz w:val="24"/>
                <w:szCs w:val="24"/>
              </w:rPr>
            </w:pPr>
            <w:r>
              <w:rPr>
                <w:rFonts w:ascii="Times New Roman" w:eastAsia="Times New Roman" w:hAnsi="Times New Roman"/>
                <w:sz w:val="24"/>
                <w:szCs w:val="24"/>
              </w:rPr>
              <w:t>116</w:t>
            </w:r>
          </w:p>
        </w:tc>
        <w:tc>
          <w:tcPr>
            <w:tcW w:w="4483" w:type="dxa"/>
            <w:gridSpan w:val="2"/>
          </w:tcPr>
          <w:p w14:paraId="6085DCD8" w14:textId="77777777" w:rsidR="00783B3A" w:rsidRPr="009B0B8F" w:rsidRDefault="00783B3A" w:rsidP="007D02B6">
            <w:pPr>
              <w:pStyle w:val="af4"/>
              <w:rPr>
                <w:sz w:val="24"/>
              </w:rPr>
            </w:pPr>
            <w:r w:rsidRPr="009B0B8F">
              <w:rPr>
                <w:sz w:val="24"/>
              </w:rPr>
              <w:t>Проверочная работа по теме: «Легкая атлетика.»</w:t>
            </w:r>
          </w:p>
        </w:tc>
        <w:tc>
          <w:tcPr>
            <w:tcW w:w="1525" w:type="dxa"/>
          </w:tcPr>
          <w:p w14:paraId="0A762510"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2</w:t>
            </w:r>
          </w:p>
        </w:tc>
        <w:tc>
          <w:tcPr>
            <w:tcW w:w="1129" w:type="dxa"/>
          </w:tcPr>
          <w:p w14:paraId="71787B13"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958" w:type="dxa"/>
          </w:tcPr>
          <w:p w14:paraId="361684CF"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18F1CB40" w14:textId="77777777" w:rsidR="00783B3A" w:rsidRPr="0008289F" w:rsidRDefault="00783B3A" w:rsidP="007D02B6">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9B0B8F" w:rsidRPr="0008289F" w14:paraId="337A6686" w14:textId="77777777" w:rsidTr="006E77B8">
        <w:tc>
          <w:tcPr>
            <w:tcW w:w="577" w:type="dxa"/>
          </w:tcPr>
          <w:p w14:paraId="4E5C9D19" w14:textId="77777777" w:rsidR="009B0B8F" w:rsidRPr="0008289F" w:rsidRDefault="009B0B8F" w:rsidP="00A00D0E">
            <w:pPr>
              <w:jc w:val="center"/>
              <w:rPr>
                <w:rFonts w:ascii="Times New Roman" w:eastAsia="Times New Roman" w:hAnsi="Times New Roman"/>
                <w:sz w:val="24"/>
                <w:szCs w:val="24"/>
              </w:rPr>
            </w:pPr>
            <w:r>
              <w:rPr>
                <w:rFonts w:ascii="Times New Roman" w:eastAsia="Times New Roman" w:hAnsi="Times New Roman"/>
                <w:sz w:val="24"/>
                <w:szCs w:val="24"/>
              </w:rPr>
              <w:t xml:space="preserve">117     </w:t>
            </w:r>
          </w:p>
        </w:tc>
        <w:tc>
          <w:tcPr>
            <w:tcW w:w="4483" w:type="dxa"/>
            <w:gridSpan w:val="2"/>
          </w:tcPr>
          <w:p w14:paraId="520395B5" w14:textId="77777777" w:rsidR="009B0B8F" w:rsidRPr="009B0B8F" w:rsidRDefault="009B0B8F" w:rsidP="007D02B6">
            <w:pPr>
              <w:pStyle w:val="af4"/>
              <w:rPr>
                <w:sz w:val="24"/>
              </w:rPr>
            </w:pPr>
            <w:r w:rsidRPr="009B0B8F">
              <w:rPr>
                <w:sz w:val="24"/>
              </w:rPr>
              <w:t>Дифференцированный зачет</w:t>
            </w:r>
          </w:p>
        </w:tc>
        <w:tc>
          <w:tcPr>
            <w:tcW w:w="1525" w:type="dxa"/>
          </w:tcPr>
          <w:p w14:paraId="6E93217C" w14:textId="77777777" w:rsidR="009B0B8F" w:rsidRDefault="00783B3A" w:rsidP="00A00D0E">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29" w:type="dxa"/>
          </w:tcPr>
          <w:p w14:paraId="1D787EFF" w14:textId="77777777" w:rsidR="009B0B8F" w:rsidRPr="0008289F" w:rsidRDefault="009B0B8F" w:rsidP="00A00D0E">
            <w:pPr>
              <w:autoSpaceDE w:val="0"/>
              <w:autoSpaceDN w:val="0"/>
              <w:adjustRightInd w:val="0"/>
              <w:jc w:val="center"/>
              <w:rPr>
                <w:rFonts w:ascii="Times New Roman" w:hAnsi="Times New Roman"/>
                <w:color w:val="000000"/>
                <w:sz w:val="28"/>
                <w:szCs w:val="28"/>
              </w:rPr>
            </w:pPr>
          </w:p>
        </w:tc>
        <w:tc>
          <w:tcPr>
            <w:tcW w:w="958" w:type="dxa"/>
          </w:tcPr>
          <w:p w14:paraId="32ACB44F"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c>
          <w:tcPr>
            <w:tcW w:w="1183" w:type="dxa"/>
          </w:tcPr>
          <w:p w14:paraId="268E12F7" w14:textId="77777777" w:rsidR="009B0B8F" w:rsidRDefault="00783B3A" w:rsidP="006C409A">
            <w:pPr>
              <w:autoSpaceDE w:val="0"/>
              <w:autoSpaceDN w:val="0"/>
              <w:adjustRightInd w:val="0"/>
              <w:jc w:val="center"/>
              <w:rPr>
                <w:rFonts w:ascii="Times New Roman" w:hAnsi="Times New Roman"/>
                <w:color w:val="000000"/>
                <w:sz w:val="28"/>
                <w:szCs w:val="28"/>
              </w:rPr>
            </w:pPr>
            <w:r>
              <w:rPr>
                <w:rFonts w:ascii="Times New Roman" w:hAnsi="Times New Roman"/>
                <w:color w:val="000000"/>
                <w:sz w:val="28"/>
                <w:szCs w:val="28"/>
              </w:rPr>
              <w:t>1</w:t>
            </w:r>
          </w:p>
        </w:tc>
      </w:tr>
      <w:tr w:rsidR="00783B3A" w:rsidRPr="0008289F" w14:paraId="4C45D07B" w14:textId="77777777" w:rsidTr="006E77B8">
        <w:tc>
          <w:tcPr>
            <w:tcW w:w="577" w:type="dxa"/>
          </w:tcPr>
          <w:p w14:paraId="79BBDF85" w14:textId="77777777" w:rsidR="00783B3A" w:rsidRDefault="00783B3A" w:rsidP="00A00D0E">
            <w:pPr>
              <w:jc w:val="center"/>
              <w:rPr>
                <w:rFonts w:ascii="Times New Roman" w:eastAsia="Times New Roman" w:hAnsi="Times New Roman"/>
                <w:sz w:val="24"/>
                <w:szCs w:val="24"/>
              </w:rPr>
            </w:pPr>
          </w:p>
        </w:tc>
        <w:tc>
          <w:tcPr>
            <w:tcW w:w="4483" w:type="dxa"/>
            <w:gridSpan w:val="2"/>
          </w:tcPr>
          <w:p w14:paraId="377ADE0A" w14:textId="77777777" w:rsidR="00783B3A" w:rsidRPr="00783B3A" w:rsidRDefault="00783B3A" w:rsidP="00783B3A">
            <w:pPr>
              <w:pStyle w:val="af4"/>
              <w:rPr>
                <w:b/>
                <w:sz w:val="24"/>
              </w:rPr>
            </w:pPr>
            <w:r>
              <w:rPr>
                <w:b/>
                <w:sz w:val="24"/>
              </w:rPr>
              <w:t xml:space="preserve">                                                           В</w:t>
            </w:r>
            <w:r w:rsidRPr="00783B3A">
              <w:rPr>
                <w:b/>
                <w:sz w:val="24"/>
              </w:rPr>
              <w:t>сего:</w:t>
            </w:r>
          </w:p>
        </w:tc>
        <w:tc>
          <w:tcPr>
            <w:tcW w:w="1525" w:type="dxa"/>
          </w:tcPr>
          <w:p w14:paraId="7FA4EEAF" w14:textId="77777777" w:rsidR="00783B3A" w:rsidRPr="000B3D76" w:rsidRDefault="00783B3A" w:rsidP="007D02B6">
            <w:pPr>
              <w:autoSpaceDE w:val="0"/>
              <w:autoSpaceDN w:val="0"/>
              <w:adjustRightInd w:val="0"/>
              <w:jc w:val="center"/>
              <w:rPr>
                <w:rFonts w:ascii="Times New Roman" w:hAnsi="Times New Roman"/>
                <w:b/>
                <w:color w:val="000000"/>
                <w:sz w:val="24"/>
                <w:szCs w:val="24"/>
              </w:rPr>
            </w:pPr>
            <w:r w:rsidRPr="004E41FE">
              <w:rPr>
                <w:rFonts w:ascii="Times New Roman" w:hAnsi="Times New Roman"/>
                <w:b/>
                <w:color w:val="000000"/>
                <w:sz w:val="24"/>
                <w:szCs w:val="24"/>
              </w:rPr>
              <w:t>1</w:t>
            </w:r>
            <w:r w:rsidR="00F72CF4">
              <w:rPr>
                <w:rFonts w:ascii="Times New Roman" w:hAnsi="Times New Roman"/>
                <w:b/>
                <w:color w:val="000000"/>
                <w:sz w:val="24"/>
                <w:szCs w:val="24"/>
              </w:rPr>
              <w:t>75</w:t>
            </w:r>
          </w:p>
        </w:tc>
        <w:tc>
          <w:tcPr>
            <w:tcW w:w="1129" w:type="dxa"/>
          </w:tcPr>
          <w:p w14:paraId="7565B398" w14:textId="77777777" w:rsidR="00783B3A" w:rsidRPr="000B3D76" w:rsidRDefault="00F72CF4" w:rsidP="007D02B6">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58</w:t>
            </w:r>
          </w:p>
        </w:tc>
        <w:tc>
          <w:tcPr>
            <w:tcW w:w="958" w:type="dxa"/>
          </w:tcPr>
          <w:p w14:paraId="59A7D085" w14:textId="77777777" w:rsidR="00783B3A" w:rsidRPr="00783B3A" w:rsidRDefault="00783B3A" w:rsidP="006C409A">
            <w:pPr>
              <w:autoSpaceDE w:val="0"/>
              <w:autoSpaceDN w:val="0"/>
              <w:adjustRightInd w:val="0"/>
              <w:jc w:val="center"/>
              <w:rPr>
                <w:rFonts w:ascii="Times New Roman" w:hAnsi="Times New Roman"/>
                <w:b/>
                <w:color w:val="000000"/>
                <w:sz w:val="28"/>
                <w:szCs w:val="28"/>
              </w:rPr>
            </w:pPr>
            <w:r w:rsidRPr="00783B3A">
              <w:rPr>
                <w:rFonts w:ascii="Times New Roman" w:hAnsi="Times New Roman"/>
                <w:b/>
                <w:color w:val="000000"/>
                <w:sz w:val="28"/>
                <w:szCs w:val="28"/>
              </w:rPr>
              <w:t>117</w:t>
            </w:r>
          </w:p>
        </w:tc>
        <w:tc>
          <w:tcPr>
            <w:tcW w:w="1183" w:type="dxa"/>
          </w:tcPr>
          <w:p w14:paraId="15F7535D" w14:textId="77777777" w:rsidR="00783B3A" w:rsidRPr="00783B3A" w:rsidRDefault="00783B3A" w:rsidP="006C409A">
            <w:pPr>
              <w:autoSpaceDE w:val="0"/>
              <w:autoSpaceDN w:val="0"/>
              <w:adjustRightInd w:val="0"/>
              <w:jc w:val="center"/>
              <w:rPr>
                <w:rFonts w:ascii="Times New Roman" w:hAnsi="Times New Roman"/>
                <w:b/>
                <w:color w:val="000000"/>
                <w:sz w:val="28"/>
                <w:szCs w:val="28"/>
              </w:rPr>
            </w:pPr>
            <w:r w:rsidRPr="00783B3A">
              <w:rPr>
                <w:rFonts w:ascii="Times New Roman" w:hAnsi="Times New Roman"/>
                <w:b/>
                <w:color w:val="000000"/>
                <w:sz w:val="28"/>
                <w:szCs w:val="28"/>
              </w:rPr>
              <w:t>102</w:t>
            </w:r>
          </w:p>
        </w:tc>
      </w:tr>
    </w:tbl>
    <w:p w14:paraId="2D5BD347" w14:textId="77777777" w:rsidR="002B0F2F" w:rsidRDefault="002B0F2F" w:rsidP="002B0F2F">
      <w:pPr>
        <w:autoSpaceDE w:val="0"/>
        <w:autoSpaceDN w:val="0"/>
        <w:adjustRightInd w:val="0"/>
        <w:spacing w:after="0" w:line="240" w:lineRule="auto"/>
      </w:pPr>
    </w:p>
    <w:p w14:paraId="36C52768" w14:textId="77777777" w:rsidR="00327A3E" w:rsidRPr="00E76984" w:rsidRDefault="00327A3E" w:rsidP="00327A3E">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СОДЕРЖАНИЕ УЧЕБНОЙ ДИСЦИПЛИНЫ</w:t>
      </w:r>
    </w:p>
    <w:p w14:paraId="448587BD" w14:textId="77777777" w:rsidR="00327A3E" w:rsidRDefault="00327A3E" w:rsidP="00327A3E">
      <w:pPr>
        <w:autoSpaceDE w:val="0"/>
        <w:autoSpaceDN w:val="0"/>
        <w:adjustRightInd w:val="0"/>
        <w:spacing w:after="0" w:line="240" w:lineRule="auto"/>
        <w:jc w:val="both"/>
        <w:rPr>
          <w:rFonts w:ascii="Times New Roman" w:hAnsi="Times New Roman"/>
          <w:b/>
          <w:bCs/>
          <w:color w:val="000000"/>
          <w:sz w:val="28"/>
          <w:szCs w:val="28"/>
        </w:rPr>
      </w:pPr>
    </w:p>
    <w:p w14:paraId="51B53806" w14:textId="77777777" w:rsidR="00327A3E" w:rsidRDefault="00327A3E" w:rsidP="00C77E35">
      <w:pPr>
        <w:autoSpaceDE w:val="0"/>
        <w:autoSpaceDN w:val="0"/>
        <w:adjustRightInd w:val="0"/>
        <w:spacing w:after="0" w:line="240" w:lineRule="auto"/>
        <w:ind w:firstLine="708"/>
        <w:jc w:val="center"/>
        <w:rPr>
          <w:rFonts w:ascii="Times New Roman" w:hAnsi="Times New Roman"/>
          <w:b/>
          <w:bCs/>
          <w:color w:val="000000"/>
          <w:sz w:val="28"/>
          <w:szCs w:val="28"/>
        </w:rPr>
      </w:pPr>
      <w:r w:rsidRPr="00E76984">
        <w:rPr>
          <w:rFonts w:ascii="Times New Roman" w:hAnsi="Times New Roman"/>
          <w:b/>
          <w:bCs/>
          <w:color w:val="000000"/>
          <w:sz w:val="28"/>
          <w:szCs w:val="28"/>
        </w:rPr>
        <w:t>Введение</w:t>
      </w:r>
    </w:p>
    <w:p w14:paraId="30331A45" w14:textId="77777777" w:rsidR="009B5C6E" w:rsidRPr="0033449F" w:rsidRDefault="009B5C6E" w:rsidP="009B5C6E">
      <w:pPr>
        <w:autoSpaceDE w:val="0"/>
        <w:autoSpaceDN w:val="0"/>
        <w:adjustRightInd w:val="0"/>
        <w:spacing w:after="0" w:line="240" w:lineRule="auto"/>
        <w:rPr>
          <w:rFonts w:ascii="Times New Roman" w:hAnsi="Times New Roman" w:cs="Times New Roman"/>
          <w:b/>
          <w:sz w:val="28"/>
          <w:szCs w:val="28"/>
        </w:rPr>
      </w:pPr>
      <w:r w:rsidRPr="0033449F">
        <w:rPr>
          <w:rFonts w:ascii="Times New Roman" w:hAnsi="Times New Roman" w:cs="Times New Roman"/>
          <w:b/>
          <w:sz w:val="28"/>
          <w:szCs w:val="28"/>
        </w:rPr>
        <w:t xml:space="preserve">1. </w:t>
      </w:r>
      <w:r w:rsidRPr="0033449F">
        <w:rPr>
          <w:rFonts w:ascii="Times New Roman" w:eastAsia="Times New Roman" w:hAnsi="Times New Roman" w:cs="Times New Roman"/>
          <w:b/>
          <w:sz w:val="28"/>
          <w:szCs w:val="28"/>
        </w:rPr>
        <w:t xml:space="preserve"> Современное состояние физической культуры и спорт. Физическая культ</w:t>
      </w:r>
      <w:r>
        <w:rPr>
          <w:rFonts w:ascii="Times New Roman" w:eastAsia="Times New Roman" w:hAnsi="Times New Roman" w:cs="Times New Roman"/>
          <w:b/>
          <w:sz w:val="28"/>
          <w:szCs w:val="28"/>
        </w:rPr>
        <w:t xml:space="preserve">ура и личность профессионала. Техника безопасности </w:t>
      </w:r>
      <w:r w:rsidRPr="0033449F">
        <w:rPr>
          <w:rFonts w:ascii="Times New Roman" w:eastAsia="Times New Roman" w:hAnsi="Times New Roman" w:cs="Times New Roman"/>
          <w:b/>
          <w:sz w:val="28"/>
          <w:szCs w:val="28"/>
        </w:rPr>
        <w:t xml:space="preserve"> при занятиях физическими упражнениями</w:t>
      </w:r>
      <w:r>
        <w:rPr>
          <w:rFonts w:ascii="Times New Roman" w:eastAsia="Times New Roman" w:hAnsi="Times New Roman" w:cs="Times New Roman"/>
          <w:b/>
          <w:sz w:val="28"/>
          <w:szCs w:val="28"/>
        </w:rPr>
        <w:t>.</w:t>
      </w:r>
    </w:p>
    <w:p w14:paraId="3383859C" w14:textId="77777777" w:rsidR="0035468E" w:rsidRDefault="0035468E" w:rsidP="0035468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14:paraId="57A98285" w14:textId="77777777" w:rsidR="00327A3E" w:rsidRPr="00D77CEC" w:rsidRDefault="00327A3E" w:rsidP="00327A3E">
      <w:pPr>
        <w:pStyle w:val="21"/>
        <w:spacing w:line="240" w:lineRule="auto"/>
        <w:ind w:firstLine="567"/>
        <w:rPr>
          <w:color w:val="000000"/>
          <w:szCs w:val="28"/>
        </w:rPr>
      </w:pPr>
      <w:r w:rsidRPr="00D77CEC">
        <w:rPr>
          <w:color w:val="000000"/>
          <w:szCs w:val="28"/>
        </w:rPr>
        <w:t xml:space="preserve">Современное состояние физической культуры и спорта. </w:t>
      </w:r>
      <w:r w:rsidRPr="00D77CEC">
        <w:rPr>
          <w:szCs w:val="28"/>
        </w:rPr>
        <w:t xml:space="preserve">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r w:rsidRPr="00D77CEC">
        <w:rPr>
          <w:color w:val="000000"/>
          <w:szCs w:val="28"/>
        </w:rPr>
        <w:t>Особенности организации физиче</w:t>
      </w:r>
      <w:r w:rsidR="00D953AD">
        <w:rPr>
          <w:color w:val="000000"/>
          <w:szCs w:val="28"/>
        </w:rPr>
        <w:t>ского воспитания в учреждениях С</w:t>
      </w:r>
      <w:r w:rsidRPr="00D77CEC">
        <w:rPr>
          <w:color w:val="000000"/>
          <w:szCs w:val="28"/>
        </w:rPr>
        <w:t>ПО (</w:t>
      </w:r>
      <w:proofErr w:type="spellStart"/>
      <w:r w:rsidRPr="00D77CEC">
        <w:rPr>
          <w:color w:val="000000"/>
          <w:szCs w:val="28"/>
        </w:rPr>
        <w:t>валеологическая</w:t>
      </w:r>
      <w:proofErr w:type="spellEnd"/>
      <w:r w:rsidRPr="00D77CEC">
        <w:rPr>
          <w:color w:val="000000"/>
          <w:szCs w:val="28"/>
        </w:rPr>
        <w:t xml:space="preserve"> и профессиональная направленность).</w:t>
      </w:r>
    </w:p>
    <w:p w14:paraId="1D0101C9" w14:textId="77777777" w:rsidR="00327A3E"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14:paraId="4AAE2AD9" w14:textId="77777777" w:rsidR="0035468E" w:rsidRPr="0033449F" w:rsidRDefault="0035468E" w:rsidP="0035468E">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16AEB4D4" w14:textId="77777777" w:rsidR="0035468E" w:rsidRPr="0033449F" w:rsidRDefault="0035468E" w:rsidP="0035468E">
      <w:pPr>
        <w:pStyle w:val="3"/>
        <w:rPr>
          <w:rFonts w:ascii="Times New Roman" w:hAnsi="Times New Roman" w:cs="Times New Roman"/>
          <w:sz w:val="28"/>
          <w:szCs w:val="28"/>
        </w:rPr>
      </w:pPr>
      <w:r w:rsidRPr="0033449F">
        <w:rPr>
          <w:rFonts w:ascii="Times New Roman" w:hAnsi="Times New Roman" w:cs="Times New Roman"/>
          <w:b w:val="0"/>
          <w:sz w:val="28"/>
          <w:szCs w:val="28"/>
        </w:rPr>
        <w:t>1.Работа со справочной литературой</w:t>
      </w:r>
      <w:r w:rsidRPr="0033449F">
        <w:rPr>
          <w:rFonts w:ascii="Times New Roman" w:hAnsi="Times New Roman" w:cs="Times New Roman"/>
          <w:sz w:val="28"/>
          <w:szCs w:val="28"/>
        </w:rPr>
        <w:t>;</w:t>
      </w:r>
    </w:p>
    <w:p w14:paraId="475BF55E" w14:textId="77777777" w:rsidR="0035468E" w:rsidRDefault="0035468E" w:rsidP="009B5C6E">
      <w:pPr>
        <w:spacing w:after="0" w:line="240" w:lineRule="auto"/>
        <w:rPr>
          <w:rFonts w:ascii="Times New Roman" w:hAnsi="Times New Roman" w:cs="Times New Roman"/>
          <w:sz w:val="28"/>
          <w:szCs w:val="28"/>
        </w:rPr>
      </w:pPr>
      <w:r w:rsidRPr="0033449F">
        <w:rPr>
          <w:rFonts w:ascii="Times New Roman" w:hAnsi="Times New Roman" w:cs="Times New Roman"/>
          <w:sz w:val="28"/>
          <w:szCs w:val="28"/>
        </w:rPr>
        <w:t>2.Написание рефератов: «Массовый спорт», «спорт высших достижений», «популярные виды спорта в России», «Олимпийское движение», «Краткая история олимпийских игр», «участие спортсменов нашей страны в Олимпиадах».</w:t>
      </w:r>
    </w:p>
    <w:p w14:paraId="2DE0F483" w14:textId="77777777" w:rsidR="0035468E" w:rsidRPr="0033449F" w:rsidRDefault="0035468E" w:rsidP="009B5C6E">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33449F">
        <w:rPr>
          <w:rFonts w:ascii="Times New Roman" w:hAnsi="Times New Roman" w:cs="Times New Roman"/>
          <w:sz w:val="28"/>
          <w:szCs w:val="28"/>
        </w:rPr>
        <w:t>.Проведение закаливающих процедур;</w:t>
      </w:r>
    </w:p>
    <w:p w14:paraId="2A110581" w14:textId="77777777" w:rsidR="0035468E" w:rsidRPr="0033449F" w:rsidRDefault="0035468E" w:rsidP="009B5C6E">
      <w:pPr>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33449F">
        <w:rPr>
          <w:rFonts w:ascii="Times New Roman" w:hAnsi="Times New Roman" w:cs="Times New Roman"/>
          <w:sz w:val="28"/>
          <w:szCs w:val="28"/>
        </w:rPr>
        <w:t>.Написание рефератов о вреде курения и алкоголизма, наркомании;</w:t>
      </w:r>
    </w:p>
    <w:p w14:paraId="6A0CFD61" w14:textId="77777777" w:rsidR="0035468E" w:rsidRPr="0033449F" w:rsidRDefault="0035468E" w:rsidP="009B5C6E">
      <w:pPr>
        <w:spacing w:line="240" w:lineRule="auto"/>
        <w:rPr>
          <w:rFonts w:ascii="Times New Roman" w:hAnsi="Times New Roman" w:cs="Times New Roman"/>
          <w:sz w:val="28"/>
          <w:szCs w:val="28"/>
        </w:rPr>
      </w:pPr>
      <w:r>
        <w:rPr>
          <w:rFonts w:ascii="Times New Roman" w:hAnsi="Times New Roman" w:cs="Times New Roman"/>
          <w:sz w:val="28"/>
          <w:szCs w:val="28"/>
        </w:rPr>
        <w:t>5</w:t>
      </w:r>
      <w:r w:rsidRPr="0033449F">
        <w:rPr>
          <w:rFonts w:ascii="Times New Roman" w:hAnsi="Times New Roman" w:cs="Times New Roman"/>
          <w:sz w:val="28"/>
          <w:szCs w:val="28"/>
        </w:rPr>
        <w:t>.Выполнение утренней гигиенической гимнастики;</w:t>
      </w:r>
    </w:p>
    <w:p w14:paraId="0F615213" w14:textId="77777777" w:rsidR="009B5C6E" w:rsidRPr="0033449F" w:rsidRDefault="009B5C6E" w:rsidP="009B5C6E">
      <w:pPr>
        <w:spacing w:after="0" w:line="240" w:lineRule="auto"/>
        <w:rPr>
          <w:rFonts w:ascii="Times New Roman" w:hAnsi="Times New Roman" w:cs="Times New Roman"/>
          <w:b/>
          <w:bCs/>
          <w:sz w:val="28"/>
          <w:szCs w:val="28"/>
        </w:rPr>
      </w:pPr>
      <w:r w:rsidRPr="0033449F">
        <w:rPr>
          <w:rFonts w:ascii="Times New Roman" w:hAnsi="Times New Roman" w:cs="Times New Roman"/>
          <w:b/>
          <w:bCs/>
          <w:sz w:val="28"/>
          <w:szCs w:val="28"/>
        </w:rPr>
        <w:t xml:space="preserve">2. </w:t>
      </w:r>
      <w:r w:rsidRPr="0033449F">
        <w:rPr>
          <w:rFonts w:ascii="Times New Roman" w:eastAsia="Times New Roman" w:hAnsi="Times New Roman" w:cs="Times New Roman"/>
          <w:b/>
          <w:bCs/>
          <w:sz w:val="28"/>
          <w:szCs w:val="28"/>
        </w:rPr>
        <w:t>Особенности организации занятий со студентами. Внедрение Всероссийского физкультурно-спортивного комплекса «Готов к Труду и обороне»</w:t>
      </w:r>
    </w:p>
    <w:p w14:paraId="23966298" w14:textId="77777777" w:rsidR="009B5C6E" w:rsidRDefault="009B5C6E" w:rsidP="00520FB7">
      <w:pPr>
        <w:autoSpaceDE w:val="0"/>
        <w:autoSpaceDN w:val="0"/>
        <w:adjustRightInd w:val="0"/>
        <w:spacing w:after="0" w:line="240" w:lineRule="auto"/>
        <w:jc w:val="both"/>
        <w:rPr>
          <w:rFonts w:ascii="Times New Roman" w:hAnsi="Times New Roman" w:cs="Times New Roman"/>
          <w:sz w:val="28"/>
          <w:szCs w:val="28"/>
        </w:rPr>
      </w:pPr>
      <w:r w:rsidRPr="0033449F">
        <w:rPr>
          <w:rFonts w:ascii="Times New Roman" w:hAnsi="Times New Roman" w:cs="Times New Roman"/>
          <w:sz w:val="28"/>
          <w:szCs w:val="28"/>
        </w:rPr>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 - спортивного  комплекса «Готов к труду и обороне» (ГТО). Требования к технике безопасности при за</w:t>
      </w:r>
      <w:r>
        <w:rPr>
          <w:rFonts w:ascii="Times New Roman" w:hAnsi="Times New Roman" w:cs="Times New Roman"/>
          <w:sz w:val="28"/>
          <w:szCs w:val="28"/>
        </w:rPr>
        <w:t xml:space="preserve">нятиях физическими упражнениями. </w:t>
      </w:r>
    </w:p>
    <w:p w14:paraId="5B5123D4" w14:textId="77777777" w:rsidR="009B5C6E" w:rsidRPr="0033449F" w:rsidRDefault="009B5C6E" w:rsidP="009B5C6E">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52D86836" w14:textId="77777777" w:rsidR="009B5C6E" w:rsidRPr="0033449F" w:rsidRDefault="009B5C6E" w:rsidP="009B5C6E">
      <w:pPr>
        <w:pStyle w:val="3"/>
        <w:rPr>
          <w:rFonts w:ascii="Times New Roman" w:hAnsi="Times New Roman" w:cs="Times New Roman"/>
          <w:sz w:val="28"/>
          <w:szCs w:val="28"/>
        </w:rPr>
      </w:pPr>
      <w:r w:rsidRPr="0033449F">
        <w:rPr>
          <w:rFonts w:ascii="Times New Roman" w:hAnsi="Times New Roman" w:cs="Times New Roman"/>
          <w:b w:val="0"/>
          <w:sz w:val="28"/>
          <w:szCs w:val="28"/>
        </w:rPr>
        <w:t>1.Работа со справочной литературой</w:t>
      </w:r>
      <w:r w:rsidRPr="0033449F">
        <w:rPr>
          <w:rFonts w:ascii="Times New Roman" w:hAnsi="Times New Roman" w:cs="Times New Roman"/>
          <w:sz w:val="28"/>
          <w:szCs w:val="28"/>
        </w:rPr>
        <w:t>;</w:t>
      </w:r>
    </w:p>
    <w:p w14:paraId="5322C48B" w14:textId="77777777" w:rsidR="009B5C6E" w:rsidRPr="0033449F" w:rsidRDefault="009B5C6E" w:rsidP="009B5C6E">
      <w:pPr>
        <w:spacing w:after="0" w:line="240" w:lineRule="auto"/>
        <w:rPr>
          <w:rFonts w:ascii="Times New Roman" w:hAnsi="Times New Roman" w:cs="Times New Roman"/>
          <w:sz w:val="28"/>
          <w:szCs w:val="28"/>
        </w:rPr>
      </w:pPr>
      <w:r w:rsidRPr="0033449F">
        <w:rPr>
          <w:rFonts w:ascii="Times New Roman" w:hAnsi="Times New Roman" w:cs="Times New Roman"/>
          <w:sz w:val="28"/>
          <w:szCs w:val="28"/>
        </w:rPr>
        <w:t xml:space="preserve">2.Написание рефератов: «Массовый спорт», «спорт высших достижений», «популярные виды спорта в России», «Олимпийское движение», «Краткая </w:t>
      </w:r>
      <w:r w:rsidRPr="0033449F">
        <w:rPr>
          <w:rFonts w:ascii="Times New Roman" w:hAnsi="Times New Roman" w:cs="Times New Roman"/>
          <w:sz w:val="28"/>
          <w:szCs w:val="28"/>
        </w:rPr>
        <w:lastRenderedPageBreak/>
        <w:t>история олимпийских игр», «участие спортсменов нашей страны в Олимпиадах</w:t>
      </w:r>
    </w:p>
    <w:p w14:paraId="77DAFC08" w14:textId="77777777" w:rsidR="009B5C6E" w:rsidRDefault="009B5C6E" w:rsidP="009B5C6E">
      <w:pPr>
        <w:autoSpaceDE w:val="0"/>
        <w:autoSpaceDN w:val="0"/>
        <w:adjustRightInd w:val="0"/>
        <w:spacing w:after="0" w:line="240" w:lineRule="auto"/>
        <w:rPr>
          <w:rFonts w:ascii="Times New Roman" w:hAnsi="Times New Roman" w:cs="Times New Roman"/>
          <w:b/>
          <w:sz w:val="28"/>
          <w:szCs w:val="28"/>
        </w:rPr>
      </w:pPr>
    </w:p>
    <w:p w14:paraId="2703C28F" w14:textId="77777777" w:rsidR="009B5C6E" w:rsidRPr="0033449F" w:rsidRDefault="009B5C6E" w:rsidP="009B5C6E">
      <w:pPr>
        <w:autoSpaceDE w:val="0"/>
        <w:autoSpaceDN w:val="0"/>
        <w:adjustRightInd w:val="0"/>
        <w:spacing w:after="0" w:line="240" w:lineRule="auto"/>
        <w:rPr>
          <w:rFonts w:ascii="Times New Roman" w:hAnsi="Times New Roman" w:cs="Times New Roman"/>
          <w:b/>
          <w:sz w:val="28"/>
          <w:szCs w:val="28"/>
        </w:rPr>
      </w:pPr>
      <w:r w:rsidRPr="0033449F">
        <w:rPr>
          <w:rFonts w:ascii="Times New Roman" w:hAnsi="Times New Roman" w:cs="Times New Roman"/>
          <w:b/>
          <w:sz w:val="28"/>
          <w:szCs w:val="28"/>
        </w:rPr>
        <w:t>3. Основы здорового образа жизни</w:t>
      </w:r>
    </w:p>
    <w:p w14:paraId="564BA0F8" w14:textId="77777777" w:rsidR="00520FB7" w:rsidRDefault="009B5C6E" w:rsidP="00520FB7">
      <w:pPr>
        <w:autoSpaceDE w:val="0"/>
        <w:autoSpaceDN w:val="0"/>
        <w:adjustRightInd w:val="0"/>
        <w:spacing w:after="0" w:line="240" w:lineRule="auto"/>
        <w:jc w:val="both"/>
        <w:rPr>
          <w:rFonts w:ascii="Times New Roman" w:hAnsi="Times New Roman" w:cs="Times New Roman"/>
          <w:sz w:val="28"/>
          <w:szCs w:val="28"/>
        </w:rPr>
      </w:pPr>
      <w:r w:rsidRPr="0033449F">
        <w:rPr>
          <w:rFonts w:ascii="Times New Roman" w:hAnsi="Times New Roman" w:cs="Times New Roman"/>
          <w:sz w:val="28"/>
          <w:szCs w:val="28"/>
        </w:rPr>
        <w:t xml:space="preserve">Физическая культура в обеспечении здоровья 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w:t>
      </w:r>
    </w:p>
    <w:p w14:paraId="2E6B2CB3" w14:textId="77777777" w:rsidR="009B5C6E" w:rsidRPr="0033449F" w:rsidRDefault="009B5C6E" w:rsidP="00520FB7">
      <w:pPr>
        <w:autoSpaceDE w:val="0"/>
        <w:autoSpaceDN w:val="0"/>
        <w:adjustRightInd w:val="0"/>
        <w:spacing w:after="0" w:line="240" w:lineRule="auto"/>
        <w:jc w:val="both"/>
        <w:rPr>
          <w:rFonts w:ascii="Times New Roman" w:hAnsi="Times New Roman" w:cs="Times New Roman"/>
          <w:sz w:val="28"/>
          <w:szCs w:val="28"/>
        </w:rPr>
      </w:pPr>
      <w:r w:rsidRPr="0033449F">
        <w:rPr>
          <w:rFonts w:ascii="Times New Roman" w:hAnsi="Times New Roman" w:cs="Times New Roman"/>
          <w:sz w:val="28"/>
          <w:szCs w:val="28"/>
        </w:rPr>
        <w:t xml:space="preserve">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 </w:t>
      </w:r>
    </w:p>
    <w:p w14:paraId="609EAA5D" w14:textId="77777777" w:rsidR="009B5C6E" w:rsidRPr="0033449F" w:rsidRDefault="009B5C6E" w:rsidP="009B5C6E">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41FA9BBC" w14:textId="77777777" w:rsidR="009B5C6E" w:rsidRPr="0033449F" w:rsidRDefault="009B5C6E" w:rsidP="009B5C6E">
      <w:pPr>
        <w:spacing w:after="0" w:line="240" w:lineRule="auto"/>
        <w:rPr>
          <w:rFonts w:ascii="Times New Roman" w:hAnsi="Times New Roman" w:cs="Times New Roman"/>
          <w:sz w:val="28"/>
          <w:szCs w:val="28"/>
        </w:rPr>
      </w:pPr>
      <w:r w:rsidRPr="0033449F">
        <w:rPr>
          <w:rFonts w:ascii="Times New Roman" w:hAnsi="Times New Roman" w:cs="Times New Roman"/>
          <w:sz w:val="28"/>
          <w:szCs w:val="28"/>
        </w:rPr>
        <w:t>1.Проведение закаливающих процедур;</w:t>
      </w:r>
    </w:p>
    <w:p w14:paraId="46354EFE" w14:textId="77777777" w:rsidR="009B5C6E" w:rsidRPr="0033449F" w:rsidRDefault="009B5C6E" w:rsidP="009B5C6E">
      <w:pPr>
        <w:spacing w:after="0" w:line="240" w:lineRule="auto"/>
        <w:rPr>
          <w:rFonts w:ascii="Times New Roman" w:hAnsi="Times New Roman" w:cs="Times New Roman"/>
          <w:sz w:val="28"/>
          <w:szCs w:val="28"/>
        </w:rPr>
      </w:pPr>
      <w:r w:rsidRPr="0033449F">
        <w:rPr>
          <w:rFonts w:ascii="Times New Roman" w:hAnsi="Times New Roman" w:cs="Times New Roman"/>
          <w:sz w:val="28"/>
          <w:szCs w:val="28"/>
        </w:rPr>
        <w:t>2.Написание рефератов о вреде курения и алкоголизма, наркомании;</w:t>
      </w:r>
    </w:p>
    <w:p w14:paraId="06243BFF" w14:textId="77777777" w:rsidR="009B5C6E" w:rsidRPr="0033449F" w:rsidRDefault="009B5C6E" w:rsidP="009B5C6E">
      <w:pPr>
        <w:spacing w:after="0" w:line="240" w:lineRule="auto"/>
        <w:rPr>
          <w:rFonts w:ascii="Times New Roman" w:hAnsi="Times New Roman" w:cs="Times New Roman"/>
          <w:sz w:val="28"/>
          <w:szCs w:val="28"/>
        </w:rPr>
      </w:pPr>
      <w:r w:rsidRPr="0033449F">
        <w:rPr>
          <w:rFonts w:ascii="Times New Roman" w:hAnsi="Times New Roman" w:cs="Times New Roman"/>
          <w:sz w:val="28"/>
          <w:szCs w:val="28"/>
        </w:rPr>
        <w:t>3.Выполнение утренней гигиенической гимнастики;</w:t>
      </w:r>
    </w:p>
    <w:p w14:paraId="371E5152" w14:textId="77777777" w:rsidR="0035468E" w:rsidRPr="00D77CEC" w:rsidRDefault="0035468E" w:rsidP="00327A3E">
      <w:pPr>
        <w:shd w:val="clear" w:color="auto" w:fill="FFFFFF"/>
        <w:spacing w:after="0"/>
        <w:ind w:firstLine="709"/>
        <w:jc w:val="both"/>
        <w:rPr>
          <w:rFonts w:ascii="Times New Roman" w:hAnsi="Times New Roman"/>
          <w:color w:val="000000"/>
          <w:sz w:val="28"/>
          <w:szCs w:val="28"/>
        </w:rPr>
      </w:pPr>
    </w:p>
    <w:p w14:paraId="21228CA9" w14:textId="77777777" w:rsidR="00327A3E" w:rsidRPr="00D77CEC" w:rsidRDefault="00A7578A" w:rsidP="00327A3E">
      <w:pPr>
        <w:shd w:val="clear" w:color="auto" w:fill="FFFFFF"/>
        <w:spacing w:after="0"/>
        <w:jc w:val="center"/>
        <w:rPr>
          <w:rFonts w:ascii="Times New Roman" w:hAnsi="Times New Roman"/>
          <w:b/>
          <w:color w:val="000000"/>
          <w:sz w:val="28"/>
          <w:szCs w:val="28"/>
        </w:rPr>
      </w:pPr>
      <w:r>
        <w:rPr>
          <w:rFonts w:ascii="Times New Roman" w:hAnsi="Times New Roman"/>
          <w:b/>
          <w:bCs/>
          <w:color w:val="000000"/>
          <w:sz w:val="28"/>
          <w:szCs w:val="28"/>
        </w:rPr>
        <w:t>1</w:t>
      </w:r>
      <w:r w:rsidR="00327A3E" w:rsidRPr="00D77CEC">
        <w:rPr>
          <w:rFonts w:ascii="Times New Roman" w:hAnsi="Times New Roman"/>
          <w:b/>
          <w:bCs/>
          <w:color w:val="000000"/>
          <w:sz w:val="28"/>
          <w:szCs w:val="28"/>
        </w:rPr>
        <w:t xml:space="preserve">. </w:t>
      </w:r>
      <w:r w:rsidR="00327A3E" w:rsidRPr="00D77CEC">
        <w:rPr>
          <w:rFonts w:ascii="Times New Roman" w:hAnsi="Times New Roman"/>
          <w:b/>
          <w:color w:val="000000"/>
          <w:sz w:val="28"/>
          <w:szCs w:val="28"/>
        </w:rPr>
        <w:t>ПРАКТИЧЕСКАЯ ЧАСТЬ</w:t>
      </w:r>
    </w:p>
    <w:p w14:paraId="457AE904" w14:textId="77777777" w:rsidR="00327A3E" w:rsidRPr="008E3714" w:rsidRDefault="00327A3E" w:rsidP="00327A3E">
      <w:pPr>
        <w:shd w:val="clear" w:color="auto" w:fill="FFFFFF"/>
        <w:spacing w:after="0"/>
        <w:ind w:firstLine="709"/>
        <w:jc w:val="both"/>
        <w:rPr>
          <w:rFonts w:ascii="Times New Roman" w:hAnsi="Times New Roman"/>
          <w:color w:val="000000"/>
          <w:sz w:val="28"/>
          <w:szCs w:val="28"/>
        </w:rPr>
      </w:pPr>
      <w:r w:rsidRPr="008E3714">
        <w:rPr>
          <w:rFonts w:ascii="Times New Roman" w:hAnsi="Times New Roman"/>
          <w:color w:val="000000"/>
          <w:sz w:val="28"/>
          <w:szCs w:val="28"/>
        </w:rPr>
        <w:t>Содержание  занятий определяется по выбору преподавателя с учетом интересов обучающихся  и в рамках содержания программы.</w:t>
      </w:r>
    </w:p>
    <w:p w14:paraId="174A0C15" w14:textId="77777777" w:rsidR="00327A3E" w:rsidRPr="008E3714" w:rsidRDefault="00327A3E" w:rsidP="00327A3E">
      <w:pPr>
        <w:shd w:val="clear" w:color="auto" w:fill="FFFFFF"/>
        <w:tabs>
          <w:tab w:val="left" w:pos="900"/>
          <w:tab w:val="left" w:pos="1080"/>
          <w:tab w:val="left" w:pos="1260"/>
        </w:tabs>
        <w:spacing w:before="120" w:after="0"/>
        <w:ind w:firstLine="709"/>
        <w:jc w:val="both"/>
        <w:rPr>
          <w:rFonts w:ascii="Times New Roman" w:hAnsi="Times New Roman"/>
          <w:color w:val="000000"/>
          <w:sz w:val="28"/>
          <w:szCs w:val="28"/>
        </w:rPr>
      </w:pPr>
      <w:r w:rsidRPr="008E3714">
        <w:rPr>
          <w:rFonts w:ascii="Times New Roman" w:hAnsi="Times New Roman"/>
          <w:color w:val="000000"/>
          <w:sz w:val="28"/>
          <w:szCs w:val="28"/>
        </w:rPr>
        <w:t xml:space="preserve">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 </w:t>
      </w:r>
    </w:p>
    <w:p w14:paraId="0EBE3C00" w14:textId="77777777" w:rsidR="00327A3E" w:rsidRPr="008E3714" w:rsidRDefault="00327A3E" w:rsidP="00327A3E">
      <w:pPr>
        <w:shd w:val="clear" w:color="auto" w:fill="FFFFFF"/>
        <w:tabs>
          <w:tab w:val="left" w:pos="900"/>
          <w:tab w:val="left" w:pos="1080"/>
          <w:tab w:val="left" w:pos="1260"/>
        </w:tabs>
        <w:spacing w:after="0"/>
        <w:ind w:firstLine="709"/>
        <w:jc w:val="both"/>
        <w:rPr>
          <w:rFonts w:ascii="Times New Roman" w:hAnsi="Times New Roman"/>
          <w:iCs/>
          <w:color w:val="000000"/>
          <w:sz w:val="28"/>
          <w:szCs w:val="28"/>
        </w:rPr>
      </w:pPr>
      <w:r w:rsidRPr="008E3714">
        <w:rPr>
          <w:rFonts w:ascii="Times New Roman" w:hAnsi="Times New Roman"/>
          <w:color w:val="000000"/>
          <w:sz w:val="28"/>
          <w:szCs w:val="28"/>
        </w:rPr>
        <w:t xml:space="preserve">2. Методика составления и проведения самостоятельных занятий физическими упражнениями гигиенической и профессиональной </w:t>
      </w:r>
      <w:proofErr w:type="spellStart"/>
      <w:r w:rsidRPr="008E3714">
        <w:rPr>
          <w:rFonts w:ascii="Times New Roman" w:hAnsi="Times New Roman"/>
          <w:color w:val="000000"/>
          <w:sz w:val="28"/>
          <w:szCs w:val="28"/>
        </w:rPr>
        <w:t>направленности</w:t>
      </w:r>
      <w:r w:rsidRPr="008E3714">
        <w:rPr>
          <w:rFonts w:ascii="Times New Roman" w:hAnsi="Times New Roman"/>
          <w:iCs/>
          <w:color w:val="000000"/>
          <w:sz w:val="28"/>
          <w:szCs w:val="28"/>
        </w:rPr>
        <w:t>.</w:t>
      </w:r>
      <w:r w:rsidRPr="008E3714">
        <w:rPr>
          <w:rFonts w:ascii="Times New Roman" w:hAnsi="Times New Roman"/>
          <w:color w:val="000000"/>
          <w:sz w:val="28"/>
          <w:szCs w:val="28"/>
        </w:rPr>
        <w:t>Методика</w:t>
      </w:r>
      <w:proofErr w:type="spellEnd"/>
      <w:r w:rsidRPr="008E3714">
        <w:rPr>
          <w:rFonts w:ascii="Times New Roman" w:hAnsi="Times New Roman"/>
          <w:color w:val="000000"/>
          <w:sz w:val="28"/>
          <w:szCs w:val="28"/>
        </w:rPr>
        <w:t xml:space="preserve"> активного отдыха в ходе профессиональной деятельности по избранному направлению</w:t>
      </w:r>
      <w:r w:rsidRPr="008E3714">
        <w:rPr>
          <w:rFonts w:ascii="Times New Roman" w:hAnsi="Times New Roman"/>
          <w:iCs/>
          <w:color w:val="000000"/>
          <w:sz w:val="28"/>
          <w:szCs w:val="28"/>
        </w:rPr>
        <w:t xml:space="preserve">. </w:t>
      </w:r>
    </w:p>
    <w:p w14:paraId="33109295" w14:textId="77777777" w:rsidR="00327A3E" w:rsidRPr="008E3714" w:rsidRDefault="00327A3E" w:rsidP="00327A3E">
      <w:pPr>
        <w:shd w:val="clear" w:color="auto" w:fill="FFFFFF"/>
        <w:tabs>
          <w:tab w:val="left" w:pos="1080"/>
        </w:tabs>
        <w:spacing w:after="0"/>
        <w:jc w:val="both"/>
        <w:rPr>
          <w:rFonts w:ascii="Times New Roman" w:hAnsi="Times New Roman"/>
          <w:iCs/>
          <w:color w:val="000000"/>
          <w:sz w:val="28"/>
          <w:szCs w:val="28"/>
        </w:rPr>
      </w:pPr>
      <w:r w:rsidRPr="008E3714">
        <w:rPr>
          <w:rFonts w:ascii="Times New Roman" w:hAnsi="Times New Roman"/>
          <w:color w:val="000000"/>
          <w:sz w:val="28"/>
          <w:szCs w:val="28"/>
        </w:rPr>
        <w:t xml:space="preserve">        3.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w:t>
      </w:r>
    </w:p>
    <w:p w14:paraId="1DD43C04" w14:textId="77777777" w:rsidR="00327A3E" w:rsidRPr="008E3714" w:rsidRDefault="00327A3E" w:rsidP="00327A3E">
      <w:pPr>
        <w:shd w:val="clear" w:color="auto" w:fill="FFFFFF"/>
        <w:tabs>
          <w:tab w:val="left" w:pos="1080"/>
        </w:tabs>
        <w:spacing w:after="0"/>
        <w:ind w:firstLine="709"/>
        <w:jc w:val="both"/>
        <w:rPr>
          <w:rFonts w:ascii="Times New Roman" w:hAnsi="Times New Roman"/>
          <w:iCs/>
          <w:color w:val="000000"/>
          <w:sz w:val="28"/>
          <w:szCs w:val="28"/>
        </w:rPr>
      </w:pPr>
      <w:r w:rsidRPr="008E3714">
        <w:rPr>
          <w:rFonts w:ascii="Times New Roman" w:hAnsi="Times New Roman"/>
          <w:color w:val="000000"/>
          <w:sz w:val="28"/>
          <w:szCs w:val="28"/>
        </w:rPr>
        <w:t>4. Составление и проведение комплексов утренней, вводной и производственной гимнастики с учетом направления будущей  профессиональной деятельности обучающихся.</w:t>
      </w:r>
    </w:p>
    <w:p w14:paraId="720F2FC7" w14:textId="77777777" w:rsidR="00327A3E" w:rsidRPr="008E3714" w:rsidRDefault="00327A3E" w:rsidP="00327A3E">
      <w:pPr>
        <w:shd w:val="clear" w:color="auto" w:fill="FFFFFF"/>
        <w:tabs>
          <w:tab w:val="left" w:pos="1080"/>
        </w:tabs>
        <w:spacing w:after="0"/>
        <w:ind w:firstLine="709"/>
        <w:jc w:val="both"/>
        <w:rPr>
          <w:rFonts w:ascii="Times New Roman" w:hAnsi="Times New Roman"/>
          <w:color w:val="000000"/>
          <w:sz w:val="28"/>
          <w:szCs w:val="28"/>
        </w:rPr>
      </w:pPr>
      <w:r w:rsidRPr="008E3714">
        <w:rPr>
          <w:rFonts w:ascii="Times New Roman" w:hAnsi="Times New Roman"/>
          <w:color w:val="000000"/>
          <w:sz w:val="28"/>
          <w:szCs w:val="28"/>
        </w:rPr>
        <w:lastRenderedPageBreak/>
        <w:t>5. Методика определения профессионально значимых психофизиологических и двигательных качеств.</w:t>
      </w:r>
    </w:p>
    <w:p w14:paraId="4BA8ECB0" w14:textId="77777777" w:rsidR="00327A3E" w:rsidRPr="008E3714" w:rsidRDefault="00327A3E" w:rsidP="00327A3E">
      <w:pPr>
        <w:shd w:val="clear" w:color="auto" w:fill="FFFFFF"/>
        <w:spacing w:after="0"/>
        <w:ind w:firstLine="709"/>
        <w:jc w:val="both"/>
        <w:rPr>
          <w:rFonts w:ascii="Times New Roman" w:hAnsi="Times New Roman"/>
          <w:iCs/>
          <w:color w:val="000000"/>
          <w:sz w:val="28"/>
          <w:szCs w:val="28"/>
        </w:rPr>
      </w:pPr>
      <w:r w:rsidRPr="008E3714">
        <w:rPr>
          <w:rFonts w:ascii="Times New Roman" w:hAnsi="Times New Roman"/>
          <w:iCs/>
          <w:color w:val="000000"/>
          <w:sz w:val="28"/>
          <w:szCs w:val="28"/>
        </w:rPr>
        <w:t xml:space="preserve">6. </w:t>
      </w:r>
      <w:r w:rsidRPr="008E3714">
        <w:rPr>
          <w:rFonts w:ascii="Times New Roman" w:hAnsi="Times New Roman"/>
          <w:color w:val="000000"/>
          <w:sz w:val="28"/>
          <w:szCs w:val="28"/>
        </w:rPr>
        <w:t>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14:paraId="2A8CFE78" w14:textId="77777777" w:rsidR="00327A3E" w:rsidRPr="008E3714" w:rsidRDefault="00327A3E" w:rsidP="00327A3E">
      <w:pPr>
        <w:shd w:val="clear" w:color="auto" w:fill="FFFFFF"/>
        <w:ind w:firstLine="709"/>
        <w:jc w:val="both"/>
        <w:rPr>
          <w:rFonts w:ascii="Times New Roman" w:hAnsi="Times New Roman"/>
          <w:iCs/>
          <w:color w:val="000000"/>
          <w:sz w:val="28"/>
          <w:szCs w:val="28"/>
        </w:rPr>
      </w:pPr>
      <w:r w:rsidRPr="008E3714">
        <w:rPr>
          <w:rFonts w:ascii="Times New Roman" w:hAnsi="Times New Roman"/>
          <w:color w:val="000000"/>
          <w:sz w:val="28"/>
          <w:szCs w:val="28"/>
        </w:rPr>
        <w:t>7. Индивидуальная оздоровительная программа двигательной активности с учетом профессиональной направленности.</w:t>
      </w:r>
    </w:p>
    <w:p w14:paraId="7E0B15F6" w14:textId="77777777" w:rsidR="00327A3E" w:rsidRPr="00D77CEC" w:rsidRDefault="00327A3E" w:rsidP="00327A3E">
      <w:pPr>
        <w:shd w:val="clear" w:color="auto" w:fill="FFFFFF"/>
        <w:spacing w:after="120"/>
        <w:rPr>
          <w:rFonts w:ascii="Times New Roman" w:hAnsi="Times New Roman"/>
          <w:b/>
          <w:color w:val="000000"/>
          <w:sz w:val="28"/>
          <w:szCs w:val="28"/>
        </w:rPr>
      </w:pPr>
      <w:r w:rsidRPr="00D77CEC">
        <w:rPr>
          <w:rFonts w:ascii="Times New Roman" w:hAnsi="Times New Roman"/>
          <w:b/>
          <w:color w:val="000000"/>
          <w:sz w:val="28"/>
          <w:szCs w:val="28"/>
        </w:rPr>
        <w:t xml:space="preserve"> Учебно-тренировочные занятия</w:t>
      </w:r>
    </w:p>
    <w:p w14:paraId="0A566C71" w14:textId="77777777" w:rsidR="00327A3E" w:rsidRPr="00D77CEC" w:rsidRDefault="00327A3E" w:rsidP="00327A3E">
      <w:pPr>
        <w:shd w:val="clear" w:color="auto" w:fill="FFFFFF"/>
        <w:spacing w:after="120"/>
        <w:ind w:firstLine="720"/>
        <w:jc w:val="both"/>
        <w:rPr>
          <w:rFonts w:ascii="Times New Roman" w:hAnsi="Times New Roman"/>
          <w:color w:val="000000"/>
          <w:sz w:val="28"/>
          <w:szCs w:val="28"/>
        </w:rPr>
      </w:pPr>
      <w:r w:rsidRPr="00D77CEC">
        <w:rPr>
          <w:rFonts w:ascii="Times New Roman" w:hAnsi="Times New Roman"/>
          <w:color w:val="000000"/>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14:paraId="308AD815" w14:textId="77777777" w:rsidR="00327A3E" w:rsidRPr="00D77CEC" w:rsidRDefault="00327A3E" w:rsidP="00327A3E">
      <w:pPr>
        <w:shd w:val="clear" w:color="auto" w:fill="FFFFFF"/>
        <w:spacing w:after="120"/>
        <w:jc w:val="both"/>
        <w:rPr>
          <w:rFonts w:ascii="Times New Roman" w:hAnsi="Times New Roman"/>
          <w:color w:val="000000"/>
          <w:sz w:val="28"/>
          <w:szCs w:val="28"/>
        </w:rPr>
      </w:pPr>
      <w:r w:rsidRPr="00D77CEC">
        <w:rPr>
          <w:rFonts w:ascii="Times New Roman" w:hAnsi="Times New Roman"/>
          <w:b/>
          <w:color w:val="000000"/>
          <w:sz w:val="28"/>
          <w:szCs w:val="28"/>
        </w:rPr>
        <w:t>1. Легкая атлетика. Кроссовая подготовка</w:t>
      </w:r>
    </w:p>
    <w:p w14:paraId="59907DD6" w14:textId="77777777" w:rsidR="00327A3E" w:rsidRPr="00D77CEC"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14:paraId="17385D47" w14:textId="77777777" w:rsidR="00327A3E" w:rsidRPr="00D77CEC"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Кроссовая подготовка: высокий и низкий старт, стартовый разгон, финиширование; бег 100 м, эстафетный бег 4</w:t>
      </w:r>
      <w:r w:rsidRPr="00D77CEC">
        <w:rPr>
          <w:rFonts w:ascii="Times New Roman" w:hAnsi="Times New Roman"/>
          <w:color w:val="000000"/>
          <w:sz w:val="28"/>
          <w:szCs w:val="28"/>
        </w:rPr>
        <w:sym w:font="Symbol" w:char="F0B4"/>
      </w:r>
      <w:r w:rsidRPr="00D77CEC">
        <w:rPr>
          <w:rFonts w:ascii="Times New Roman" w:hAnsi="Times New Roman"/>
          <w:color w:val="000000"/>
          <w:sz w:val="28"/>
          <w:szCs w:val="28"/>
        </w:rPr>
        <w:t>100 м, 4</w:t>
      </w:r>
      <w:r w:rsidRPr="00D77CEC">
        <w:rPr>
          <w:rFonts w:ascii="Times New Roman" w:hAnsi="Times New Roman"/>
          <w:color w:val="000000"/>
          <w:sz w:val="28"/>
          <w:szCs w:val="28"/>
        </w:rPr>
        <w:sym w:font="Symbol" w:char="F0B4"/>
      </w:r>
      <w:r w:rsidRPr="00D77CEC">
        <w:rPr>
          <w:rFonts w:ascii="Times New Roman" w:hAnsi="Times New Roman"/>
          <w:color w:val="000000"/>
          <w:sz w:val="28"/>
          <w:szCs w:val="28"/>
        </w:rPr>
        <w:t xml:space="preserve">400 м; бег по прямой с различной скоростью, равномерный бег на дистанцию 2000 м (девушки) и 3000 </w:t>
      </w:r>
    </w:p>
    <w:p w14:paraId="685F1ACC" w14:textId="77777777" w:rsidR="00327A3E" w:rsidRDefault="00327A3E" w:rsidP="00327A3E">
      <w:pPr>
        <w:shd w:val="clear" w:color="auto" w:fill="FFFFFF"/>
        <w:spacing w:after="0"/>
        <w:jc w:val="both"/>
        <w:rPr>
          <w:rFonts w:ascii="Times New Roman" w:hAnsi="Times New Roman"/>
          <w:color w:val="000000"/>
          <w:sz w:val="28"/>
          <w:szCs w:val="28"/>
        </w:rPr>
      </w:pPr>
      <w:r w:rsidRPr="00D77CEC">
        <w:rPr>
          <w:rFonts w:ascii="Times New Roman" w:hAnsi="Times New Roman"/>
          <w:color w:val="000000"/>
          <w:sz w:val="28"/>
          <w:szCs w:val="28"/>
        </w:rPr>
        <w:t>м (юноши), прыжки в длину с разбега способом «согнув ноги»; прыжки в высоту способами: «прогнувшись», перешагивания, «ножницы»; метание гранаты весом 500 г (девушки) и 700 г (юноши).</w:t>
      </w:r>
    </w:p>
    <w:p w14:paraId="2393F22E" w14:textId="77777777" w:rsidR="0035468E" w:rsidRPr="0035468E" w:rsidRDefault="0035468E" w:rsidP="0035468E">
      <w:pPr>
        <w:pStyle w:val="6"/>
        <w:rPr>
          <w:rFonts w:ascii="Times New Roman" w:hAnsi="Times New Roman" w:cs="Times New Roman"/>
          <w:b/>
          <w:i w:val="0"/>
          <w:color w:val="000000" w:themeColor="text1"/>
          <w:sz w:val="28"/>
          <w:szCs w:val="28"/>
        </w:rPr>
      </w:pPr>
      <w:r w:rsidRPr="0035468E">
        <w:rPr>
          <w:rFonts w:ascii="Times New Roman" w:hAnsi="Times New Roman" w:cs="Times New Roman"/>
          <w:b/>
          <w:i w:val="0"/>
          <w:color w:val="000000" w:themeColor="text1"/>
          <w:sz w:val="28"/>
          <w:szCs w:val="28"/>
        </w:rPr>
        <w:t>Самостоятельная работа</w:t>
      </w:r>
    </w:p>
    <w:p w14:paraId="7DBEA207" w14:textId="77777777" w:rsidR="0035468E" w:rsidRPr="0035468E" w:rsidRDefault="0035468E" w:rsidP="0035468E">
      <w:pPr>
        <w:pStyle w:val="6"/>
        <w:rPr>
          <w:rFonts w:ascii="Times New Roman" w:hAnsi="Times New Roman" w:cs="Times New Roman"/>
          <w:b/>
          <w:i w:val="0"/>
          <w:color w:val="000000" w:themeColor="text1"/>
          <w:sz w:val="28"/>
          <w:szCs w:val="28"/>
        </w:rPr>
      </w:pPr>
      <w:r>
        <w:rPr>
          <w:rFonts w:ascii="Times New Roman" w:hAnsi="Times New Roman" w:cs="Times New Roman"/>
          <w:i w:val="0"/>
          <w:color w:val="000000" w:themeColor="text1"/>
          <w:sz w:val="28"/>
          <w:szCs w:val="28"/>
        </w:rPr>
        <w:t>1.</w:t>
      </w:r>
      <w:r w:rsidRPr="0035468E">
        <w:rPr>
          <w:rFonts w:ascii="Times New Roman" w:hAnsi="Times New Roman" w:cs="Times New Roman"/>
          <w:i w:val="0"/>
          <w:color w:val="000000" w:themeColor="text1"/>
          <w:sz w:val="28"/>
          <w:szCs w:val="28"/>
        </w:rPr>
        <w:t>Работа с дополнительной литературой.</w:t>
      </w:r>
    </w:p>
    <w:p w14:paraId="155AE626" w14:textId="77777777" w:rsidR="0035468E" w:rsidRPr="0033449F" w:rsidRDefault="0035468E" w:rsidP="0035468E">
      <w:pPr>
        <w:pStyle w:val="ad"/>
        <w:spacing w:line="240" w:lineRule="auto"/>
        <w:rPr>
          <w:rFonts w:ascii="Times New Roman" w:hAnsi="Times New Roman"/>
          <w:sz w:val="28"/>
          <w:szCs w:val="28"/>
        </w:rPr>
      </w:pPr>
      <w:r>
        <w:rPr>
          <w:rFonts w:ascii="Times New Roman" w:hAnsi="Times New Roman"/>
          <w:sz w:val="28"/>
          <w:szCs w:val="28"/>
        </w:rPr>
        <w:t>2.</w:t>
      </w:r>
      <w:r w:rsidRPr="0033449F">
        <w:rPr>
          <w:rFonts w:ascii="Times New Roman" w:hAnsi="Times New Roman"/>
          <w:sz w:val="28"/>
          <w:szCs w:val="28"/>
        </w:rPr>
        <w:t>Выполнение беговых упражнений</w:t>
      </w:r>
    </w:p>
    <w:p w14:paraId="5B3C002B" w14:textId="77777777" w:rsidR="0035468E" w:rsidRPr="0033449F" w:rsidRDefault="0035468E" w:rsidP="0035468E">
      <w:pPr>
        <w:pStyle w:val="ad"/>
        <w:spacing w:line="240" w:lineRule="auto"/>
        <w:rPr>
          <w:rFonts w:ascii="Times New Roman" w:hAnsi="Times New Roman"/>
          <w:sz w:val="28"/>
          <w:szCs w:val="28"/>
        </w:rPr>
      </w:pPr>
      <w:r>
        <w:rPr>
          <w:rFonts w:ascii="Times New Roman" w:hAnsi="Times New Roman"/>
          <w:sz w:val="28"/>
          <w:szCs w:val="28"/>
        </w:rPr>
        <w:t>3.</w:t>
      </w:r>
      <w:r w:rsidRPr="0033449F">
        <w:rPr>
          <w:rFonts w:ascii="Times New Roman" w:hAnsi="Times New Roman"/>
          <w:sz w:val="28"/>
          <w:szCs w:val="28"/>
        </w:rPr>
        <w:t>Выполнение утренней гигиенической гимнастики.</w:t>
      </w:r>
    </w:p>
    <w:p w14:paraId="27DF4C96" w14:textId="77777777" w:rsidR="0035468E" w:rsidRPr="0033449F" w:rsidRDefault="0035468E" w:rsidP="0035468E">
      <w:pPr>
        <w:pStyle w:val="ad"/>
        <w:spacing w:line="240" w:lineRule="auto"/>
        <w:rPr>
          <w:rFonts w:ascii="Times New Roman" w:hAnsi="Times New Roman"/>
          <w:sz w:val="28"/>
          <w:szCs w:val="28"/>
        </w:rPr>
      </w:pPr>
      <w:r>
        <w:rPr>
          <w:rFonts w:ascii="Times New Roman" w:hAnsi="Times New Roman"/>
          <w:sz w:val="28"/>
          <w:szCs w:val="28"/>
        </w:rPr>
        <w:t>4.</w:t>
      </w:r>
      <w:r w:rsidRPr="0033449F">
        <w:rPr>
          <w:rFonts w:ascii="Times New Roman" w:hAnsi="Times New Roman"/>
          <w:sz w:val="28"/>
          <w:szCs w:val="28"/>
        </w:rPr>
        <w:t>Проведение разминки.</w:t>
      </w:r>
    </w:p>
    <w:p w14:paraId="3C89DD9A" w14:textId="77777777" w:rsidR="0035468E" w:rsidRDefault="0035468E" w:rsidP="0035468E">
      <w:pPr>
        <w:spacing w:line="240" w:lineRule="auto"/>
        <w:rPr>
          <w:rFonts w:ascii="Times New Roman" w:hAnsi="Times New Roman" w:cs="Times New Roman"/>
          <w:sz w:val="28"/>
          <w:szCs w:val="28"/>
        </w:rPr>
      </w:pPr>
      <w:r>
        <w:rPr>
          <w:rFonts w:ascii="Times New Roman" w:hAnsi="Times New Roman" w:cs="Times New Roman"/>
          <w:sz w:val="28"/>
          <w:szCs w:val="28"/>
        </w:rPr>
        <w:t>5.Составление комплексов ОРУ.</w:t>
      </w:r>
    </w:p>
    <w:p w14:paraId="10071EE3" w14:textId="77777777" w:rsidR="0035468E" w:rsidRDefault="0035468E" w:rsidP="0035468E">
      <w:pPr>
        <w:spacing w:line="240" w:lineRule="auto"/>
        <w:rPr>
          <w:rFonts w:ascii="Times New Roman" w:hAnsi="Times New Roman" w:cs="Times New Roman"/>
          <w:sz w:val="28"/>
          <w:szCs w:val="28"/>
        </w:rPr>
      </w:pPr>
      <w:r>
        <w:rPr>
          <w:rFonts w:ascii="Times New Roman" w:hAnsi="Times New Roman" w:cs="Times New Roman"/>
          <w:sz w:val="28"/>
          <w:szCs w:val="28"/>
        </w:rPr>
        <w:t>6.</w:t>
      </w:r>
      <w:r w:rsidRPr="0033449F">
        <w:rPr>
          <w:rFonts w:ascii="Times New Roman" w:hAnsi="Times New Roman" w:cs="Times New Roman"/>
          <w:sz w:val="28"/>
          <w:szCs w:val="28"/>
        </w:rPr>
        <w:t>Написание рефератов по теме: «Техника бега на средние дистанции», «Методика развития скоростных качеств».</w:t>
      </w:r>
    </w:p>
    <w:p w14:paraId="7C3897F1" w14:textId="77777777" w:rsidR="0035468E" w:rsidRPr="0033449F" w:rsidRDefault="0035468E" w:rsidP="0035468E">
      <w:pPr>
        <w:spacing w:line="240" w:lineRule="auto"/>
        <w:rPr>
          <w:rFonts w:ascii="Times New Roman" w:hAnsi="Times New Roman" w:cs="Times New Roman"/>
          <w:sz w:val="28"/>
          <w:szCs w:val="28"/>
        </w:rPr>
      </w:pPr>
      <w:r>
        <w:rPr>
          <w:rFonts w:ascii="Times New Roman" w:hAnsi="Times New Roman" w:cs="Times New Roman"/>
          <w:sz w:val="28"/>
          <w:szCs w:val="28"/>
        </w:rPr>
        <w:t>7. Составление презентаций по разделу « Легкая атлетика»</w:t>
      </w:r>
    </w:p>
    <w:p w14:paraId="222A0292" w14:textId="77777777" w:rsidR="0035468E" w:rsidRPr="00D77CEC" w:rsidRDefault="0035468E" w:rsidP="00327A3E">
      <w:pPr>
        <w:shd w:val="clear" w:color="auto" w:fill="FFFFFF"/>
        <w:spacing w:after="0"/>
        <w:jc w:val="both"/>
        <w:rPr>
          <w:rFonts w:ascii="Times New Roman" w:hAnsi="Times New Roman"/>
          <w:color w:val="000000"/>
          <w:sz w:val="28"/>
          <w:szCs w:val="28"/>
        </w:rPr>
      </w:pPr>
    </w:p>
    <w:p w14:paraId="40B164FE" w14:textId="77777777" w:rsidR="00327A3E" w:rsidRPr="00143110" w:rsidRDefault="00327A3E" w:rsidP="00327A3E">
      <w:pPr>
        <w:shd w:val="clear" w:color="auto" w:fill="FFFFFF"/>
        <w:spacing w:after="0"/>
        <w:jc w:val="both"/>
        <w:rPr>
          <w:rFonts w:ascii="Times New Roman" w:hAnsi="Times New Roman"/>
          <w:color w:val="000000"/>
          <w:spacing w:val="-6"/>
          <w:sz w:val="28"/>
          <w:szCs w:val="28"/>
        </w:rPr>
      </w:pPr>
      <w:r w:rsidRPr="00D77CEC">
        <w:rPr>
          <w:rFonts w:ascii="Times New Roman" w:hAnsi="Times New Roman"/>
          <w:b/>
          <w:iCs/>
          <w:color w:val="000000"/>
          <w:sz w:val="28"/>
          <w:szCs w:val="28"/>
        </w:rPr>
        <w:t xml:space="preserve">          2. </w:t>
      </w:r>
      <w:r w:rsidRPr="00D77CEC">
        <w:rPr>
          <w:rFonts w:ascii="Times New Roman" w:hAnsi="Times New Roman"/>
          <w:b/>
          <w:color w:val="000000"/>
          <w:sz w:val="28"/>
          <w:szCs w:val="28"/>
        </w:rPr>
        <w:t xml:space="preserve"> Гимнастика</w:t>
      </w:r>
    </w:p>
    <w:p w14:paraId="707C48D3" w14:textId="77777777" w:rsidR="00327A3E" w:rsidRPr="00D77CEC"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lastRenderedPageBreak/>
        <w:t xml:space="preserve">Решает оздоровительные и профилактические задачи. Развивает силу, выносливость, координацию, гибкость, равновесие. Совершенствует память, внимание, целеустремленность, мышление. </w:t>
      </w:r>
    </w:p>
    <w:p w14:paraId="6B02BDB6" w14:textId="77777777" w:rsidR="00327A3E"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w:t>
      </w:r>
    </w:p>
    <w:p w14:paraId="6334E115" w14:textId="77777777" w:rsidR="0035468E" w:rsidRPr="0033449F" w:rsidRDefault="0035468E" w:rsidP="0035468E">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7EABC71B" w14:textId="77777777" w:rsidR="0035468E" w:rsidRPr="0035468E" w:rsidRDefault="0035468E" w:rsidP="00BE3338">
      <w:pPr>
        <w:pStyle w:val="a3"/>
        <w:numPr>
          <w:ilvl w:val="0"/>
          <w:numId w:val="9"/>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Написать реферат по теме «Гимнастика»</w:t>
      </w:r>
    </w:p>
    <w:p w14:paraId="1F0246E7" w14:textId="77777777" w:rsidR="0035468E" w:rsidRDefault="0035468E" w:rsidP="00BE3338">
      <w:pPr>
        <w:pStyle w:val="a3"/>
        <w:numPr>
          <w:ilvl w:val="0"/>
          <w:numId w:val="9"/>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 xml:space="preserve">Подготовить упражнения для гимнастических разминок </w:t>
      </w:r>
    </w:p>
    <w:p w14:paraId="3566DB91" w14:textId="77777777" w:rsidR="0035468E" w:rsidRDefault="0035468E" w:rsidP="00BE3338">
      <w:pPr>
        <w:pStyle w:val="a3"/>
        <w:numPr>
          <w:ilvl w:val="0"/>
          <w:numId w:val="9"/>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комплекс ОРУ по гимнастике</w:t>
      </w:r>
    </w:p>
    <w:p w14:paraId="460226BD" w14:textId="77777777" w:rsidR="0035468E" w:rsidRDefault="0035468E" w:rsidP="00BE3338">
      <w:pPr>
        <w:pStyle w:val="a3"/>
        <w:numPr>
          <w:ilvl w:val="0"/>
          <w:numId w:val="9"/>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Подготовка к выполнению нормативов</w:t>
      </w:r>
    </w:p>
    <w:p w14:paraId="5B94EB10" w14:textId="77777777" w:rsidR="0035468E" w:rsidRPr="0035468E" w:rsidRDefault="0035468E" w:rsidP="0035468E">
      <w:pPr>
        <w:pStyle w:val="a3"/>
        <w:shd w:val="clear" w:color="auto" w:fill="FFFFFF"/>
        <w:spacing w:after="0"/>
        <w:ind w:left="1069"/>
        <w:jc w:val="both"/>
        <w:rPr>
          <w:rFonts w:ascii="Times New Roman" w:hAnsi="Times New Roman"/>
          <w:color w:val="000000"/>
          <w:sz w:val="28"/>
          <w:szCs w:val="28"/>
        </w:rPr>
      </w:pPr>
    </w:p>
    <w:p w14:paraId="7B0AACCF" w14:textId="77777777" w:rsidR="00327A3E" w:rsidRPr="00D77CEC" w:rsidRDefault="00327A3E" w:rsidP="00327A3E">
      <w:pPr>
        <w:shd w:val="clear" w:color="auto" w:fill="FFFFFF"/>
        <w:spacing w:after="0"/>
        <w:ind w:firstLine="709"/>
        <w:jc w:val="both"/>
        <w:rPr>
          <w:rFonts w:ascii="Times New Roman" w:hAnsi="Times New Roman"/>
          <w:color w:val="000000"/>
          <w:sz w:val="28"/>
          <w:szCs w:val="28"/>
        </w:rPr>
      </w:pPr>
      <w:r>
        <w:rPr>
          <w:rFonts w:ascii="Times New Roman" w:hAnsi="Times New Roman"/>
          <w:b/>
          <w:color w:val="000000"/>
          <w:sz w:val="28"/>
          <w:szCs w:val="28"/>
        </w:rPr>
        <w:t>3</w:t>
      </w:r>
      <w:r w:rsidRPr="00D77CEC">
        <w:rPr>
          <w:rFonts w:ascii="Times New Roman" w:hAnsi="Times New Roman"/>
          <w:b/>
          <w:color w:val="000000"/>
          <w:sz w:val="28"/>
          <w:szCs w:val="28"/>
        </w:rPr>
        <w:t xml:space="preserve">. Спортивные игры </w:t>
      </w:r>
    </w:p>
    <w:p w14:paraId="639485E5" w14:textId="77777777" w:rsidR="00327A3E" w:rsidRPr="00D77CEC" w:rsidRDefault="00327A3E" w:rsidP="00327A3E">
      <w:pPr>
        <w:shd w:val="clear" w:color="auto" w:fill="FFFFFF"/>
        <w:spacing w:after="0"/>
        <w:ind w:firstLine="709"/>
        <w:jc w:val="both"/>
        <w:rPr>
          <w:rFonts w:ascii="Times New Roman" w:hAnsi="Times New Roman"/>
          <w:color w:val="000000"/>
          <w:sz w:val="28"/>
          <w:szCs w:val="28"/>
        </w:rPr>
      </w:pPr>
      <w:r w:rsidRPr="00D77CEC">
        <w:rPr>
          <w:rFonts w:ascii="Times New Roman" w:hAnsi="Times New Roman"/>
          <w:color w:val="000000"/>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w:t>
      </w:r>
    </w:p>
    <w:p w14:paraId="53E19667" w14:textId="77777777" w:rsidR="00327A3E" w:rsidRPr="00D77CEC" w:rsidRDefault="00327A3E" w:rsidP="00327A3E">
      <w:pPr>
        <w:shd w:val="clear" w:color="auto" w:fill="FFFFFF"/>
        <w:spacing w:after="0"/>
        <w:jc w:val="both"/>
        <w:rPr>
          <w:rFonts w:ascii="Times New Roman" w:hAnsi="Times New Roman"/>
          <w:color w:val="000000"/>
          <w:sz w:val="28"/>
          <w:szCs w:val="28"/>
        </w:rPr>
      </w:pPr>
      <w:r w:rsidRPr="00D77CEC">
        <w:rPr>
          <w:rFonts w:ascii="Times New Roman" w:hAnsi="Times New Roman"/>
          <w:color w:val="000000"/>
          <w:sz w:val="28"/>
          <w:szCs w:val="28"/>
        </w:rPr>
        <w:t>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14:paraId="1053E30F" w14:textId="77777777" w:rsidR="00327A3E" w:rsidRPr="00D77CEC" w:rsidRDefault="00327A3E" w:rsidP="00327A3E">
      <w:pPr>
        <w:shd w:val="clear" w:color="auto" w:fill="FFFFFF"/>
        <w:spacing w:after="0"/>
        <w:jc w:val="both"/>
        <w:rPr>
          <w:rFonts w:ascii="Times New Roman" w:hAnsi="Times New Roman"/>
          <w:b/>
          <w:i/>
          <w:color w:val="000000"/>
          <w:sz w:val="28"/>
          <w:szCs w:val="28"/>
        </w:rPr>
      </w:pPr>
      <w:r w:rsidRPr="00D77CEC">
        <w:rPr>
          <w:rFonts w:ascii="Times New Roman" w:hAnsi="Times New Roman"/>
          <w:b/>
          <w:i/>
          <w:color w:val="000000"/>
          <w:sz w:val="28"/>
          <w:szCs w:val="28"/>
        </w:rPr>
        <w:t xml:space="preserve">           Волейбол</w:t>
      </w:r>
    </w:p>
    <w:p w14:paraId="7D3A70AA" w14:textId="77777777" w:rsidR="00327A3E" w:rsidRDefault="00327A3E" w:rsidP="00327A3E">
      <w:pPr>
        <w:shd w:val="clear" w:color="auto" w:fill="FFFFFF"/>
        <w:spacing w:after="0"/>
        <w:ind w:firstLine="709"/>
        <w:jc w:val="both"/>
        <w:rPr>
          <w:rFonts w:ascii="Times New Roman" w:hAnsi="Times New Roman"/>
          <w:i/>
          <w:color w:val="000000"/>
          <w:sz w:val="28"/>
          <w:szCs w:val="28"/>
        </w:rPr>
      </w:pPr>
      <w:r w:rsidRPr="00143110">
        <w:rPr>
          <w:rFonts w:ascii="Times New Roman" w:hAnsi="Times New Roman"/>
          <w:color w:val="000000"/>
          <w:sz w:val="28"/>
          <w:szCs w:val="28"/>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r w:rsidRPr="00D77CEC">
        <w:rPr>
          <w:rFonts w:ascii="Times New Roman" w:hAnsi="Times New Roman"/>
          <w:i/>
          <w:color w:val="000000"/>
          <w:sz w:val="28"/>
          <w:szCs w:val="28"/>
        </w:rPr>
        <w:t>.</w:t>
      </w:r>
    </w:p>
    <w:p w14:paraId="46012F21" w14:textId="77777777" w:rsidR="0035468E" w:rsidRDefault="0035468E" w:rsidP="00327A3E">
      <w:pPr>
        <w:shd w:val="clear" w:color="auto" w:fill="FFFFFF"/>
        <w:spacing w:after="0"/>
        <w:ind w:firstLine="709"/>
        <w:jc w:val="both"/>
        <w:rPr>
          <w:rFonts w:ascii="Times New Roman" w:hAnsi="Times New Roman"/>
          <w:i/>
          <w:color w:val="000000"/>
          <w:sz w:val="28"/>
          <w:szCs w:val="28"/>
        </w:rPr>
      </w:pPr>
    </w:p>
    <w:p w14:paraId="3679EB1E" w14:textId="77777777" w:rsidR="002C1465" w:rsidRPr="0033449F" w:rsidRDefault="002C1465" w:rsidP="002C1465">
      <w:pPr>
        <w:pStyle w:val="3"/>
        <w:rPr>
          <w:rFonts w:ascii="Times New Roman" w:hAnsi="Times New Roman" w:cs="Times New Roman"/>
          <w:sz w:val="28"/>
          <w:szCs w:val="28"/>
        </w:rPr>
      </w:pPr>
      <w:r w:rsidRPr="0033449F">
        <w:rPr>
          <w:rFonts w:ascii="Times New Roman" w:hAnsi="Times New Roman" w:cs="Times New Roman"/>
          <w:sz w:val="28"/>
          <w:szCs w:val="28"/>
        </w:rPr>
        <w:lastRenderedPageBreak/>
        <w:t>Самостоятельная работа</w:t>
      </w:r>
    </w:p>
    <w:p w14:paraId="7E3DA779" w14:textId="77777777" w:rsidR="002C1465" w:rsidRPr="0035468E"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Написать реферат по теме «</w:t>
      </w:r>
      <w:r>
        <w:rPr>
          <w:rFonts w:ascii="Times New Roman" w:hAnsi="Times New Roman"/>
          <w:color w:val="000000"/>
          <w:sz w:val="28"/>
          <w:szCs w:val="28"/>
        </w:rPr>
        <w:t>Лучшие волейбольные команды России</w:t>
      </w:r>
      <w:r w:rsidRPr="0035468E">
        <w:rPr>
          <w:rFonts w:ascii="Times New Roman" w:hAnsi="Times New Roman"/>
          <w:color w:val="000000"/>
          <w:sz w:val="28"/>
          <w:szCs w:val="28"/>
        </w:rPr>
        <w:t>»</w:t>
      </w:r>
    </w:p>
    <w:p w14:paraId="1E4EDB66" w14:textId="77777777" w:rsidR="002C1465"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Подготовить упражнения для волейболистов</w:t>
      </w:r>
    </w:p>
    <w:p w14:paraId="52439712" w14:textId="77777777" w:rsidR="002C1465"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правила по волейболу, жесты судей</w:t>
      </w:r>
    </w:p>
    <w:p w14:paraId="06075E2A" w14:textId="77777777" w:rsidR="002C1465"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 xml:space="preserve">Составить комплекс ОРУ </w:t>
      </w:r>
    </w:p>
    <w:p w14:paraId="63B435D1" w14:textId="77777777" w:rsidR="002C1465"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зоны волейбольной площадки, знать как перемещаться по ней</w:t>
      </w:r>
    </w:p>
    <w:p w14:paraId="1381747C" w14:textId="77777777" w:rsidR="002C1465" w:rsidRDefault="002C1465" w:rsidP="00BE3338">
      <w:pPr>
        <w:pStyle w:val="a3"/>
        <w:numPr>
          <w:ilvl w:val="0"/>
          <w:numId w:val="10"/>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Подготовка к выполнению нормативов</w:t>
      </w:r>
    </w:p>
    <w:p w14:paraId="685E7F8D" w14:textId="77777777" w:rsidR="0035468E" w:rsidRPr="00D77CEC" w:rsidRDefault="0035468E" w:rsidP="00327A3E">
      <w:pPr>
        <w:shd w:val="clear" w:color="auto" w:fill="FFFFFF"/>
        <w:spacing w:after="0"/>
        <w:ind w:firstLine="709"/>
        <w:jc w:val="both"/>
        <w:rPr>
          <w:rFonts w:ascii="Times New Roman" w:hAnsi="Times New Roman"/>
          <w:i/>
          <w:color w:val="000000"/>
          <w:sz w:val="28"/>
          <w:szCs w:val="28"/>
        </w:rPr>
      </w:pPr>
    </w:p>
    <w:p w14:paraId="0C504182" w14:textId="77777777" w:rsidR="00327A3E" w:rsidRPr="00D77CEC" w:rsidRDefault="00327A3E" w:rsidP="00327A3E">
      <w:pPr>
        <w:shd w:val="clear" w:color="auto" w:fill="FFFFFF"/>
        <w:spacing w:after="0"/>
        <w:jc w:val="both"/>
        <w:rPr>
          <w:rFonts w:ascii="Times New Roman" w:hAnsi="Times New Roman"/>
          <w:b/>
          <w:i/>
          <w:color w:val="000000"/>
          <w:sz w:val="28"/>
          <w:szCs w:val="28"/>
        </w:rPr>
      </w:pPr>
      <w:r w:rsidRPr="00D77CEC">
        <w:rPr>
          <w:rFonts w:ascii="Times New Roman" w:hAnsi="Times New Roman"/>
          <w:b/>
          <w:i/>
          <w:color w:val="000000"/>
          <w:sz w:val="28"/>
          <w:szCs w:val="28"/>
        </w:rPr>
        <w:t xml:space="preserve">            Баскетбол</w:t>
      </w:r>
    </w:p>
    <w:p w14:paraId="7DEDC04F" w14:textId="77777777" w:rsidR="00327A3E" w:rsidRDefault="00327A3E" w:rsidP="00327A3E">
      <w:pPr>
        <w:shd w:val="clear" w:color="auto" w:fill="FFFFFF"/>
        <w:spacing w:after="0"/>
        <w:ind w:firstLine="709"/>
        <w:jc w:val="both"/>
        <w:rPr>
          <w:rFonts w:ascii="Times New Roman" w:hAnsi="Times New Roman"/>
          <w:color w:val="000000"/>
          <w:sz w:val="28"/>
          <w:szCs w:val="28"/>
        </w:rPr>
      </w:pPr>
      <w:r w:rsidRPr="00143110">
        <w:rPr>
          <w:rFonts w:ascii="Times New Roman" w:hAnsi="Times New Roman"/>
          <w:color w:val="000000"/>
          <w:sz w:val="28"/>
          <w:szCs w:val="28"/>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14:paraId="24F79DB9" w14:textId="77777777" w:rsidR="002C1465" w:rsidRPr="0033449F" w:rsidRDefault="002C1465" w:rsidP="002C1465">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4A6A81F8" w14:textId="77777777" w:rsidR="002C1465" w:rsidRPr="0035468E"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 xml:space="preserve">Написать реферат по </w:t>
      </w:r>
      <w:r>
        <w:rPr>
          <w:rFonts w:ascii="Times New Roman" w:hAnsi="Times New Roman"/>
          <w:color w:val="000000"/>
          <w:sz w:val="28"/>
          <w:szCs w:val="28"/>
        </w:rPr>
        <w:t>изученной теме</w:t>
      </w:r>
    </w:p>
    <w:p w14:paraId="7308F709"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Подготовить упражнения для  баскетболистов</w:t>
      </w:r>
    </w:p>
    <w:p w14:paraId="39F9FC58"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правила по баскетболу, жесты судей</w:t>
      </w:r>
    </w:p>
    <w:p w14:paraId="4652A159"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 xml:space="preserve">Составить комплекс ОРУ </w:t>
      </w:r>
    </w:p>
    <w:p w14:paraId="6B04A3F4"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презентацию по изучаемому разделу</w:t>
      </w:r>
    </w:p>
    <w:p w14:paraId="2C12B291"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зоны баскетбольной площадки, знать как перемещаться по ней</w:t>
      </w:r>
    </w:p>
    <w:p w14:paraId="64591FF1" w14:textId="77777777" w:rsidR="002C1465" w:rsidRDefault="002C1465" w:rsidP="00BE3338">
      <w:pPr>
        <w:pStyle w:val="a3"/>
        <w:numPr>
          <w:ilvl w:val="0"/>
          <w:numId w:val="11"/>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Подготовка к выполнению нормативов</w:t>
      </w:r>
    </w:p>
    <w:p w14:paraId="4A2B5464" w14:textId="77777777" w:rsidR="002C1465" w:rsidRPr="00143110" w:rsidRDefault="002C1465" w:rsidP="00327A3E">
      <w:pPr>
        <w:shd w:val="clear" w:color="auto" w:fill="FFFFFF"/>
        <w:spacing w:after="0"/>
        <w:ind w:firstLine="709"/>
        <w:jc w:val="both"/>
        <w:rPr>
          <w:rFonts w:ascii="Times New Roman" w:hAnsi="Times New Roman"/>
          <w:color w:val="000000"/>
          <w:sz w:val="28"/>
          <w:szCs w:val="28"/>
        </w:rPr>
      </w:pPr>
    </w:p>
    <w:p w14:paraId="7B51531F" w14:textId="77777777" w:rsidR="00327A3E" w:rsidRPr="00143110" w:rsidRDefault="00327A3E" w:rsidP="00327A3E">
      <w:pPr>
        <w:shd w:val="clear" w:color="auto" w:fill="FFFFFF"/>
        <w:spacing w:after="0"/>
        <w:jc w:val="both"/>
        <w:rPr>
          <w:rFonts w:ascii="Times New Roman" w:hAnsi="Times New Roman"/>
          <w:b/>
          <w:i/>
          <w:color w:val="000000"/>
          <w:sz w:val="28"/>
          <w:szCs w:val="28"/>
        </w:rPr>
      </w:pPr>
      <w:r w:rsidRPr="00D77CEC">
        <w:rPr>
          <w:rFonts w:ascii="Times New Roman" w:hAnsi="Times New Roman"/>
          <w:b/>
          <w:i/>
          <w:color w:val="000000"/>
          <w:sz w:val="28"/>
          <w:szCs w:val="28"/>
        </w:rPr>
        <w:t xml:space="preserve">            Футбол </w:t>
      </w:r>
      <w:r w:rsidRPr="00D77CEC">
        <w:rPr>
          <w:rFonts w:ascii="Times New Roman" w:hAnsi="Times New Roman"/>
          <w:color w:val="000000"/>
          <w:sz w:val="28"/>
          <w:szCs w:val="28"/>
        </w:rPr>
        <w:t>(</w:t>
      </w:r>
      <w:r w:rsidRPr="00D77CEC">
        <w:rPr>
          <w:rFonts w:ascii="Times New Roman" w:hAnsi="Times New Roman"/>
          <w:b/>
          <w:i/>
          <w:color w:val="000000"/>
          <w:sz w:val="28"/>
          <w:szCs w:val="28"/>
        </w:rPr>
        <w:t>для юношей</w:t>
      </w:r>
      <w:r w:rsidRPr="00D77CEC">
        <w:rPr>
          <w:rFonts w:ascii="Times New Roman" w:hAnsi="Times New Roman"/>
          <w:color w:val="000000"/>
          <w:sz w:val="28"/>
          <w:szCs w:val="28"/>
        </w:rPr>
        <w:t>)</w:t>
      </w:r>
    </w:p>
    <w:p w14:paraId="79EEC172" w14:textId="77777777" w:rsidR="00327A3E" w:rsidRDefault="00327A3E" w:rsidP="00327A3E">
      <w:pPr>
        <w:shd w:val="clear" w:color="auto" w:fill="FFFFFF"/>
        <w:spacing w:after="0"/>
        <w:ind w:firstLine="709"/>
        <w:jc w:val="both"/>
        <w:rPr>
          <w:rFonts w:ascii="Times New Roman" w:hAnsi="Times New Roman"/>
          <w:color w:val="000000"/>
          <w:sz w:val="28"/>
          <w:szCs w:val="28"/>
        </w:rPr>
      </w:pPr>
      <w:r w:rsidRPr="00143110">
        <w:rPr>
          <w:rFonts w:ascii="Times New Roman" w:hAnsi="Times New Roman"/>
          <w:color w:val="000000"/>
          <w:sz w:val="28"/>
          <w:szCs w:val="28"/>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14:paraId="578035E9" w14:textId="77777777" w:rsidR="002C1465" w:rsidRPr="0033449F" w:rsidRDefault="002C1465" w:rsidP="002C1465">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6CA12374" w14:textId="77777777" w:rsidR="002C1465" w:rsidRPr="0035468E"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 xml:space="preserve">Написать реферат по </w:t>
      </w:r>
      <w:r>
        <w:rPr>
          <w:rFonts w:ascii="Times New Roman" w:hAnsi="Times New Roman"/>
          <w:color w:val="000000"/>
          <w:sz w:val="28"/>
          <w:szCs w:val="28"/>
        </w:rPr>
        <w:t>изучаемой теме</w:t>
      </w:r>
    </w:p>
    <w:p w14:paraId="7CDA03FC" w14:textId="77777777" w:rsidR="002C1465"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Подготовить упражнения футболистов</w:t>
      </w:r>
    </w:p>
    <w:p w14:paraId="52D7DBA6" w14:textId="77777777" w:rsidR="002C1465"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правила по футболу, жесты судей</w:t>
      </w:r>
    </w:p>
    <w:p w14:paraId="3E1247F2" w14:textId="77777777" w:rsidR="002C1465"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 xml:space="preserve">Составить комплекс ОРУ </w:t>
      </w:r>
    </w:p>
    <w:p w14:paraId="5E5EE42E" w14:textId="77777777" w:rsidR="002C1465"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зоны площадки, знать как перемещаться по ней</w:t>
      </w:r>
    </w:p>
    <w:p w14:paraId="7964ADAC" w14:textId="77777777" w:rsidR="002C1465" w:rsidRDefault="002C1465" w:rsidP="00BE3338">
      <w:pPr>
        <w:pStyle w:val="a3"/>
        <w:numPr>
          <w:ilvl w:val="0"/>
          <w:numId w:val="12"/>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lastRenderedPageBreak/>
        <w:t>Подготовка к выполнению нормативов</w:t>
      </w:r>
    </w:p>
    <w:p w14:paraId="26678E15" w14:textId="77777777" w:rsidR="002C1465" w:rsidRPr="00D77CEC" w:rsidRDefault="002C1465" w:rsidP="002C1465">
      <w:pPr>
        <w:shd w:val="clear" w:color="auto" w:fill="FFFFFF"/>
        <w:spacing w:after="0"/>
        <w:ind w:firstLine="709"/>
        <w:jc w:val="both"/>
        <w:rPr>
          <w:rFonts w:ascii="Times New Roman" w:hAnsi="Times New Roman"/>
          <w:i/>
          <w:color w:val="000000"/>
          <w:sz w:val="28"/>
          <w:szCs w:val="28"/>
        </w:rPr>
      </w:pPr>
    </w:p>
    <w:p w14:paraId="6DC27300" w14:textId="77777777" w:rsidR="00C77E35" w:rsidRDefault="00495DEB" w:rsidP="00327A3E">
      <w:pPr>
        <w:shd w:val="clear" w:color="auto" w:fill="FFFFFF"/>
        <w:spacing w:after="0"/>
        <w:ind w:firstLine="709"/>
        <w:jc w:val="both"/>
        <w:rPr>
          <w:rFonts w:ascii="Times New Roman" w:hAnsi="Times New Roman"/>
          <w:b/>
          <w:i/>
          <w:color w:val="000000"/>
          <w:sz w:val="28"/>
          <w:szCs w:val="28"/>
        </w:rPr>
      </w:pPr>
      <w:r>
        <w:rPr>
          <w:rFonts w:ascii="Times New Roman" w:hAnsi="Times New Roman"/>
          <w:b/>
          <w:i/>
          <w:color w:val="000000"/>
          <w:sz w:val="28"/>
          <w:szCs w:val="28"/>
        </w:rPr>
        <w:t>Гандбол (</w:t>
      </w:r>
      <w:r w:rsidR="00C77E35" w:rsidRPr="00C77E35">
        <w:rPr>
          <w:rFonts w:ascii="Times New Roman" w:hAnsi="Times New Roman"/>
          <w:b/>
          <w:i/>
          <w:color w:val="000000"/>
          <w:sz w:val="28"/>
          <w:szCs w:val="28"/>
        </w:rPr>
        <w:t>для девушек)</w:t>
      </w:r>
    </w:p>
    <w:p w14:paraId="57C2A9C1" w14:textId="77777777" w:rsidR="00C77E35" w:rsidRDefault="00C77E35" w:rsidP="00C77E35">
      <w:pPr>
        <w:shd w:val="clear" w:color="auto" w:fill="FFFFFF"/>
        <w:spacing w:after="0"/>
        <w:ind w:firstLine="709"/>
        <w:jc w:val="both"/>
        <w:rPr>
          <w:rFonts w:ascii="Times New Roman" w:hAnsi="Times New Roman"/>
          <w:color w:val="000000"/>
          <w:sz w:val="28"/>
          <w:szCs w:val="28"/>
        </w:rPr>
      </w:pPr>
      <w:r w:rsidRPr="00143110">
        <w:rPr>
          <w:rFonts w:ascii="Times New Roman" w:hAnsi="Times New Roman"/>
          <w:color w:val="000000"/>
          <w:sz w:val="28"/>
          <w:szCs w:val="28"/>
        </w:rPr>
        <w:t>Правила игры. Техника безопасности игры. Игра по упрощенным правилам на площадках разных размеров. Игра по правилам.</w:t>
      </w:r>
    </w:p>
    <w:p w14:paraId="61F73A89" w14:textId="77777777" w:rsidR="00C77E35" w:rsidRPr="002C1465" w:rsidRDefault="00C77E35" w:rsidP="002C1465">
      <w:pPr>
        <w:shd w:val="clear" w:color="auto" w:fill="FFFFFF"/>
        <w:spacing w:after="0"/>
        <w:ind w:firstLine="709"/>
        <w:jc w:val="both"/>
        <w:rPr>
          <w:rFonts w:ascii="Times New Roman" w:hAnsi="Times New Roman"/>
          <w:b/>
          <w:color w:val="000000"/>
          <w:sz w:val="28"/>
          <w:szCs w:val="28"/>
        </w:rPr>
      </w:pPr>
      <w:r w:rsidRPr="00143110">
        <w:rPr>
          <w:rFonts w:ascii="Times New Roman" w:hAnsi="Times New Roman"/>
          <w:color w:val="000000"/>
          <w:sz w:val="28"/>
          <w:szCs w:val="28"/>
        </w:rPr>
        <w:t>Ловля и передача мяча, ведение, броски мяча</w:t>
      </w:r>
      <w:r>
        <w:rPr>
          <w:rFonts w:ascii="Times New Roman" w:hAnsi="Times New Roman"/>
          <w:color w:val="000000"/>
          <w:sz w:val="28"/>
          <w:szCs w:val="28"/>
        </w:rPr>
        <w:t xml:space="preserve"> в ворота. П</w:t>
      </w:r>
      <w:r w:rsidRPr="00143110">
        <w:rPr>
          <w:rFonts w:ascii="Times New Roman" w:hAnsi="Times New Roman"/>
          <w:color w:val="000000"/>
          <w:sz w:val="28"/>
          <w:szCs w:val="28"/>
        </w:rPr>
        <w:t>ерехват, приемы, применяемые против броска,  накрывание, тактика нападения, тактика защиты.</w:t>
      </w:r>
    </w:p>
    <w:p w14:paraId="648D8969" w14:textId="77777777" w:rsidR="002C1465" w:rsidRPr="0033449F" w:rsidRDefault="002C1465" w:rsidP="002C1465">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24DD73B6" w14:textId="77777777" w:rsidR="002C1465" w:rsidRPr="0035468E"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Написать реферат по теме «</w:t>
      </w:r>
      <w:r>
        <w:rPr>
          <w:rFonts w:ascii="Times New Roman" w:hAnsi="Times New Roman"/>
          <w:color w:val="000000"/>
          <w:sz w:val="28"/>
          <w:szCs w:val="28"/>
        </w:rPr>
        <w:t>Лучшие гандбольные команды России</w:t>
      </w:r>
      <w:r w:rsidRPr="0035468E">
        <w:rPr>
          <w:rFonts w:ascii="Times New Roman" w:hAnsi="Times New Roman"/>
          <w:color w:val="000000"/>
          <w:sz w:val="28"/>
          <w:szCs w:val="28"/>
        </w:rPr>
        <w:t>»</w:t>
      </w:r>
    </w:p>
    <w:p w14:paraId="5EACDC8A"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Подготовить упражнения для гандболистов</w:t>
      </w:r>
    </w:p>
    <w:p w14:paraId="289588A7"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правила по гандболу, жесты судей</w:t>
      </w:r>
    </w:p>
    <w:p w14:paraId="0BA84570"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 xml:space="preserve">Составить комплекс ОРУ </w:t>
      </w:r>
    </w:p>
    <w:p w14:paraId="517C9A33"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презентацию по разделу « Гандбол»</w:t>
      </w:r>
    </w:p>
    <w:p w14:paraId="34347F6E"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зоны  площадки, знать как перемещаться по ней</w:t>
      </w:r>
    </w:p>
    <w:p w14:paraId="5D095DD3" w14:textId="77777777" w:rsidR="002C1465" w:rsidRDefault="002C1465" w:rsidP="00BE3338">
      <w:pPr>
        <w:pStyle w:val="a3"/>
        <w:numPr>
          <w:ilvl w:val="0"/>
          <w:numId w:val="13"/>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Подготовка к выполнению нормативов</w:t>
      </w:r>
    </w:p>
    <w:p w14:paraId="4B6150B4" w14:textId="77777777" w:rsidR="002C1465" w:rsidRPr="00D77CEC" w:rsidRDefault="002C1465" w:rsidP="002C1465">
      <w:pPr>
        <w:shd w:val="clear" w:color="auto" w:fill="FFFFFF"/>
        <w:spacing w:after="0"/>
        <w:ind w:firstLine="709"/>
        <w:jc w:val="both"/>
        <w:rPr>
          <w:rFonts w:ascii="Times New Roman" w:hAnsi="Times New Roman"/>
          <w:i/>
          <w:color w:val="000000"/>
          <w:sz w:val="28"/>
          <w:szCs w:val="28"/>
        </w:rPr>
      </w:pPr>
    </w:p>
    <w:p w14:paraId="6F61D631" w14:textId="77777777" w:rsidR="00327A3E" w:rsidRPr="00D77CEC" w:rsidRDefault="00327A3E" w:rsidP="00327A3E">
      <w:pPr>
        <w:shd w:val="clear" w:color="auto" w:fill="FFFFFF"/>
        <w:spacing w:after="0"/>
        <w:jc w:val="both"/>
        <w:rPr>
          <w:rFonts w:ascii="Times New Roman" w:hAnsi="Times New Roman"/>
          <w:b/>
          <w:i/>
          <w:color w:val="000000"/>
          <w:sz w:val="28"/>
          <w:szCs w:val="28"/>
        </w:rPr>
      </w:pPr>
      <w:r>
        <w:rPr>
          <w:rFonts w:ascii="Times New Roman" w:hAnsi="Times New Roman"/>
          <w:b/>
          <w:sz w:val="28"/>
          <w:szCs w:val="28"/>
        </w:rPr>
        <w:t>4</w:t>
      </w:r>
      <w:r w:rsidRPr="00D77CEC">
        <w:rPr>
          <w:rFonts w:ascii="Times New Roman" w:hAnsi="Times New Roman"/>
          <w:b/>
          <w:sz w:val="28"/>
          <w:szCs w:val="28"/>
        </w:rPr>
        <w:t>. Виды спорта  по выбору</w:t>
      </w:r>
    </w:p>
    <w:p w14:paraId="1762F69C" w14:textId="77777777" w:rsidR="00C77E35" w:rsidRPr="00D77CEC" w:rsidRDefault="00C77E35" w:rsidP="00C77E35">
      <w:pPr>
        <w:shd w:val="clear" w:color="auto" w:fill="FFFFFF"/>
        <w:spacing w:after="0"/>
        <w:ind w:firstLine="720"/>
        <w:jc w:val="both"/>
        <w:rPr>
          <w:rFonts w:ascii="Times New Roman" w:hAnsi="Times New Roman"/>
          <w:b/>
          <w:i/>
          <w:color w:val="000000"/>
          <w:sz w:val="28"/>
          <w:szCs w:val="28"/>
        </w:rPr>
      </w:pPr>
      <w:r>
        <w:rPr>
          <w:rFonts w:ascii="Times New Roman" w:hAnsi="Times New Roman"/>
          <w:b/>
          <w:i/>
          <w:color w:val="000000"/>
          <w:sz w:val="28"/>
          <w:szCs w:val="28"/>
        </w:rPr>
        <w:t>Ритмическ</w:t>
      </w:r>
      <w:r w:rsidRPr="00D77CEC">
        <w:rPr>
          <w:rFonts w:ascii="Times New Roman" w:hAnsi="Times New Roman"/>
          <w:b/>
          <w:i/>
          <w:color w:val="000000"/>
          <w:sz w:val="28"/>
          <w:szCs w:val="28"/>
        </w:rPr>
        <w:t>ая гимнастика</w:t>
      </w:r>
    </w:p>
    <w:p w14:paraId="4A9B8C39" w14:textId="77777777" w:rsidR="00C77E35" w:rsidRPr="00143110" w:rsidRDefault="007177B9" w:rsidP="00327A3E">
      <w:pPr>
        <w:shd w:val="clear" w:color="auto" w:fill="FFFFFF"/>
        <w:spacing w:after="0"/>
        <w:ind w:firstLine="709"/>
        <w:jc w:val="both"/>
        <w:rPr>
          <w:rFonts w:ascii="Times New Roman" w:hAnsi="Times New Roman"/>
          <w:color w:val="000000"/>
          <w:sz w:val="28"/>
          <w:szCs w:val="28"/>
        </w:rPr>
      </w:pPr>
      <w:r w:rsidRPr="0067169E">
        <w:rPr>
          <w:rFonts w:ascii="Times New Roman" w:hAnsi="Times New Roman" w:cs="Times New Roman"/>
          <w:color w:val="000000"/>
          <w:sz w:val="28"/>
          <w:szCs w:val="28"/>
          <w:shd w:val="clear" w:color="auto" w:fill="FFFFFF"/>
        </w:rPr>
        <w:t>Упражнения должны разносторонне воздействовать на организм. Упражнения, выполняемые с большим напряжением, долж</w:t>
      </w:r>
      <w:r>
        <w:rPr>
          <w:rFonts w:ascii="Times New Roman" w:hAnsi="Times New Roman" w:cs="Times New Roman"/>
          <w:color w:val="000000"/>
          <w:sz w:val="28"/>
          <w:szCs w:val="28"/>
          <w:shd w:val="clear" w:color="auto" w:fill="FFFFFF"/>
        </w:rPr>
        <w:t>ны чередоваться .</w:t>
      </w:r>
      <w:r w:rsidRPr="0067169E">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     </w:t>
      </w:r>
      <w:r w:rsidRPr="0067169E">
        <w:rPr>
          <w:rFonts w:ascii="Times New Roman" w:hAnsi="Times New Roman" w:cs="Times New Roman"/>
          <w:color w:val="000000"/>
          <w:sz w:val="28"/>
          <w:szCs w:val="28"/>
          <w:shd w:val="clear" w:color="auto" w:fill="FFFFFF"/>
        </w:rPr>
        <w:t xml:space="preserve"> В компле</w:t>
      </w:r>
      <w:r>
        <w:rPr>
          <w:rFonts w:ascii="Times New Roman" w:hAnsi="Times New Roman" w:cs="Times New Roman"/>
          <w:color w:val="000000"/>
          <w:sz w:val="28"/>
          <w:szCs w:val="28"/>
          <w:shd w:val="clear" w:color="auto" w:fill="FFFFFF"/>
        </w:rPr>
        <w:t xml:space="preserve">кс ритмической гимнастики , </w:t>
      </w:r>
      <w:r w:rsidRPr="0067169E">
        <w:rPr>
          <w:rFonts w:ascii="Times New Roman" w:hAnsi="Times New Roman" w:cs="Times New Roman"/>
          <w:color w:val="000000"/>
          <w:sz w:val="28"/>
          <w:szCs w:val="28"/>
          <w:shd w:val="clear" w:color="auto" w:fill="FFFFFF"/>
        </w:rPr>
        <w:t xml:space="preserve"> включа</w:t>
      </w:r>
      <w:r>
        <w:rPr>
          <w:rFonts w:ascii="Times New Roman" w:hAnsi="Times New Roman" w:cs="Times New Roman"/>
          <w:color w:val="000000"/>
          <w:sz w:val="28"/>
          <w:szCs w:val="28"/>
          <w:shd w:val="clear" w:color="auto" w:fill="FFFFFF"/>
        </w:rPr>
        <w:t>ю</w:t>
      </w:r>
      <w:r w:rsidRPr="0067169E">
        <w:rPr>
          <w:rFonts w:ascii="Times New Roman" w:hAnsi="Times New Roman" w:cs="Times New Roman"/>
          <w:color w:val="000000"/>
          <w:sz w:val="28"/>
          <w:szCs w:val="28"/>
          <w:shd w:val="clear" w:color="auto" w:fill="FFFFFF"/>
        </w:rPr>
        <w:t>тся «пиковые» нагрузки (бег и прыжки</w:t>
      </w:r>
      <w:r>
        <w:rPr>
          <w:rFonts w:ascii="Times New Roman" w:hAnsi="Times New Roman" w:cs="Times New Roman"/>
          <w:color w:val="000000"/>
          <w:sz w:val="28"/>
          <w:szCs w:val="28"/>
          <w:shd w:val="clear" w:color="auto" w:fill="FFFFFF"/>
        </w:rPr>
        <w:t>). Выполняются комплексы под музыку.</w:t>
      </w:r>
    </w:p>
    <w:p w14:paraId="4C5F4078" w14:textId="77777777" w:rsidR="002C1465" w:rsidRPr="0033449F" w:rsidRDefault="002C1465" w:rsidP="002C1465">
      <w:pPr>
        <w:pStyle w:val="3"/>
        <w:rPr>
          <w:rFonts w:ascii="Times New Roman" w:hAnsi="Times New Roman" w:cs="Times New Roman"/>
          <w:sz w:val="28"/>
          <w:szCs w:val="28"/>
        </w:rPr>
      </w:pPr>
      <w:r w:rsidRPr="0033449F">
        <w:rPr>
          <w:rFonts w:ascii="Times New Roman" w:hAnsi="Times New Roman" w:cs="Times New Roman"/>
          <w:sz w:val="28"/>
          <w:szCs w:val="28"/>
        </w:rPr>
        <w:t>Самостоятельная работа</w:t>
      </w:r>
    </w:p>
    <w:p w14:paraId="7D392CA8" w14:textId="77777777" w:rsidR="002C1465" w:rsidRPr="0035468E"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sidRPr="0035468E">
        <w:rPr>
          <w:rFonts w:ascii="Times New Roman" w:hAnsi="Times New Roman"/>
          <w:color w:val="000000"/>
          <w:sz w:val="28"/>
          <w:szCs w:val="28"/>
        </w:rPr>
        <w:t xml:space="preserve">Написать реферат по </w:t>
      </w:r>
      <w:r>
        <w:rPr>
          <w:rFonts w:ascii="Times New Roman" w:hAnsi="Times New Roman"/>
          <w:color w:val="000000"/>
          <w:sz w:val="28"/>
          <w:szCs w:val="28"/>
        </w:rPr>
        <w:t>изучаемой теме</w:t>
      </w:r>
    </w:p>
    <w:p w14:paraId="15732CE8" w14:textId="77777777" w:rsid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Подготовить упражнения для развития гибкости</w:t>
      </w:r>
    </w:p>
    <w:p w14:paraId="7E8E8E21" w14:textId="77777777" w:rsidR="002C1465" w:rsidRP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комплекс ОРУ на ловкость</w:t>
      </w:r>
    </w:p>
    <w:p w14:paraId="3DEF7DA0" w14:textId="77777777" w:rsid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комплекс ОРУ с предметами</w:t>
      </w:r>
    </w:p>
    <w:p w14:paraId="27B343DC" w14:textId="77777777" w:rsid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Составить презентацию по разделу « Гимнастика»</w:t>
      </w:r>
    </w:p>
    <w:p w14:paraId="233F1582" w14:textId="77777777" w:rsid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Учить комбинации по гимнастике</w:t>
      </w:r>
    </w:p>
    <w:p w14:paraId="4628D3C0" w14:textId="77777777" w:rsidR="002C1465" w:rsidRDefault="002C1465" w:rsidP="00BE3338">
      <w:pPr>
        <w:pStyle w:val="a3"/>
        <w:numPr>
          <w:ilvl w:val="0"/>
          <w:numId w:val="14"/>
        </w:numPr>
        <w:shd w:val="clear" w:color="auto" w:fill="FFFFFF"/>
        <w:spacing w:after="0"/>
        <w:jc w:val="both"/>
        <w:rPr>
          <w:rFonts w:ascii="Times New Roman" w:hAnsi="Times New Roman"/>
          <w:color w:val="000000"/>
          <w:sz w:val="28"/>
          <w:szCs w:val="28"/>
        </w:rPr>
      </w:pPr>
      <w:r>
        <w:rPr>
          <w:rFonts w:ascii="Times New Roman" w:hAnsi="Times New Roman"/>
          <w:color w:val="000000"/>
          <w:sz w:val="28"/>
          <w:szCs w:val="28"/>
        </w:rPr>
        <w:t>Подготовка к выполнению нормативов</w:t>
      </w:r>
    </w:p>
    <w:p w14:paraId="27503715" w14:textId="77777777" w:rsidR="002C1465" w:rsidRPr="00D77CEC" w:rsidRDefault="002C1465" w:rsidP="002C1465">
      <w:pPr>
        <w:shd w:val="clear" w:color="auto" w:fill="FFFFFF"/>
        <w:spacing w:after="0"/>
        <w:ind w:firstLine="709"/>
        <w:jc w:val="both"/>
        <w:rPr>
          <w:rFonts w:ascii="Times New Roman" w:hAnsi="Times New Roman"/>
          <w:i/>
          <w:color w:val="000000"/>
          <w:sz w:val="28"/>
          <w:szCs w:val="28"/>
        </w:rPr>
      </w:pPr>
    </w:p>
    <w:p w14:paraId="4B5DDB4C" w14:textId="77777777" w:rsidR="00327A3E" w:rsidRDefault="00327A3E" w:rsidP="00DB705B">
      <w:pPr>
        <w:tabs>
          <w:tab w:val="left" w:pos="4395"/>
        </w:tabs>
        <w:autoSpaceDE w:val="0"/>
        <w:autoSpaceDN w:val="0"/>
        <w:adjustRightInd w:val="0"/>
        <w:spacing w:after="0" w:line="240" w:lineRule="auto"/>
        <w:jc w:val="both"/>
        <w:rPr>
          <w:rFonts w:ascii="Times New Roman" w:hAnsi="Times New Roman"/>
          <w:bCs/>
          <w:color w:val="000000"/>
          <w:sz w:val="28"/>
          <w:szCs w:val="28"/>
        </w:rPr>
      </w:pPr>
      <w:r w:rsidRPr="00D77CEC">
        <w:rPr>
          <w:rFonts w:ascii="Times New Roman" w:hAnsi="Times New Roman"/>
          <w:b/>
          <w:bCs/>
          <w:color w:val="000000"/>
          <w:sz w:val="28"/>
          <w:szCs w:val="28"/>
        </w:rPr>
        <w:t>Демонстрации</w:t>
      </w:r>
      <w:r>
        <w:rPr>
          <w:rFonts w:ascii="Times New Roman" w:hAnsi="Times New Roman"/>
          <w:b/>
          <w:bCs/>
          <w:color w:val="000000"/>
          <w:sz w:val="28"/>
          <w:szCs w:val="28"/>
        </w:rPr>
        <w:t xml:space="preserve">     «</w:t>
      </w:r>
      <w:r>
        <w:rPr>
          <w:rFonts w:ascii="Times New Roman" w:hAnsi="Times New Roman"/>
          <w:bCs/>
          <w:color w:val="000000"/>
          <w:sz w:val="28"/>
          <w:szCs w:val="28"/>
        </w:rPr>
        <w:t xml:space="preserve"> не предусмотрено»</w:t>
      </w:r>
    </w:p>
    <w:p w14:paraId="6AB2D510" w14:textId="77777777" w:rsidR="00327A3E" w:rsidRDefault="00327A3E" w:rsidP="00DB705B">
      <w:pPr>
        <w:autoSpaceDE w:val="0"/>
        <w:autoSpaceDN w:val="0"/>
        <w:adjustRightInd w:val="0"/>
        <w:spacing w:after="0" w:line="240" w:lineRule="auto"/>
        <w:jc w:val="both"/>
        <w:rPr>
          <w:rFonts w:ascii="Times New Roman" w:hAnsi="Times New Roman"/>
          <w:bCs/>
          <w:color w:val="000000"/>
          <w:sz w:val="28"/>
          <w:szCs w:val="28"/>
        </w:rPr>
      </w:pPr>
      <w:r w:rsidRPr="00D77CEC">
        <w:rPr>
          <w:rFonts w:ascii="Times New Roman" w:hAnsi="Times New Roman"/>
          <w:b/>
          <w:bCs/>
          <w:color w:val="000000"/>
          <w:sz w:val="28"/>
          <w:szCs w:val="28"/>
        </w:rPr>
        <w:t>Лабораторные работы</w:t>
      </w:r>
      <w:r>
        <w:rPr>
          <w:rFonts w:ascii="Times New Roman" w:hAnsi="Times New Roman"/>
          <w:b/>
          <w:bCs/>
          <w:color w:val="000000"/>
          <w:sz w:val="28"/>
          <w:szCs w:val="28"/>
        </w:rPr>
        <w:t xml:space="preserve">   «</w:t>
      </w:r>
      <w:r>
        <w:rPr>
          <w:rFonts w:ascii="Times New Roman" w:hAnsi="Times New Roman"/>
          <w:bCs/>
          <w:color w:val="000000"/>
          <w:sz w:val="28"/>
          <w:szCs w:val="28"/>
        </w:rPr>
        <w:t xml:space="preserve"> не предусмотрено»</w:t>
      </w:r>
    </w:p>
    <w:p w14:paraId="69A4BA93" w14:textId="77777777" w:rsidR="00773160" w:rsidRDefault="00773160" w:rsidP="00B80767">
      <w:pPr>
        <w:autoSpaceDE w:val="0"/>
        <w:autoSpaceDN w:val="0"/>
        <w:adjustRightInd w:val="0"/>
        <w:spacing w:after="0" w:line="240" w:lineRule="auto"/>
        <w:jc w:val="both"/>
        <w:rPr>
          <w:rFonts w:ascii="Times New Roman" w:hAnsi="Times New Roman"/>
          <w:i/>
          <w:iCs/>
          <w:color w:val="000000"/>
          <w:sz w:val="28"/>
          <w:szCs w:val="28"/>
        </w:rPr>
      </w:pPr>
    </w:p>
    <w:p w14:paraId="6F968B97" w14:textId="77777777" w:rsidR="007177B9" w:rsidRDefault="007177B9" w:rsidP="00B80767">
      <w:pPr>
        <w:autoSpaceDE w:val="0"/>
        <w:autoSpaceDN w:val="0"/>
        <w:adjustRightInd w:val="0"/>
        <w:spacing w:after="0" w:line="240" w:lineRule="auto"/>
        <w:jc w:val="both"/>
        <w:rPr>
          <w:rFonts w:ascii="Times New Roman" w:hAnsi="Times New Roman"/>
          <w:i/>
          <w:iCs/>
          <w:color w:val="000000"/>
          <w:sz w:val="28"/>
          <w:szCs w:val="28"/>
        </w:rPr>
      </w:pPr>
    </w:p>
    <w:p w14:paraId="7D761929" w14:textId="77777777" w:rsidR="00782172" w:rsidRDefault="00782172" w:rsidP="00B80767">
      <w:pPr>
        <w:autoSpaceDE w:val="0"/>
        <w:autoSpaceDN w:val="0"/>
        <w:adjustRightInd w:val="0"/>
        <w:spacing w:after="0" w:line="240" w:lineRule="auto"/>
        <w:jc w:val="both"/>
        <w:rPr>
          <w:rFonts w:ascii="Times New Roman" w:hAnsi="Times New Roman"/>
          <w:i/>
          <w:iCs/>
          <w:color w:val="000000"/>
          <w:sz w:val="28"/>
          <w:szCs w:val="28"/>
        </w:rPr>
      </w:pPr>
    </w:p>
    <w:p w14:paraId="36B03D18" w14:textId="77777777" w:rsidR="00782172" w:rsidRDefault="00782172" w:rsidP="00B80767">
      <w:pPr>
        <w:autoSpaceDE w:val="0"/>
        <w:autoSpaceDN w:val="0"/>
        <w:adjustRightInd w:val="0"/>
        <w:spacing w:after="0" w:line="240" w:lineRule="auto"/>
        <w:jc w:val="both"/>
        <w:rPr>
          <w:rFonts w:ascii="Times New Roman" w:hAnsi="Times New Roman"/>
          <w:i/>
          <w:iCs/>
          <w:color w:val="000000"/>
          <w:sz w:val="28"/>
          <w:szCs w:val="28"/>
        </w:rPr>
      </w:pPr>
    </w:p>
    <w:p w14:paraId="22249DA8" w14:textId="77777777" w:rsidR="00782172" w:rsidRDefault="00782172" w:rsidP="00B80767">
      <w:pPr>
        <w:autoSpaceDE w:val="0"/>
        <w:autoSpaceDN w:val="0"/>
        <w:adjustRightInd w:val="0"/>
        <w:spacing w:after="0" w:line="240" w:lineRule="auto"/>
        <w:jc w:val="both"/>
        <w:rPr>
          <w:rFonts w:ascii="Times New Roman" w:hAnsi="Times New Roman"/>
          <w:i/>
          <w:iCs/>
          <w:color w:val="000000"/>
          <w:sz w:val="28"/>
          <w:szCs w:val="28"/>
        </w:rPr>
      </w:pPr>
    </w:p>
    <w:p w14:paraId="71C10AFF" w14:textId="77777777" w:rsidR="00773160" w:rsidRPr="00E76984" w:rsidRDefault="00773160" w:rsidP="007731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СОДЕРЖАНИЕ ПРОФИЛЬНОЙ СОСТАВЛЯЮЩЕЙ</w:t>
      </w:r>
    </w:p>
    <w:p w14:paraId="15CFD818" w14:textId="77777777" w:rsidR="00773160" w:rsidRDefault="00773160" w:rsidP="00773160">
      <w:pPr>
        <w:autoSpaceDE w:val="0"/>
        <w:autoSpaceDN w:val="0"/>
        <w:adjustRightInd w:val="0"/>
        <w:spacing w:after="0" w:line="240" w:lineRule="auto"/>
        <w:jc w:val="center"/>
        <w:rPr>
          <w:rFonts w:ascii="Times New Roman" w:hAnsi="Times New Roman"/>
          <w:b/>
          <w:bCs/>
          <w:color w:val="000000"/>
          <w:sz w:val="28"/>
          <w:szCs w:val="28"/>
        </w:rPr>
      </w:pPr>
    </w:p>
    <w:p w14:paraId="61A1C325" w14:textId="77777777" w:rsidR="00773160" w:rsidRDefault="000F1712" w:rsidP="00773160">
      <w:pPr>
        <w:autoSpaceDE w:val="0"/>
        <w:autoSpaceDN w:val="0"/>
        <w:adjustRightInd w:val="0"/>
        <w:spacing w:after="0" w:line="240" w:lineRule="auto"/>
        <w:jc w:val="center"/>
        <w:rPr>
          <w:rFonts w:ascii="Times New Roman" w:hAnsi="Times New Roman"/>
          <w:sz w:val="28"/>
          <w:szCs w:val="28"/>
        </w:rPr>
      </w:pPr>
      <w:r>
        <w:rPr>
          <w:rFonts w:ascii="Times New Roman" w:hAnsi="Times New Roman"/>
          <w:b/>
          <w:bCs/>
          <w:color w:val="000000"/>
          <w:sz w:val="28"/>
          <w:szCs w:val="28"/>
        </w:rPr>
        <w:t>д</w:t>
      </w:r>
      <w:r w:rsidR="00773160" w:rsidRPr="00E76984">
        <w:rPr>
          <w:rFonts w:ascii="Times New Roman" w:hAnsi="Times New Roman"/>
          <w:b/>
          <w:bCs/>
          <w:color w:val="000000"/>
          <w:sz w:val="28"/>
          <w:szCs w:val="28"/>
        </w:rPr>
        <w:t xml:space="preserve">ля специальности </w:t>
      </w:r>
      <w:r w:rsidR="00782172">
        <w:rPr>
          <w:rFonts w:ascii="Times New Roman" w:hAnsi="Times New Roman"/>
          <w:b/>
          <w:bCs/>
          <w:iCs/>
          <w:color w:val="000000"/>
          <w:sz w:val="28"/>
          <w:szCs w:val="28"/>
        </w:rPr>
        <w:t xml:space="preserve">54.02.06 </w:t>
      </w:r>
      <w:r w:rsidR="004547E8" w:rsidRPr="004547E8">
        <w:rPr>
          <w:rFonts w:ascii="Times New Roman" w:hAnsi="Times New Roman"/>
          <w:b/>
          <w:bCs/>
          <w:iCs/>
          <w:color w:val="000000"/>
          <w:sz w:val="28"/>
          <w:szCs w:val="28"/>
        </w:rPr>
        <w:t>Изобразительное искусство и черчение</w:t>
      </w:r>
    </w:p>
    <w:p w14:paraId="15C845A6" w14:textId="77777777" w:rsidR="000F1712" w:rsidRPr="009B6CE7" w:rsidRDefault="000F1712" w:rsidP="00773160">
      <w:pPr>
        <w:autoSpaceDE w:val="0"/>
        <w:autoSpaceDN w:val="0"/>
        <w:adjustRightInd w:val="0"/>
        <w:spacing w:after="0" w:line="240" w:lineRule="auto"/>
        <w:jc w:val="center"/>
        <w:rPr>
          <w:rFonts w:ascii="Times New Roman" w:hAnsi="Times New Roman"/>
          <w:bCs/>
          <w:i/>
          <w:color w:val="000000"/>
          <w:sz w:val="28"/>
          <w:szCs w:val="28"/>
        </w:rPr>
      </w:pPr>
    </w:p>
    <w:p w14:paraId="3F24B7AA" w14:textId="77777777" w:rsidR="00AD07BC" w:rsidRDefault="00773160" w:rsidP="00773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sz w:val="28"/>
          <w:szCs w:val="28"/>
        </w:rPr>
      </w:pPr>
      <w:r w:rsidRPr="00DA6642">
        <w:rPr>
          <w:rFonts w:ascii="Times New Roman" w:hAnsi="Times New Roman"/>
          <w:sz w:val="28"/>
          <w:szCs w:val="28"/>
        </w:rPr>
        <w:t>Программой предусмотрено наряду и одновременно с реализацией основных целей общего образования, создан</w:t>
      </w:r>
      <w:r w:rsidR="00B80767">
        <w:rPr>
          <w:rFonts w:ascii="Times New Roman" w:hAnsi="Times New Roman"/>
          <w:sz w:val="28"/>
          <w:szCs w:val="28"/>
        </w:rPr>
        <w:t xml:space="preserve">ие практической </w:t>
      </w:r>
      <w:r w:rsidRPr="00DA6642">
        <w:rPr>
          <w:rFonts w:ascii="Times New Roman" w:hAnsi="Times New Roman"/>
          <w:sz w:val="28"/>
          <w:szCs w:val="28"/>
        </w:rPr>
        <w:t>базы общефизической и специальной проф</w:t>
      </w:r>
      <w:r w:rsidR="00B80767">
        <w:rPr>
          <w:rFonts w:ascii="Times New Roman" w:hAnsi="Times New Roman"/>
          <w:sz w:val="28"/>
          <w:szCs w:val="28"/>
        </w:rPr>
        <w:t>ессиональной подготовки обучающихся</w:t>
      </w:r>
      <w:r w:rsidRPr="00DA6642">
        <w:rPr>
          <w:rFonts w:ascii="Times New Roman" w:hAnsi="Times New Roman"/>
          <w:sz w:val="28"/>
          <w:szCs w:val="28"/>
        </w:rPr>
        <w:t>. Профильная составляющая программы учитывает технический профиль профессии, а также  факторы ри</w:t>
      </w:r>
      <w:r>
        <w:rPr>
          <w:rFonts w:ascii="Times New Roman" w:hAnsi="Times New Roman"/>
          <w:sz w:val="28"/>
          <w:szCs w:val="28"/>
        </w:rPr>
        <w:t xml:space="preserve">ска </w:t>
      </w:r>
      <w:r w:rsidR="007565DC">
        <w:rPr>
          <w:rFonts w:ascii="Times New Roman" w:hAnsi="Times New Roman"/>
          <w:sz w:val="28"/>
          <w:szCs w:val="28"/>
        </w:rPr>
        <w:t xml:space="preserve">на рабочем </w:t>
      </w:r>
      <w:proofErr w:type="spellStart"/>
      <w:r w:rsidR="007565DC">
        <w:rPr>
          <w:rFonts w:ascii="Times New Roman" w:hAnsi="Times New Roman"/>
          <w:sz w:val="28"/>
          <w:szCs w:val="28"/>
        </w:rPr>
        <w:t>месте.</w:t>
      </w:r>
      <w:r w:rsidRPr="00DA6642">
        <w:rPr>
          <w:rFonts w:ascii="Times New Roman" w:hAnsi="Times New Roman"/>
          <w:sz w:val="28"/>
          <w:szCs w:val="28"/>
        </w:rPr>
        <w:t>Специфические</w:t>
      </w:r>
      <w:proofErr w:type="spellEnd"/>
      <w:r w:rsidRPr="00DA6642">
        <w:rPr>
          <w:rFonts w:ascii="Times New Roman" w:hAnsi="Times New Roman"/>
          <w:sz w:val="28"/>
          <w:szCs w:val="28"/>
        </w:rPr>
        <w:t xml:space="preserve"> условия производственного процесса предъявляют особые требования к обеспечению санитарно - гигиенических параметров и безопасных условий труда</w:t>
      </w:r>
      <w:r w:rsidR="00C87843">
        <w:rPr>
          <w:rFonts w:ascii="Times New Roman" w:hAnsi="Times New Roman"/>
          <w:sz w:val="28"/>
          <w:szCs w:val="28"/>
        </w:rPr>
        <w:t>.</w:t>
      </w:r>
    </w:p>
    <w:p w14:paraId="7EA6BDBC" w14:textId="77777777" w:rsidR="00773160" w:rsidRPr="00DA6642" w:rsidRDefault="00773160" w:rsidP="00773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b/>
          <w:sz w:val="28"/>
          <w:szCs w:val="28"/>
          <w:u w:val="single"/>
        </w:rPr>
      </w:pPr>
      <w:r w:rsidRPr="00DA6642">
        <w:rPr>
          <w:rFonts w:ascii="Times New Roman" w:hAnsi="Times New Roman"/>
          <w:b/>
          <w:sz w:val="28"/>
          <w:szCs w:val="28"/>
          <w:u w:val="single"/>
        </w:rPr>
        <w:t>Это отражено в</w:t>
      </w:r>
    </w:p>
    <w:p w14:paraId="5DC9D25A" w14:textId="77777777" w:rsidR="00773160" w:rsidRPr="00A7578A" w:rsidRDefault="00773160" w:rsidP="00BE3338">
      <w:pPr>
        <w:numPr>
          <w:ilvl w:val="0"/>
          <w:numId w:val="4"/>
        </w:numPr>
        <w:tabs>
          <w:tab w:val="left" w:pos="284"/>
          <w:tab w:val="left" w:pos="70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A7578A">
        <w:rPr>
          <w:rFonts w:ascii="Times New Roman" w:hAnsi="Times New Roman"/>
          <w:sz w:val="28"/>
          <w:szCs w:val="28"/>
        </w:rPr>
        <w:t>методике организации практических и теоретических занятий, в которых учитываются основные вредные и опасные ф</w:t>
      </w:r>
      <w:r w:rsidR="00A7578A" w:rsidRPr="00A7578A">
        <w:rPr>
          <w:rFonts w:ascii="Times New Roman" w:hAnsi="Times New Roman"/>
          <w:sz w:val="28"/>
          <w:szCs w:val="28"/>
        </w:rPr>
        <w:t>акторы при работе с  различной спасательной техникой</w:t>
      </w:r>
      <w:r w:rsidRPr="00A7578A">
        <w:rPr>
          <w:rFonts w:ascii="Times New Roman" w:hAnsi="Times New Roman"/>
          <w:sz w:val="28"/>
          <w:szCs w:val="28"/>
        </w:rPr>
        <w:t xml:space="preserve">: </w:t>
      </w:r>
    </w:p>
    <w:p w14:paraId="2297A6AE" w14:textId="77777777" w:rsidR="00773160" w:rsidRPr="00A7578A" w:rsidRDefault="00773160" w:rsidP="00773160">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A7578A">
        <w:rPr>
          <w:rFonts w:ascii="Times New Roman" w:hAnsi="Times New Roman"/>
          <w:sz w:val="28"/>
          <w:szCs w:val="28"/>
        </w:rPr>
        <w:t xml:space="preserve">- повышенное зрительное напряжение, </w:t>
      </w:r>
    </w:p>
    <w:p w14:paraId="2EE22ED7" w14:textId="77777777" w:rsidR="00773160" w:rsidRPr="00A7578A" w:rsidRDefault="00773160" w:rsidP="00773160">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A7578A">
        <w:rPr>
          <w:rFonts w:ascii="Times New Roman" w:hAnsi="Times New Roman"/>
          <w:sz w:val="28"/>
          <w:szCs w:val="28"/>
        </w:rPr>
        <w:t xml:space="preserve">- нервное напряжение, </w:t>
      </w:r>
    </w:p>
    <w:p w14:paraId="362BA87A" w14:textId="77777777" w:rsidR="00773160" w:rsidRPr="00A7578A" w:rsidRDefault="00773160" w:rsidP="00773160">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A7578A">
        <w:rPr>
          <w:rFonts w:ascii="Times New Roman" w:hAnsi="Times New Roman"/>
          <w:sz w:val="28"/>
          <w:szCs w:val="28"/>
        </w:rPr>
        <w:t xml:space="preserve">- костно – мышечное напряжение, </w:t>
      </w:r>
    </w:p>
    <w:p w14:paraId="43EB16E7" w14:textId="77777777" w:rsidR="00773160" w:rsidRPr="00A7578A" w:rsidRDefault="00773160" w:rsidP="00773160">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A7578A">
        <w:rPr>
          <w:rFonts w:ascii="Times New Roman" w:hAnsi="Times New Roman"/>
          <w:sz w:val="28"/>
          <w:szCs w:val="28"/>
        </w:rPr>
        <w:t>- воздействие электромагнитных полей и последствия их воздействий на организм человека,</w:t>
      </w:r>
    </w:p>
    <w:p w14:paraId="2CDA79CE" w14:textId="77777777" w:rsidR="00773160" w:rsidRPr="00A7578A" w:rsidRDefault="00773160" w:rsidP="00773160">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hanging="142"/>
        <w:rPr>
          <w:rFonts w:ascii="Times New Roman" w:hAnsi="Times New Roman"/>
          <w:sz w:val="28"/>
          <w:szCs w:val="28"/>
        </w:rPr>
      </w:pPr>
      <w:r w:rsidRPr="00A7578A">
        <w:rPr>
          <w:rFonts w:ascii="Times New Roman" w:hAnsi="Times New Roman"/>
          <w:sz w:val="28"/>
          <w:szCs w:val="28"/>
        </w:rPr>
        <w:t>- шум, выделение вредных веществ, тепловыделения, опасность поражения электрическим током, риск возгораний,</w:t>
      </w:r>
    </w:p>
    <w:p w14:paraId="547F9E2A" w14:textId="77777777" w:rsidR="00773160" w:rsidRPr="00A7578A" w:rsidRDefault="00773160" w:rsidP="00782172">
      <w:pPr>
        <w:tabs>
          <w:tab w:val="left" w:pos="284"/>
          <w:tab w:val="left" w:pos="184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pPr>
      <w:r w:rsidRPr="00A7578A">
        <w:rPr>
          <w:rFonts w:ascii="Times New Roman" w:hAnsi="Times New Roman"/>
          <w:sz w:val="28"/>
          <w:szCs w:val="28"/>
        </w:rPr>
        <w:t>- кожные заболевания.</w:t>
      </w:r>
    </w:p>
    <w:p w14:paraId="3EE3924A" w14:textId="77777777" w:rsidR="00773160" w:rsidRPr="00A7578A" w:rsidRDefault="00773160" w:rsidP="00BE3338">
      <w:pPr>
        <w:numPr>
          <w:ilvl w:val="0"/>
          <w:numId w:val="4"/>
        </w:numPr>
        <w:spacing w:after="0"/>
        <w:jc w:val="both"/>
        <w:rPr>
          <w:rFonts w:ascii="Times New Roman" w:hAnsi="Times New Roman"/>
          <w:sz w:val="28"/>
          <w:szCs w:val="28"/>
        </w:rPr>
      </w:pPr>
      <w:r w:rsidRPr="00A7578A">
        <w:rPr>
          <w:rFonts w:ascii="Times New Roman" w:hAnsi="Times New Roman"/>
          <w:sz w:val="28"/>
          <w:szCs w:val="28"/>
        </w:rPr>
        <w:t xml:space="preserve">в учете психофизиологической напряжённости в работе </w:t>
      </w:r>
      <w:r w:rsidR="00A7578A" w:rsidRPr="00A7578A">
        <w:rPr>
          <w:rFonts w:ascii="Times New Roman" w:hAnsi="Times New Roman"/>
          <w:sz w:val="28"/>
          <w:szCs w:val="28"/>
        </w:rPr>
        <w:t>спасателя</w:t>
      </w:r>
      <w:r w:rsidRPr="00A7578A">
        <w:rPr>
          <w:rFonts w:ascii="Times New Roman" w:hAnsi="Times New Roman"/>
          <w:sz w:val="28"/>
          <w:szCs w:val="28"/>
        </w:rPr>
        <w:t>:</w:t>
      </w:r>
    </w:p>
    <w:p w14:paraId="3B700357" w14:textId="77777777" w:rsidR="00773160" w:rsidRPr="00A7578A" w:rsidRDefault="00773160" w:rsidP="00773160">
      <w:pPr>
        <w:spacing w:after="0"/>
        <w:rPr>
          <w:rFonts w:ascii="Times New Roman" w:hAnsi="Times New Roman"/>
          <w:sz w:val="28"/>
          <w:szCs w:val="28"/>
        </w:rPr>
      </w:pPr>
      <w:r w:rsidRPr="00A7578A">
        <w:rPr>
          <w:rFonts w:ascii="Times New Roman" w:hAnsi="Times New Roman"/>
          <w:sz w:val="28"/>
          <w:szCs w:val="28"/>
        </w:rPr>
        <w:t xml:space="preserve">- физические нагрузки (усталость мышц рук и пальцев – десятипальцевый метод работы); </w:t>
      </w:r>
    </w:p>
    <w:p w14:paraId="533CEE01" w14:textId="77777777" w:rsidR="00773160" w:rsidRPr="00A7578A" w:rsidRDefault="00773160" w:rsidP="00773160">
      <w:pPr>
        <w:spacing w:after="0"/>
        <w:rPr>
          <w:rFonts w:ascii="Times New Roman" w:hAnsi="Times New Roman"/>
          <w:sz w:val="28"/>
          <w:szCs w:val="28"/>
        </w:rPr>
      </w:pPr>
      <w:r w:rsidRPr="00A7578A">
        <w:rPr>
          <w:rFonts w:ascii="Times New Roman" w:hAnsi="Times New Roman"/>
          <w:sz w:val="28"/>
          <w:szCs w:val="28"/>
        </w:rPr>
        <w:t xml:space="preserve">- нагрузки на зрительный анализатор; </w:t>
      </w:r>
    </w:p>
    <w:p w14:paraId="63838E8D" w14:textId="77777777" w:rsidR="00773160" w:rsidRPr="00A7578A" w:rsidRDefault="00773160" w:rsidP="00773160">
      <w:pPr>
        <w:spacing w:after="0"/>
        <w:rPr>
          <w:rFonts w:ascii="Times New Roman" w:hAnsi="Times New Roman"/>
          <w:sz w:val="28"/>
          <w:szCs w:val="28"/>
        </w:rPr>
      </w:pPr>
      <w:r w:rsidRPr="00A7578A">
        <w:rPr>
          <w:rFonts w:ascii="Times New Roman" w:hAnsi="Times New Roman"/>
          <w:sz w:val="28"/>
          <w:szCs w:val="28"/>
        </w:rPr>
        <w:t xml:space="preserve">- длительное пребывание в одном положении ( неудобство от рабочей позы ); </w:t>
      </w:r>
    </w:p>
    <w:p w14:paraId="4900B088" w14:textId="77777777" w:rsidR="00773160" w:rsidRPr="00A7578A" w:rsidRDefault="00773160" w:rsidP="00773160">
      <w:pPr>
        <w:spacing w:after="0"/>
        <w:rPr>
          <w:rFonts w:ascii="Times New Roman" w:hAnsi="Times New Roman"/>
          <w:sz w:val="28"/>
          <w:szCs w:val="28"/>
        </w:rPr>
      </w:pPr>
      <w:r w:rsidRPr="00A7578A">
        <w:rPr>
          <w:rFonts w:ascii="Times New Roman" w:hAnsi="Times New Roman"/>
          <w:sz w:val="28"/>
          <w:szCs w:val="28"/>
        </w:rPr>
        <w:t>- необходимость длительной сосредоточенной работы;</w:t>
      </w:r>
    </w:p>
    <w:p w14:paraId="3A812E2B" w14:textId="77777777" w:rsidR="00773160" w:rsidRPr="00A7578A" w:rsidRDefault="00773160" w:rsidP="00773160">
      <w:pPr>
        <w:spacing w:after="0"/>
        <w:rPr>
          <w:rFonts w:ascii="Times New Roman" w:hAnsi="Times New Roman"/>
          <w:sz w:val="28"/>
          <w:szCs w:val="28"/>
        </w:rPr>
      </w:pPr>
      <w:r w:rsidRPr="00A7578A">
        <w:rPr>
          <w:rFonts w:ascii="Times New Roman" w:hAnsi="Times New Roman"/>
          <w:sz w:val="28"/>
          <w:szCs w:val="28"/>
        </w:rPr>
        <w:t>- необходимость работы в разных климатических условиях.</w:t>
      </w:r>
    </w:p>
    <w:p w14:paraId="08D4FC85" w14:textId="77777777" w:rsidR="00773160" w:rsidRPr="00A7578A" w:rsidRDefault="00773160" w:rsidP="00BE3338">
      <w:pPr>
        <w:numPr>
          <w:ilvl w:val="0"/>
          <w:numId w:val="4"/>
        </w:numPr>
        <w:spacing w:after="0"/>
        <w:jc w:val="both"/>
        <w:rPr>
          <w:rFonts w:ascii="Times New Roman" w:hAnsi="Times New Roman"/>
          <w:sz w:val="28"/>
          <w:szCs w:val="28"/>
        </w:rPr>
      </w:pPr>
      <w:r w:rsidRPr="00A7578A">
        <w:rPr>
          <w:rFonts w:ascii="Times New Roman" w:hAnsi="Times New Roman"/>
          <w:sz w:val="28"/>
          <w:szCs w:val="28"/>
        </w:rPr>
        <w:t>в требованиях профессии к индивидуальным способностям специалиста</w:t>
      </w:r>
    </w:p>
    <w:p w14:paraId="6DE82612" w14:textId="77777777" w:rsidR="00773160" w:rsidRPr="00A7578A" w:rsidRDefault="00773160" w:rsidP="00BE3338">
      <w:pPr>
        <w:numPr>
          <w:ilvl w:val="0"/>
          <w:numId w:val="5"/>
        </w:numPr>
        <w:spacing w:after="0"/>
        <w:rPr>
          <w:rFonts w:ascii="Times New Roman" w:hAnsi="Times New Roman"/>
          <w:sz w:val="28"/>
          <w:szCs w:val="28"/>
        </w:rPr>
      </w:pPr>
      <w:r w:rsidRPr="00A7578A">
        <w:rPr>
          <w:rFonts w:ascii="Times New Roman" w:hAnsi="Times New Roman"/>
          <w:sz w:val="28"/>
          <w:szCs w:val="28"/>
        </w:rPr>
        <w:t xml:space="preserve">нервно-психическая устойчивость; </w:t>
      </w:r>
    </w:p>
    <w:p w14:paraId="7E0983BC" w14:textId="77777777" w:rsidR="00773160" w:rsidRPr="00A7578A" w:rsidRDefault="00773160" w:rsidP="00BE3338">
      <w:pPr>
        <w:numPr>
          <w:ilvl w:val="0"/>
          <w:numId w:val="5"/>
        </w:numPr>
        <w:spacing w:after="0"/>
        <w:rPr>
          <w:rFonts w:ascii="Times New Roman" w:hAnsi="Times New Roman"/>
          <w:sz w:val="28"/>
          <w:szCs w:val="28"/>
        </w:rPr>
      </w:pPr>
      <w:r w:rsidRPr="00A7578A">
        <w:rPr>
          <w:rFonts w:ascii="Times New Roman" w:hAnsi="Times New Roman"/>
          <w:sz w:val="28"/>
          <w:szCs w:val="28"/>
        </w:rPr>
        <w:t xml:space="preserve">физическая выносливость; </w:t>
      </w:r>
    </w:p>
    <w:p w14:paraId="4E0FC599" w14:textId="77777777" w:rsidR="00773160" w:rsidRPr="00A7578A" w:rsidRDefault="00773160" w:rsidP="00BE3338">
      <w:pPr>
        <w:numPr>
          <w:ilvl w:val="0"/>
          <w:numId w:val="5"/>
        </w:numPr>
        <w:spacing w:after="0"/>
        <w:rPr>
          <w:rFonts w:ascii="Times New Roman" w:hAnsi="Times New Roman"/>
          <w:sz w:val="28"/>
          <w:szCs w:val="28"/>
        </w:rPr>
      </w:pPr>
      <w:r w:rsidRPr="00A7578A">
        <w:rPr>
          <w:rFonts w:ascii="Times New Roman" w:hAnsi="Times New Roman"/>
          <w:sz w:val="28"/>
          <w:szCs w:val="28"/>
        </w:rPr>
        <w:t xml:space="preserve">логическое мышление; </w:t>
      </w:r>
    </w:p>
    <w:p w14:paraId="4E1C53A0" w14:textId="77777777" w:rsidR="00773160" w:rsidRPr="00A7578A" w:rsidRDefault="00773160" w:rsidP="00BE3338">
      <w:pPr>
        <w:numPr>
          <w:ilvl w:val="0"/>
          <w:numId w:val="5"/>
        </w:numPr>
        <w:spacing w:after="0"/>
        <w:rPr>
          <w:rFonts w:ascii="Times New Roman" w:hAnsi="Times New Roman"/>
          <w:sz w:val="28"/>
          <w:szCs w:val="28"/>
        </w:rPr>
      </w:pPr>
      <w:r w:rsidRPr="00A7578A">
        <w:rPr>
          <w:rFonts w:ascii="Times New Roman" w:hAnsi="Times New Roman"/>
          <w:sz w:val="28"/>
          <w:szCs w:val="28"/>
        </w:rPr>
        <w:t xml:space="preserve">способность к высокому распределению и устойчивости внимания; </w:t>
      </w:r>
    </w:p>
    <w:p w14:paraId="2FC1012F" w14:textId="77777777" w:rsidR="00773160" w:rsidRPr="00DA6642" w:rsidRDefault="00773160" w:rsidP="00BE3338">
      <w:pPr>
        <w:numPr>
          <w:ilvl w:val="0"/>
          <w:numId w:val="5"/>
        </w:numPr>
        <w:spacing w:after="0"/>
        <w:rPr>
          <w:rFonts w:ascii="Times New Roman" w:hAnsi="Times New Roman"/>
          <w:sz w:val="28"/>
          <w:szCs w:val="28"/>
        </w:rPr>
      </w:pPr>
      <w:r w:rsidRPr="00DA6642">
        <w:rPr>
          <w:rFonts w:ascii="Times New Roman" w:hAnsi="Times New Roman"/>
          <w:sz w:val="28"/>
          <w:szCs w:val="28"/>
        </w:rPr>
        <w:lastRenderedPageBreak/>
        <w:t xml:space="preserve">выносливость зрительного анализатора; </w:t>
      </w:r>
    </w:p>
    <w:p w14:paraId="1A573CAC" w14:textId="77777777" w:rsidR="00773160" w:rsidRPr="00DA6642" w:rsidRDefault="00773160" w:rsidP="00BE3338">
      <w:pPr>
        <w:numPr>
          <w:ilvl w:val="0"/>
          <w:numId w:val="5"/>
        </w:numPr>
        <w:spacing w:after="0"/>
        <w:rPr>
          <w:rFonts w:ascii="Times New Roman" w:hAnsi="Times New Roman"/>
          <w:sz w:val="28"/>
          <w:szCs w:val="28"/>
        </w:rPr>
      </w:pPr>
      <w:r w:rsidRPr="00DA6642">
        <w:rPr>
          <w:rFonts w:ascii="Times New Roman" w:hAnsi="Times New Roman"/>
          <w:sz w:val="28"/>
          <w:szCs w:val="28"/>
        </w:rPr>
        <w:t xml:space="preserve"> координации движений кистей и пальцев рук.</w:t>
      </w:r>
    </w:p>
    <w:p w14:paraId="1FBF48BC" w14:textId="77777777" w:rsidR="00773160" w:rsidRPr="00DA6642" w:rsidRDefault="00773160" w:rsidP="00BE3338">
      <w:pPr>
        <w:numPr>
          <w:ilvl w:val="0"/>
          <w:numId w:val="4"/>
        </w:numPr>
        <w:spacing w:after="0" w:line="240" w:lineRule="auto"/>
        <w:jc w:val="both"/>
        <w:rPr>
          <w:rFonts w:ascii="Times New Roman" w:hAnsi="Times New Roman"/>
          <w:sz w:val="28"/>
          <w:szCs w:val="28"/>
        </w:rPr>
      </w:pPr>
      <w:r w:rsidRPr="00DA6642">
        <w:rPr>
          <w:rFonts w:ascii="Times New Roman" w:hAnsi="Times New Roman"/>
          <w:sz w:val="28"/>
          <w:szCs w:val="28"/>
        </w:rPr>
        <w:t>в требованиях профессии к личностным способностям и качествам рабочего</w:t>
      </w:r>
    </w:p>
    <w:p w14:paraId="08561B42" w14:textId="77777777" w:rsidR="00773160" w:rsidRPr="00DA6642" w:rsidRDefault="00773160" w:rsidP="00BE3338">
      <w:pPr>
        <w:numPr>
          <w:ilvl w:val="0"/>
          <w:numId w:val="6"/>
        </w:numPr>
        <w:spacing w:after="0" w:line="240" w:lineRule="auto"/>
        <w:ind w:hanging="796"/>
        <w:rPr>
          <w:rFonts w:ascii="Times New Roman" w:hAnsi="Times New Roman"/>
          <w:sz w:val="28"/>
          <w:szCs w:val="28"/>
        </w:rPr>
      </w:pPr>
      <w:r w:rsidRPr="00DA6642">
        <w:rPr>
          <w:rFonts w:ascii="Times New Roman" w:hAnsi="Times New Roman"/>
          <w:sz w:val="28"/>
          <w:szCs w:val="28"/>
        </w:rPr>
        <w:t xml:space="preserve">личная организованность; </w:t>
      </w:r>
    </w:p>
    <w:p w14:paraId="6A6066F9" w14:textId="77777777" w:rsidR="00773160" w:rsidRPr="00DA6642" w:rsidRDefault="00773160" w:rsidP="00BE3338">
      <w:pPr>
        <w:numPr>
          <w:ilvl w:val="0"/>
          <w:numId w:val="6"/>
        </w:numPr>
        <w:spacing w:after="0"/>
        <w:ind w:hanging="796"/>
        <w:rPr>
          <w:rFonts w:ascii="Times New Roman" w:hAnsi="Times New Roman"/>
          <w:sz w:val="28"/>
          <w:szCs w:val="28"/>
        </w:rPr>
      </w:pPr>
      <w:r w:rsidRPr="00DA6642">
        <w:rPr>
          <w:rFonts w:ascii="Times New Roman" w:hAnsi="Times New Roman"/>
          <w:sz w:val="28"/>
          <w:szCs w:val="28"/>
        </w:rPr>
        <w:t xml:space="preserve">оперативность; </w:t>
      </w:r>
    </w:p>
    <w:p w14:paraId="0F5B60E9" w14:textId="77777777" w:rsidR="00773160" w:rsidRPr="00DA6642" w:rsidRDefault="00773160" w:rsidP="00BE3338">
      <w:pPr>
        <w:numPr>
          <w:ilvl w:val="0"/>
          <w:numId w:val="6"/>
        </w:numPr>
        <w:spacing w:after="0"/>
        <w:ind w:hanging="796"/>
        <w:rPr>
          <w:rFonts w:ascii="Times New Roman" w:hAnsi="Times New Roman"/>
          <w:sz w:val="28"/>
          <w:szCs w:val="28"/>
        </w:rPr>
      </w:pPr>
      <w:r w:rsidRPr="00DA6642">
        <w:rPr>
          <w:rFonts w:ascii="Times New Roman" w:hAnsi="Times New Roman"/>
          <w:sz w:val="28"/>
          <w:szCs w:val="28"/>
        </w:rPr>
        <w:t xml:space="preserve">терпимость; </w:t>
      </w:r>
    </w:p>
    <w:p w14:paraId="3FA18730" w14:textId="77777777" w:rsidR="00773160" w:rsidRPr="00DA6642" w:rsidRDefault="00773160" w:rsidP="00BE3338">
      <w:pPr>
        <w:numPr>
          <w:ilvl w:val="0"/>
          <w:numId w:val="6"/>
        </w:numPr>
        <w:spacing w:after="0"/>
        <w:ind w:hanging="796"/>
        <w:rPr>
          <w:rFonts w:ascii="Times New Roman" w:hAnsi="Times New Roman"/>
          <w:sz w:val="28"/>
          <w:szCs w:val="28"/>
        </w:rPr>
      </w:pPr>
      <w:r w:rsidRPr="00DA6642">
        <w:rPr>
          <w:rFonts w:ascii="Times New Roman" w:hAnsi="Times New Roman"/>
          <w:sz w:val="28"/>
          <w:szCs w:val="28"/>
        </w:rPr>
        <w:t xml:space="preserve">внимательность; </w:t>
      </w:r>
    </w:p>
    <w:p w14:paraId="32CC0D49" w14:textId="77777777" w:rsidR="00773160" w:rsidRDefault="00773160" w:rsidP="00BE3338">
      <w:pPr>
        <w:numPr>
          <w:ilvl w:val="0"/>
          <w:numId w:val="6"/>
        </w:numPr>
        <w:spacing w:after="0"/>
        <w:ind w:left="0" w:firstLine="284"/>
        <w:rPr>
          <w:rFonts w:ascii="Times New Roman" w:hAnsi="Times New Roman"/>
          <w:sz w:val="28"/>
          <w:szCs w:val="28"/>
        </w:rPr>
      </w:pPr>
      <w:r w:rsidRPr="00DA6642">
        <w:rPr>
          <w:rFonts w:ascii="Times New Roman" w:hAnsi="Times New Roman"/>
          <w:sz w:val="28"/>
          <w:szCs w:val="28"/>
        </w:rPr>
        <w:t>ответственность</w:t>
      </w:r>
      <w:r>
        <w:rPr>
          <w:rFonts w:ascii="Times New Roman" w:hAnsi="Times New Roman"/>
          <w:sz w:val="28"/>
          <w:szCs w:val="28"/>
        </w:rPr>
        <w:t>.</w:t>
      </w:r>
    </w:p>
    <w:p w14:paraId="592682FC" w14:textId="77777777" w:rsidR="00773160" w:rsidRDefault="00773160" w:rsidP="00773160">
      <w:pPr>
        <w:spacing w:after="0"/>
        <w:rPr>
          <w:rFonts w:ascii="Times New Roman" w:hAnsi="Times New Roman"/>
          <w:sz w:val="28"/>
          <w:szCs w:val="28"/>
        </w:rPr>
      </w:pPr>
    </w:p>
    <w:p w14:paraId="357BD2BE" w14:textId="77777777" w:rsidR="00773160" w:rsidRDefault="00773160" w:rsidP="00773160">
      <w:pPr>
        <w:spacing w:after="0"/>
        <w:rPr>
          <w:rFonts w:ascii="Times New Roman" w:hAnsi="Times New Roman"/>
          <w:sz w:val="28"/>
          <w:szCs w:val="28"/>
        </w:rPr>
      </w:pPr>
    </w:p>
    <w:p w14:paraId="6A508AA7" w14:textId="77777777" w:rsidR="00773160" w:rsidRDefault="00773160" w:rsidP="00773160">
      <w:pPr>
        <w:spacing w:after="0"/>
        <w:rPr>
          <w:rFonts w:ascii="Times New Roman" w:hAnsi="Times New Roman"/>
          <w:sz w:val="28"/>
          <w:szCs w:val="28"/>
        </w:rPr>
      </w:pPr>
    </w:p>
    <w:p w14:paraId="2EE41B62" w14:textId="77777777" w:rsidR="00773160" w:rsidRDefault="00773160" w:rsidP="00773160">
      <w:pPr>
        <w:spacing w:after="0"/>
        <w:rPr>
          <w:rFonts w:ascii="Times New Roman" w:hAnsi="Times New Roman"/>
          <w:sz w:val="28"/>
          <w:szCs w:val="28"/>
        </w:rPr>
      </w:pPr>
    </w:p>
    <w:p w14:paraId="7FFB5BF5" w14:textId="77777777" w:rsidR="00773160" w:rsidRDefault="00773160" w:rsidP="00773160">
      <w:pPr>
        <w:spacing w:after="0"/>
        <w:rPr>
          <w:rFonts w:ascii="Times New Roman" w:hAnsi="Times New Roman"/>
          <w:sz w:val="28"/>
          <w:szCs w:val="28"/>
        </w:rPr>
      </w:pPr>
    </w:p>
    <w:p w14:paraId="6903D2A4" w14:textId="77777777" w:rsidR="00773160" w:rsidRDefault="00773160" w:rsidP="00773160">
      <w:pPr>
        <w:spacing w:after="0"/>
        <w:rPr>
          <w:rFonts w:ascii="Times New Roman" w:hAnsi="Times New Roman"/>
          <w:sz w:val="28"/>
          <w:szCs w:val="28"/>
        </w:rPr>
      </w:pPr>
    </w:p>
    <w:p w14:paraId="52B4DB88" w14:textId="77777777" w:rsidR="00773160" w:rsidRDefault="00773160" w:rsidP="00773160">
      <w:pPr>
        <w:spacing w:after="0"/>
        <w:rPr>
          <w:rFonts w:ascii="Times New Roman" w:hAnsi="Times New Roman"/>
          <w:sz w:val="28"/>
          <w:szCs w:val="28"/>
        </w:rPr>
      </w:pPr>
    </w:p>
    <w:p w14:paraId="7F56D734" w14:textId="77777777" w:rsidR="00773160" w:rsidRDefault="00773160" w:rsidP="00773160">
      <w:pPr>
        <w:spacing w:after="0"/>
        <w:rPr>
          <w:rFonts w:ascii="Times New Roman" w:hAnsi="Times New Roman"/>
          <w:sz w:val="28"/>
          <w:szCs w:val="28"/>
        </w:rPr>
      </w:pPr>
    </w:p>
    <w:p w14:paraId="418AEE2F" w14:textId="77777777" w:rsidR="00773160" w:rsidRDefault="00773160" w:rsidP="00773160">
      <w:pPr>
        <w:spacing w:after="0"/>
        <w:rPr>
          <w:rFonts w:ascii="Times New Roman" w:hAnsi="Times New Roman"/>
          <w:sz w:val="28"/>
          <w:szCs w:val="28"/>
        </w:rPr>
      </w:pPr>
    </w:p>
    <w:p w14:paraId="09E06A80" w14:textId="77777777" w:rsidR="00773160" w:rsidRDefault="00773160" w:rsidP="00773160">
      <w:pPr>
        <w:spacing w:after="0"/>
        <w:rPr>
          <w:rFonts w:ascii="Times New Roman" w:hAnsi="Times New Roman"/>
          <w:sz w:val="28"/>
          <w:szCs w:val="28"/>
        </w:rPr>
      </w:pPr>
    </w:p>
    <w:p w14:paraId="016279C9" w14:textId="77777777" w:rsidR="00773160" w:rsidRDefault="00773160" w:rsidP="00773160">
      <w:pPr>
        <w:spacing w:after="0"/>
        <w:rPr>
          <w:rFonts w:ascii="Times New Roman" w:hAnsi="Times New Roman"/>
          <w:sz w:val="28"/>
          <w:szCs w:val="28"/>
        </w:rPr>
      </w:pPr>
    </w:p>
    <w:p w14:paraId="39E6B9DC" w14:textId="77777777" w:rsidR="00773160" w:rsidRDefault="00773160" w:rsidP="00773160">
      <w:pPr>
        <w:spacing w:after="0"/>
        <w:rPr>
          <w:rFonts w:ascii="Times New Roman" w:hAnsi="Times New Roman"/>
          <w:sz w:val="28"/>
          <w:szCs w:val="28"/>
        </w:rPr>
      </w:pPr>
    </w:p>
    <w:p w14:paraId="6374FC58" w14:textId="77777777" w:rsidR="00773160" w:rsidRDefault="00773160" w:rsidP="00773160">
      <w:pPr>
        <w:spacing w:after="0"/>
        <w:rPr>
          <w:rFonts w:ascii="Times New Roman" w:hAnsi="Times New Roman"/>
          <w:sz w:val="28"/>
          <w:szCs w:val="28"/>
        </w:rPr>
      </w:pPr>
    </w:p>
    <w:p w14:paraId="1A01B5F4" w14:textId="77777777" w:rsidR="00773160" w:rsidRDefault="00773160" w:rsidP="00773160">
      <w:pPr>
        <w:spacing w:after="0"/>
        <w:rPr>
          <w:rFonts w:ascii="Times New Roman" w:hAnsi="Times New Roman"/>
          <w:sz w:val="28"/>
          <w:szCs w:val="28"/>
        </w:rPr>
      </w:pPr>
    </w:p>
    <w:p w14:paraId="4EAE2064" w14:textId="77777777" w:rsidR="00773160" w:rsidRDefault="00773160" w:rsidP="00773160">
      <w:pPr>
        <w:spacing w:after="0"/>
        <w:rPr>
          <w:rFonts w:ascii="Times New Roman" w:hAnsi="Times New Roman"/>
          <w:sz w:val="28"/>
          <w:szCs w:val="28"/>
        </w:rPr>
      </w:pPr>
    </w:p>
    <w:p w14:paraId="091D7280" w14:textId="77777777" w:rsidR="00773160" w:rsidRDefault="00773160" w:rsidP="00773160">
      <w:pPr>
        <w:spacing w:after="0"/>
        <w:rPr>
          <w:rFonts w:ascii="Times New Roman" w:hAnsi="Times New Roman"/>
          <w:sz w:val="28"/>
          <w:szCs w:val="28"/>
        </w:rPr>
      </w:pPr>
    </w:p>
    <w:p w14:paraId="49BE47A1" w14:textId="77777777" w:rsidR="00773160" w:rsidRDefault="00773160" w:rsidP="00773160">
      <w:pPr>
        <w:spacing w:after="0"/>
        <w:rPr>
          <w:rFonts w:ascii="Times New Roman" w:hAnsi="Times New Roman"/>
          <w:sz w:val="28"/>
          <w:szCs w:val="28"/>
        </w:rPr>
      </w:pPr>
    </w:p>
    <w:p w14:paraId="23CECEFF" w14:textId="77777777" w:rsidR="00773160" w:rsidRDefault="00773160" w:rsidP="00773160">
      <w:pPr>
        <w:spacing w:after="0"/>
        <w:rPr>
          <w:rFonts w:ascii="Times New Roman" w:hAnsi="Times New Roman"/>
          <w:sz w:val="28"/>
          <w:szCs w:val="28"/>
        </w:rPr>
      </w:pPr>
    </w:p>
    <w:p w14:paraId="4FE7C881" w14:textId="77777777" w:rsidR="00773160" w:rsidRDefault="00773160" w:rsidP="00773160">
      <w:pPr>
        <w:spacing w:after="0"/>
        <w:rPr>
          <w:rFonts w:ascii="Times New Roman" w:hAnsi="Times New Roman"/>
          <w:sz w:val="28"/>
          <w:szCs w:val="28"/>
        </w:rPr>
      </w:pPr>
    </w:p>
    <w:p w14:paraId="0A03DBBA" w14:textId="77777777" w:rsidR="00B80767" w:rsidRDefault="00B80767" w:rsidP="00773160">
      <w:pPr>
        <w:spacing w:after="0"/>
        <w:rPr>
          <w:rFonts w:ascii="Times New Roman" w:hAnsi="Times New Roman"/>
          <w:sz w:val="28"/>
          <w:szCs w:val="28"/>
        </w:rPr>
      </w:pPr>
    </w:p>
    <w:p w14:paraId="51112066" w14:textId="77777777" w:rsidR="00781C25" w:rsidRDefault="00781C25" w:rsidP="00773160">
      <w:pPr>
        <w:spacing w:after="0"/>
        <w:rPr>
          <w:rFonts w:ascii="Times New Roman" w:hAnsi="Times New Roman"/>
          <w:sz w:val="28"/>
          <w:szCs w:val="28"/>
        </w:rPr>
      </w:pPr>
    </w:p>
    <w:p w14:paraId="1914BAE1" w14:textId="77777777" w:rsidR="00B80767" w:rsidRDefault="00B80767" w:rsidP="00773160">
      <w:pPr>
        <w:spacing w:after="0"/>
        <w:rPr>
          <w:rFonts w:ascii="Times New Roman" w:hAnsi="Times New Roman"/>
          <w:sz w:val="28"/>
          <w:szCs w:val="28"/>
        </w:rPr>
      </w:pPr>
    </w:p>
    <w:p w14:paraId="4B520AB3" w14:textId="77777777" w:rsidR="00540963" w:rsidRDefault="00540963" w:rsidP="00773160">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br w:type="page"/>
      </w:r>
    </w:p>
    <w:p w14:paraId="25716160" w14:textId="77777777" w:rsidR="00773160" w:rsidRPr="00E76984" w:rsidRDefault="00773160" w:rsidP="007731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ТРЕБОВАНИЯ К РЕЗУЛЬТАТАМ ОБУЧЕНИЯ</w:t>
      </w:r>
    </w:p>
    <w:p w14:paraId="09B16C61" w14:textId="77777777" w:rsidR="00773160" w:rsidRDefault="00773160" w:rsidP="00773160">
      <w:pPr>
        <w:autoSpaceDE w:val="0"/>
        <w:autoSpaceDN w:val="0"/>
        <w:adjustRightInd w:val="0"/>
        <w:spacing w:after="0" w:line="240" w:lineRule="auto"/>
        <w:jc w:val="both"/>
        <w:rPr>
          <w:rFonts w:ascii="Times New Roman" w:hAnsi="Times New Roman"/>
          <w:color w:val="000000"/>
          <w:sz w:val="28"/>
          <w:szCs w:val="28"/>
        </w:rPr>
      </w:pPr>
    </w:p>
    <w:p w14:paraId="76978A2B" w14:textId="77777777" w:rsidR="00773160" w:rsidRPr="00E76984" w:rsidRDefault="00773160" w:rsidP="00773160">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В результате изучения учебной дисциплины</w:t>
      </w:r>
      <w:r w:rsidR="007565DC">
        <w:rPr>
          <w:rFonts w:ascii="Times New Roman" w:hAnsi="Times New Roman"/>
          <w:color w:val="000000"/>
          <w:sz w:val="28"/>
          <w:szCs w:val="28"/>
        </w:rPr>
        <w:t xml:space="preserve"> «Физическая культура» обучающийся</w:t>
      </w:r>
      <w:r w:rsidRPr="00E76984">
        <w:rPr>
          <w:rFonts w:ascii="Times New Roman" w:hAnsi="Times New Roman"/>
          <w:color w:val="000000"/>
          <w:sz w:val="28"/>
          <w:szCs w:val="28"/>
        </w:rPr>
        <w:t xml:space="preserve"> должен</w:t>
      </w:r>
      <w:r w:rsidR="000F1712">
        <w:rPr>
          <w:rFonts w:ascii="Times New Roman" w:hAnsi="Times New Roman"/>
          <w:color w:val="000000"/>
          <w:sz w:val="28"/>
          <w:szCs w:val="28"/>
        </w:rPr>
        <w:t xml:space="preserve">: </w:t>
      </w:r>
    </w:p>
    <w:p w14:paraId="2E9C9805" w14:textId="77777777" w:rsidR="00773160" w:rsidRPr="00E76984" w:rsidRDefault="00773160" w:rsidP="00DA10C7">
      <w:pPr>
        <w:autoSpaceDE w:val="0"/>
        <w:autoSpaceDN w:val="0"/>
        <w:adjustRightInd w:val="0"/>
        <w:spacing w:after="0" w:line="240" w:lineRule="auto"/>
        <w:jc w:val="both"/>
        <w:rPr>
          <w:rFonts w:ascii="Times New Roman" w:hAnsi="Times New Roman"/>
          <w:color w:val="000000"/>
          <w:sz w:val="28"/>
          <w:szCs w:val="28"/>
        </w:rPr>
      </w:pPr>
    </w:p>
    <w:p w14:paraId="4880D028" w14:textId="77777777" w:rsidR="00773160" w:rsidRPr="00E76984" w:rsidRDefault="00773160" w:rsidP="00781C25">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знать/понимать</w:t>
      </w:r>
      <w:r w:rsidRPr="00E76984">
        <w:rPr>
          <w:rFonts w:ascii="Times New Roman" w:hAnsi="Times New Roman"/>
          <w:color w:val="000000"/>
          <w:sz w:val="28"/>
          <w:szCs w:val="28"/>
        </w:rPr>
        <w:t>:</w:t>
      </w:r>
    </w:p>
    <w:p w14:paraId="10BE6E4B" w14:textId="77777777" w:rsidR="00773160" w:rsidRPr="00E92278" w:rsidRDefault="00773160" w:rsidP="00BE3338">
      <w:pPr>
        <w:widowControl w:val="0"/>
        <w:numPr>
          <w:ilvl w:val="0"/>
          <w:numId w:val="2"/>
        </w:numPr>
        <w:shd w:val="clear" w:color="auto" w:fill="FFFFFF"/>
        <w:tabs>
          <w:tab w:val="left" w:pos="360"/>
          <w:tab w:val="left" w:pos="54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14:paraId="7499EBF7" w14:textId="77777777" w:rsidR="00773160" w:rsidRPr="00E92278" w:rsidRDefault="00773160" w:rsidP="00BE3338">
      <w:pPr>
        <w:pStyle w:val="ad"/>
        <w:widowControl w:val="0"/>
        <w:numPr>
          <w:ilvl w:val="0"/>
          <w:numId w:val="2"/>
        </w:numPr>
        <w:tabs>
          <w:tab w:val="left" w:pos="360"/>
          <w:tab w:val="left" w:pos="540"/>
        </w:tabs>
        <w:autoSpaceDE w:val="0"/>
        <w:spacing w:after="0" w:line="240" w:lineRule="auto"/>
        <w:jc w:val="both"/>
        <w:rPr>
          <w:rFonts w:ascii="Times New Roman" w:hAnsi="Times New Roman"/>
          <w:sz w:val="28"/>
          <w:szCs w:val="28"/>
        </w:rPr>
      </w:pPr>
      <w:r w:rsidRPr="00E92278">
        <w:rPr>
          <w:rFonts w:ascii="Times New Roman" w:hAnsi="Times New Roman"/>
          <w:sz w:val="28"/>
          <w:szCs w:val="28"/>
        </w:rPr>
        <w:t>способы контроля и оценки индивидуального физического развития и физической подготовленности;</w:t>
      </w:r>
    </w:p>
    <w:p w14:paraId="4FFE4FD3" w14:textId="77777777" w:rsidR="00773160" w:rsidRPr="00E92278" w:rsidRDefault="00773160" w:rsidP="00BE3338">
      <w:pPr>
        <w:pStyle w:val="ad"/>
        <w:widowControl w:val="0"/>
        <w:numPr>
          <w:ilvl w:val="0"/>
          <w:numId w:val="2"/>
        </w:numPr>
        <w:tabs>
          <w:tab w:val="left" w:pos="360"/>
          <w:tab w:val="left" w:pos="54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правила и способы планирования системы индивидуальных занятий физическими упражнениями различной направленности;</w:t>
      </w:r>
    </w:p>
    <w:p w14:paraId="6A493D79" w14:textId="77777777" w:rsidR="00773160" w:rsidRDefault="00773160" w:rsidP="00773160">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уметь</w:t>
      </w:r>
      <w:r w:rsidRPr="00E76984">
        <w:rPr>
          <w:rFonts w:ascii="Times New Roman" w:hAnsi="Times New Roman"/>
          <w:color w:val="000000"/>
          <w:sz w:val="28"/>
          <w:szCs w:val="28"/>
        </w:rPr>
        <w:t>:</w:t>
      </w:r>
    </w:p>
    <w:p w14:paraId="16C83369"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14:paraId="1968FE91"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выполнять простейшие приемы самомассажа и релаксации;</w:t>
      </w:r>
    </w:p>
    <w:p w14:paraId="6BFAB5B9"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проводить самоконтроль при занятиях физическими упражнениями;</w:t>
      </w:r>
    </w:p>
    <w:p w14:paraId="0C1A6B21"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преодолевать искусственные и естественные препятствия с использованием разнообразных способов передвижения;</w:t>
      </w:r>
    </w:p>
    <w:p w14:paraId="6C8C7A45"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 xml:space="preserve">выполнять приемы защиты и самообороны, страховки и </w:t>
      </w:r>
      <w:proofErr w:type="spellStart"/>
      <w:r w:rsidRPr="00E92278">
        <w:rPr>
          <w:rFonts w:ascii="Times New Roman" w:hAnsi="Times New Roman"/>
          <w:color w:val="000000"/>
          <w:sz w:val="28"/>
          <w:szCs w:val="28"/>
        </w:rPr>
        <w:t>самостраховки</w:t>
      </w:r>
      <w:proofErr w:type="spellEnd"/>
      <w:r w:rsidRPr="00E92278">
        <w:rPr>
          <w:rFonts w:ascii="Times New Roman" w:hAnsi="Times New Roman"/>
          <w:color w:val="000000"/>
          <w:sz w:val="28"/>
          <w:szCs w:val="28"/>
        </w:rPr>
        <w:t>;</w:t>
      </w:r>
    </w:p>
    <w:p w14:paraId="643BAC7D" w14:textId="77777777" w:rsidR="00773160" w:rsidRPr="00E92278" w:rsidRDefault="00773160" w:rsidP="00BE3338">
      <w:pPr>
        <w:widowControl w:val="0"/>
        <w:numPr>
          <w:ilvl w:val="0"/>
          <w:numId w:val="3"/>
        </w:numPr>
        <w:shd w:val="clear" w:color="auto" w:fill="FFFFFF"/>
        <w:tabs>
          <w:tab w:val="left" w:pos="360"/>
        </w:tabs>
        <w:autoSpaceDE w:val="0"/>
        <w:spacing w:before="5"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осуществлять творческое сотрудничество в коллективных формах занятий физической культурой;</w:t>
      </w:r>
    </w:p>
    <w:p w14:paraId="60552853" w14:textId="77777777" w:rsidR="00773160" w:rsidRPr="00E92278" w:rsidRDefault="00773160" w:rsidP="00BE3338">
      <w:pPr>
        <w:widowControl w:val="0"/>
        <w:numPr>
          <w:ilvl w:val="0"/>
          <w:numId w:val="3"/>
        </w:numPr>
        <w:shd w:val="clear" w:color="auto" w:fill="FFFFFF"/>
        <w:tabs>
          <w:tab w:val="left" w:pos="360"/>
        </w:tabs>
        <w:autoSpaceDE w:val="0"/>
        <w:spacing w:after="0" w:line="240" w:lineRule="auto"/>
        <w:jc w:val="both"/>
        <w:rPr>
          <w:rFonts w:ascii="Times New Roman" w:hAnsi="Times New Roman"/>
          <w:color w:val="000000"/>
          <w:sz w:val="28"/>
          <w:szCs w:val="28"/>
        </w:rPr>
      </w:pPr>
      <w:r w:rsidRPr="00E92278">
        <w:rPr>
          <w:rFonts w:ascii="Times New Roman" w:hAnsi="Times New Roman"/>
          <w:color w:val="000000"/>
          <w:sz w:val="28"/>
          <w:szCs w:val="28"/>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p w14:paraId="3DF8EE17" w14:textId="77777777" w:rsidR="00773160" w:rsidRPr="00E92278" w:rsidRDefault="00773160" w:rsidP="00781C25">
      <w:pPr>
        <w:pStyle w:val="ad"/>
        <w:tabs>
          <w:tab w:val="left" w:pos="1144"/>
        </w:tabs>
        <w:spacing w:before="120" w:after="0"/>
        <w:ind w:left="360"/>
        <w:jc w:val="both"/>
        <w:rPr>
          <w:rFonts w:ascii="Times New Roman" w:hAnsi="Times New Roman"/>
          <w:sz w:val="28"/>
          <w:szCs w:val="28"/>
        </w:rPr>
      </w:pPr>
      <w:r w:rsidRPr="00E92278">
        <w:rPr>
          <w:rFonts w:ascii="Times New Roman" w:hAnsi="Times New Roman"/>
          <w:b/>
          <w:sz w:val="28"/>
          <w:szCs w:val="28"/>
        </w:rPr>
        <w:t>использовать приобретенные знания и умения в практической деятельности и повседневной жизни</w:t>
      </w:r>
      <w:r w:rsidRPr="00E92278">
        <w:rPr>
          <w:rFonts w:ascii="Times New Roman" w:hAnsi="Times New Roman"/>
          <w:sz w:val="28"/>
          <w:szCs w:val="28"/>
        </w:rPr>
        <w:t>для:</w:t>
      </w:r>
    </w:p>
    <w:p w14:paraId="11D2BE74" w14:textId="77777777" w:rsidR="00773160" w:rsidRPr="00E92278" w:rsidRDefault="00773160" w:rsidP="00BE3338">
      <w:pPr>
        <w:pStyle w:val="ad"/>
        <w:widowControl w:val="0"/>
        <w:numPr>
          <w:ilvl w:val="0"/>
          <w:numId w:val="3"/>
        </w:numPr>
        <w:tabs>
          <w:tab w:val="left" w:pos="36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повышения работоспособности, сохранения и укрепления здоровья;</w:t>
      </w:r>
    </w:p>
    <w:p w14:paraId="5CE1104D" w14:textId="77777777" w:rsidR="00773160" w:rsidRPr="00E92278" w:rsidRDefault="00773160" w:rsidP="00BE3338">
      <w:pPr>
        <w:pStyle w:val="ad"/>
        <w:widowControl w:val="0"/>
        <w:numPr>
          <w:ilvl w:val="0"/>
          <w:numId w:val="3"/>
        </w:numPr>
        <w:tabs>
          <w:tab w:val="left" w:pos="36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подготовки к профессиональной деятельности и службе в Вооруженных Силах Российской Федерации;</w:t>
      </w:r>
    </w:p>
    <w:p w14:paraId="413B4199" w14:textId="77777777" w:rsidR="00773160" w:rsidRPr="00E92278" w:rsidRDefault="00773160" w:rsidP="00BE3338">
      <w:pPr>
        <w:pStyle w:val="ad"/>
        <w:widowControl w:val="0"/>
        <w:numPr>
          <w:ilvl w:val="0"/>
          <w:numId w:val="3"/>
        </w:numPr>
        <w:tabs>
          <w:tab w:val="left" w:pos="36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организации и проведения индивидуального, коллективного и семейного отдыха, участия в массовых спортивных соревнованиях;</w:t>
      </w:r>
    </w:p>
    <w:p w14:paraId="19506C71" w14:textId="77777777" w:rsidR="00773160" w:rsidRDefault="00773160" w:rsidP="00BE3338">
      <w:pPr>
        <w:pStyle w:val="ad"/>
        <w:widowControl w:val="0"/>
        <w:numPr>
          <w:ilvl w:val="0"/>
          <w:numId w:val="3"/>
        </w:numPr>
        <w:tabs>
          <w:tab w:val="left" w:pos="360"/>
        </w:tabs>
        <w:autoSpaceDE w:val="0"/>
        <w:spacing w:after="0" w:line="240" w:lineRule="auto"/>
        <w:jc w:val="both"/>
        <w:rPr>
          <w:rFonts w:ascii="Times New Roman" w:hAnsi="Times New Roman"/>
          <w:sz w:val="28"/>
          <w:szCs w:val="28"/>
        </w:rPr>
      </w:pPr>
      <w:r w:rsidRPr="00E92278">
        <w:rPr>
          <w:rFonts w:ascii="Times New Roman" w:hAnsi="Times New Roman"/>
          <w:sz w:val="28"/>
          <w:szCs w:val="28"/>
        </w:rPr>
        <w:t>активной творческой деятельности, выбора и формирования здорового образа жизни.</w:t>
      </w:r>
    </w:p>
    <w:p w14:paraId="3D5CE712" w14:textId="77777777" w:rsidR="00773160" w:rsidRDefault="00773160" w:rsidP="00773160">
      <w:pPr>
        <w:pStyle w:val="ad"/>
        <w:widowControl w:val="0"/>
        <w:autoSpaceDE w:val="0"/>
        <w:spacing w:after="0" w:line="240" w:lineRule="auto"/>
        <w:rPr>
          <w:rFonts w:ascii="Times New Roman" w:hAnsi="Times New Roman"/>
          <w:sz w:val="28"/>
          <w:szCs w:val="28"/>
        </w:rPr>
      </w:pPr>
    </w:p>
    <w:p w14:paraId="301963F9" w14:textId="77777777" w:rsidR="00773160" w:rsidRDefault="00773160" w:rsidP="00773160">
      <w:pPr>
        <w:pStyle w:val="ad"/>
        <w:widowControl w:val="0"/>
        <w:autoSpaceDE w:val="0"/>
        <w:spacing w:after="0" w:line="240" w:lineRule="auto"/>
        <w:rPr>
          <w:rFonts w:ascii="Times New Roman" w:hAnsi="Times New Roman"/>
          <w:sz w:val="28"/>
          <w:szCs w:val="28"/>
        </w:rPr>
      </w:pPr>
    </w:p>
    <w:p w14:paraId="591D1768" w14:textId="77777777" w:rsidR="00773160" w:rsidRDefault="00773160" w:rsidP="00773160">
      <w:pPr>
        <w:pStyle w:val="ad"/>
        <w:widowControl w:val="0"/>
        <w:autoSpaceDE w:val="0"/>
        <w:spacing w:after="0" w:line="240" w:lineRule="auto"/>
        <w:rPr>
          <w:rFonts w:ascii="Times New Roman" w:hAnsi="Times New Roman"/>
          <w:sz w:val="28"/>
          <w:szCs w:val="28"/>
        </w:rPr>
      </w:pPr>
    </w:p>
    <w:p w14:paraId="4C17C35A" w14:textId="77777777" w:rsidR="00773160" w:rsidRDefault="00773160" w:rsidP="00773160">
      <w:pPr>
        <w:autoSpaceDE w:val="0"/>
        <w:autoSpaceDN w:val="0"/>
        <w:adjustRightInd w:val="0"/>
        <w:spacing w:after="0" w:line="240" w:lineRule="auto"/>
        <w:rPr>
          <w:rFonts w:ascii="Times New Roman" w:hAnsi="Times New Roman"/>
          <w:b/>
          <w:bCs/>
          <w:color w:val="000000"/>
          <w:sz w:val="28"/>
          <w:szCs w:val="28"/>
        </w:rPr>
      </w:pPr>
    </w:p>
    <w:p w14:paraId="46AE33FA" w14:textId="77777777" w:rsidR="00773160" w:rsidRDefault="00773160" w:rsidP="00773160">
      <w:pPr>
        <w:autoSpaceDE w:val="0"/>
        <w:autoSpaceDN w:val="0"/>
        <w:adjustRightInd w:val="0"/>
        <w:spacing w:after="0" w:line="240" w:lineRule="auto"/>
        <w:rPr>
          <w:rFonts w:ascii="Times New Roman" w:hAnsi="Times New Roman"/>
          <w:b/>
          <w:bCs/>
          <w:color w:val="000000"/>
          <w:sz w:val="28"/>
          <w:szCs w:val="28"/>
        </w:rPr>
      </w:pPr>
    </w:p>
    <w:p w14:paraId="240CE752" w14:textId="77777777" w:rsidR="00782172" w:rsidRDefault="00782172" w:rsidP="00773160">
      <w:pPr>
        <w:autoSpaceDE w:val="0"/>
        <w:autoSpaceDN w:val="0"/>
        <w:adjustRightInd w:val="0"/>
        <w:spacing w:after="0" w:line="240" w:lineRule="auto"/>
        <w:rPr>
          <w:rFonts w:ascii="Times New Roman" w:hAnsi="Times New Roman"/>
          <w:b/>
          <w:bCs/>
          <w:color w:val="000000"/>
          <w:sz w:val="28"/>
          <w:szCs w:val="28"/>
        </w:rPr>
      </w:pPr>
    </w:p>
    <w:p w14:paraId="1E13050A" w14:textId="77777777" w:rsidR="00773160" w:rsidRPr="00E76984" w:rsidRDefault="00773160" w:rsidP="007731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УСЛОВИЯ РЕАЛИЗАЦИИ ПРОГРАММЫ ДИСЦИПЛИНЫ</w:t>
      </w:r>
    </w:p>
    <w:p w14:paraId="5AB518B6" w14:textId="77777777" w:rsidR="00773160" w:rsidRDefault="00773160" w:rsidP="00773160">
      <w:pPr>
        <w:autoSpaceDE w:val="0"/>
        <w:autoSpaceDN w:val="0"/>
        <w:adjustRightInd w:val="0"/>
        <w:spacing w:after="0" w:line="240" w:lineRule="auto"/>
        <w:jc w:val="both"/>
        <w:rPr>
          <w:rFonts w:ascii="Times New Roman" w:hAnsi="Times New Roman"/>
          <w:b/>
          <w:bCs/>
          <w:color w:val="000000"/>
          <w:sz w:val="28"/>
          <w:szCs w:val="28"/>
        </w:rPr>
      </w:pPr>
    </w:p>
    <w:p w14:paraId="7081F447" w14:textId="77777777" w:rsidR="00773160" w:rsidRPr="00647C62" w:rsidRDefault="00773160" w:rsidP="0077316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hAnsi="Times New Roman"/>
          <w:b/>
          <w:caps/>
          <w:sz w:val="24"/>
          <w:szCs w:val="24"/>
        </w:rPr>
      </w:pPr>
      <w:r w:rsidRPr="00E76984">
        <w:rPr>
          <w:rFonts w:ascii="Times New Roman" w:hAnsi="Times New Roman"/>
          <w:b/>
          <w:bCs/>
          <w:color w:val="000000"/>
          <w:sz w:val="28"/>
          <w:szCs w:val="28"/>
        </w:rPr>
        <w:t>Требования к минимальному материально-техническому обеспечению</w:t>
      </w:r>
    </w:p>
    <w:p w14:paraId="448532CA" w14:textId="77777777" w:rsidR="00773160" w:rsidRDefault="00773160" w:rsidP="00773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8"/>
          <w:szCs w:val="28"/>
        </w:rPr>
      </w:pPr>
      <w:r w:rsidRPr="00647C62">
        <w:rPr>
          <w:rFonts w:ascii="Times New Roman" w:hAnsi="Times New Roman"/>
          <w:bCs/>
          <w:sz w:val="28"/>
          <w:szCs w:val="28"/>
        </w:rPr>
        <w:t>Реализация программы дисциплины требует наличия спортивного зала, стадиона, стрелкового тира, тренажерного зала, которые  должны удовлетворять требованиям Государственных санитарно-эпидемиологических правил и нормативов (СанПиН 2.4.2. 1178—02).</w:t>
      </w:r>
    </w:p>
    <w:p w14:paraId="44FA57E8" w14:textId="77777777" w:rsidR="00773160" w:rsidRPr="00647C62" w:rsidRDefault="00773160" w:rsidP="00782172">
      <w:pPr>
        <w:tabs>
          <w:tab w:val="left" w:pos="916"/>
          <w:tab w:val="left" w:pos="1832"/>
          <w:tab w:val="left" w:pos="2748"/>
          <w:tab w:val="left" w:pos="3664"/>
          <w:tab w:val="left" w:pos="4580"/>
          <w:tab w:val="left" w:pos="8674"/>
        </w:tabs>
        <w:spacing w:after="0"/>
        <w:jc w:val="both"/>
        <w:rPr>
          <w:rFonts w:ascii="Times New Roman" w:hAnsi="Times New Roman"/>
          <w:bCs/>
          <w:sz w:val="28"/>
          <w:szCs w:val="28"/>
        </w:rPr>
      </w:pPr>
      <w:r w:rsidRPr="00647C62">
        <w:rPr>
          <w:rFonts w:ascii="Times New Roman" w:hAnsi="Times New Roman"/>
          <w:bCs/>
          <w:sz w:val="28"/>
          <w:szCs w:val="28"/>
        </w:rPr>
        <w:t>Оборудование учебного кабинета:</w:t>
      </w:r>
      <w:r w:rsidR="00435968">
        <w:rPr>
          <w:rFonts w:ascii="Times New Roman" w:hAnsi="Times New Roman"/>
          <w:bCs/>
          <w:sz w:val="28"/>
          <w:szCs w:val="28"/>
        </w:rPr>
        <w:tab/>
      </w:r>
    </w:p>
    <w:p w14:paraId="530B4808" w14:textId="77777777" w:rsidR="00773160" w:rsidRDefault="00773160" w:rsidP="00BE33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sz w:val="28"/>
          <w:szCs w:val="28"/>
        </w:rPr>
      </w:pPr>
      <w:r w:rsidRPr="00647C62">
        <w:rPr>
          <w:rFonts w:ascii="Times New Roman" w:hAnsi="Times New Roman"/>
          <w:bCs/>
          <w:sz w:val="28"/>
          <w:szCs w:val="28"/>
        </w:rPr>
        <w:t>спортивный зал</w:t>
      </w:r>
      <w:r>
        <w:rPr>
          <w:rFonts w:ascii="Times New Roman" w:hAnsi="Times New Roman"/>
          <w:bCs/>
          <w:sz w:val="28"/>
          <w:szCs w:val="28"/>
        </w:rPr>
        <w:t>;</w:t>
      </w:r>
    </w:p>
    <w:p w14:paraId="72D73232" w14:textId="77777777" w:rsidR="00773160" w:rsidRDefault="00773160" w:rsidP="00BE33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sz w:val="28"/>
          <w:szCs w:val="28"/>
        </w:rPr>
      </w:pPr>
      <w:r>
        <w:rPr>
          <w:rFonts w:ascii="Times New Roman" w:hAnsi="Times New Roman"/>
          <w:bCs/>
          <w:sz w:val="28"/>
          <w:szCs w:val="28"/>
        </w:rPr>
        <w:t>тренажерный зал;</w:t>
      </w:r>
    </w:p>
    <w:p w14:paraId="44AD9975" w14:textId="77777777" w:rsidR="00782172" w:rsidRDefault="00773160" w:rsidP="00BE333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sz w:val="28"/>
          <w:szCs w:val="28"/>
        </w:rPr>
      </w:pPr>
      <w:r w:rsidRPr="00647C62">
        <w:rPr>
          <w:rFonts w:ascii="Times New Roman" w:hAnsi="Times New Roman"/>
          <w:bCs/>
          <w:sz w:val="28"/>
          <w:szCs w:val="28"/>
        </w:rPr>
        <w:t xml:space="preserve">открытый стадион широкого профиля с элементами полосы </w:t>
      </w:r>
    </w:p>
    <w:p w14:paraId="52E4E98E" w14:textId="77777777" w:rsidR="00773160" w:rsidRPr="003B35D1" w:rsidRDefault="00773160" w:rsidP="00782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87"/>
        <w:jc w:val="both"/>
        <w:rPr>
          <w:rFonts w:ascii="Times New Roman" w:hAnsi="Times New Roman"/>
          <w:bCs/>
          <w:sz w:val="28"/>
          <w:szCs w:val="28"/>
        </w:rPr>
      </w:pPr>
      <w:r w:rsidRPr="00647C62">
        <w:rPr>
          <w:rFonts w:ascii="Times New Roman" w:hAnsi="Times New Roman"/>
          <w:bCs/>
          <w:sz w:val="28"/>
          <w:szCs w:val="28"/>
        </w:rPr>
        <w:t xml:space="preserve">препятствий (в перспективе); </w:t>
      </w:r>
    </w:p>
    <w:p w14:paraId="32E0D470" w14:textId="77777777" w:rsidR="00773160" w:rsidRDefault="00773160" w:rsidP="000F1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8"/>
          <w:szCs w:val="28"/>
        </w:rPr>
      </w:pPr>
      <w:r w:rsidRPr="00647C62">
        <w:rPr>
          <w:rFonts w:ascii="Times New Roman" w:hAnsi="Times New Roman"/>
          <w:bCs/>
          <w:sz w:val="28"/>
          <w:szCs w:val="28"/>
        </w:rPr>
        <w:t>Спортивный зал и спортивная площадка оснащены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ОПОП к уровню подго</w:t>
      </w:r>
      <w:r>
        <w:rPr>
          <w:rFonts w:ascii="Times New Roman" w:hAnsi="Times New Roman"/>
          <w:bCs/>
          <w:sz w:val="28"/>
          <w:szCs w:val="28"/>
        </w:rPr>
        <w:t>т</w:t>
      </w:r>
      <w:r w:rsidR="000F1712">
        <w:rPr>
          <w:rFonts w:ascii="Times New Roman" w:hAnsi="Times New Roman"/>
          <w:bCs/>
          <w:sz w:val="28"/>
          <w:szCs w:val="28"/>
        </w:rPr>
        <w:t>овки выпускников ГАПОУ  МО «Г</w:t>
      </w:r>
      <w:r>
        <w:rPr>
          <w:rFonts w:ascii="Times New Roman" w:hAnsi="Times New Roman"/>
          <w:bCs/>
          <w:sz w:val="28"/>
          <w:szCs w:val="28"/>
        </w:rPr>
        <w:t>К»</w:t>
      </w:r>
    </w:p>
    <w:p w14:paraId="76429D15" w14:textId="77777777" w:rsidR="00773160" w:rsidRPr="00647C62" w:rsidRDefault="00773160" w:rsidP="00773160">
      <w:pPr>
        <w:ind w:firstLine="567"/>
        <w:jc w:val="both"/>
        <w:rPr>
          <w:rFonts w:ascii="Times New Roman" w:hAnsi="Times New Roman"/>
          <w:b/>
          <w:bCs/>
          <w:sz w:val="28"/>
          <w:szCs w:val="28"/>
        </w:rPr>
      </w:pPr>
      <w:r w:rsidRPr="00647C62">
        <w:rPr>
          <w:rFonts w:ascii="Times New Roman" w:hAnsi="Times New Roman"/>
          <w:b/>
          <w:bCs/>
          <w:sz w:val="28"/>
          <w:szCs w:val="28"/>
          <w:u w:val="single"/>
        </w:rPr>
        <w:t>Оборудование учебного кабинета:</w:t>
      </w:r>
    </w:p>
    <w:p w14:paraId="74912B02" w14:textId="77777777" w:rsidR="00773160" w:rsidRPr="00647C62" w:rsidRDefault="00773160" w:rsidP="00773160">
      <w:pPr>
        <w:ind w:left="709" w:hanging="142"/>
        <w:jc w:val="both"/>
        <w:rPr>
          <w:rFonts w:ascii="Times New Roman" w:hAnsi="Times New Roman"/>
          <w:bCs/>
          <w:sz w:val="28"/>
          <w:szCs w:val="28"/>
        </w:rPr>
      </w:pPr>
      <w:r w:rsidRPr="00647C62">
        <w:rPr>
          <w:rFonts w:ascii="Times New Roman" w:hAnsi="Times New Roman"/>
          <w:b/>
          <w:bCs/>
          <w:sz w:val="28"/>
          <w:szCs w:val="28"/>
        </w:rPr>
        <w:t xml:space="preserve">- </w:t>
      </w:r>
      <w:r w:rsidRPr="00647C62">
        <w:rPr>
          <w:rFonts w:ascii="Times New Roman" w:hAnsi="Times New Roman"/>
          <w:bCs/>
          <w:sz w:val="28"/>
          <w:szCs w:val="28"/>
        </w:rPr>
        <w:t>документы, регламентирующие освоение программы среднего (полного) общ</w:t>
      </w:r>
      <w:r>
        <w:rPr>
          <w:rFonts w:ascii="Times New Roman" w:hAnsi="Times New Roman"/>
          <w:bCs/>
          <w:sz w:val="28"/>
          <w:szCs w:val="28"/>
        </w:rPr>
        <w:t xml:space="preserve">его образования в пределах </w:t>
      </w:r>
      <w:r w:rsidR="006C409A">
        <w:rPr>
          <w:rFonts w:ascii="Times New Roman" w:hAnsi="Times New Roman"/>
          <w:bCs/>
          <w:sz w:val="28"/>
          <w:szCs w:val="28"/>
        </w:rPr>
        <w:t>С</w:t>
      </w:r>
      <w:r w:rsidRPr="00647C62">
        <w:rPr>
          <w:rFonts w:ascii="Times New Roman" w:hAnsi="Times New Roman"/>
          <w:bCs/>
          <w:sz w:val="28"/>
          <w:szCs w:val="28"/>
        </w:rPr>
        <w:t>ПО с учетом профиля получаемого образования:</w:t>
      </w:r>
    </w:p>
    <w:p w14:paraId="002BD9A7" w14:textId="77777777" w:rsidR="00773160" w:rsidRPr="00647C62" w:rsidRDefault="00773160" w:rsidP="00BE3338">
      <w:pPr>
        <w:numPr>
          <w:ilvl w:val="0"/>
          <w:numId w:val="7"/>
        </w:numPr>
        <w:spacing w:after="0"/>
        <w:jc w:val="both"/>
        <w:rPr>
          <w:rFonts w:ascii="Times New Roman" w:hAnsi="Times New Roman"/>
          <w:bCs/>
          <w:sz w:val="28"/>
          <w:szCs w:val="28"/>
        </w:rPr>
      </w:pPr>
      <w:r w:rsidRPr="00647C62">
        <w:rPr>
          <w:rFonts w:ascii="Times New Roman" w:hAnsi="Times New Roman"/>
          <w:bCs/>
          <w:sz w:val="28"/>
          <w:szCs w:val="28"/>
        </w:rPr>
        <w:t>«Разъяснения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w:t>
      </w:r>
    </w:p>
    <w:p w14:paraId="2D497AC4" w14:textId="77777777" w:rsidR="00773160" w:rsidRPr="00647C62" w:rsidRDefault="00773160" w:rsidP="00BE3338">
      <w:pPr>
        <w:numPr>
          <w:ilvl w:val="0"/>
          <w:numId w:val="7"/>
        </w:numPr>
        <w:spacing w:after="0"/>
        <w:jc w:val="both"/>
        <w:rPr>
          <w:rFonts w:ascii="Times New Roman" w:hAnsi="Times New Roman"/>
          <w:bCs/>
          <w:sz w:val="28"/>
          <w:szCs w:val="28"/>
        </w:rPr>
      </w:pPr>
      <w:r w:rsidRPr="00647C62">
        <w:rPr>
          <w:rFonts w:ascii="Times New Roman" w:hAnsi="Times New Roman"/>
          <w:bCs/>
          <w:sz w:val="28"/>
          <w:szCs w:val="28"/>
        </w:rPr>
        <w:t>«Рекомендации по реализации образовательной программы среднего (полного)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w:t>
      </w:r>
      <w:r>
        <w:rPr>
          <w:rFonts w:ascii="Times New Roman" w:hAnsi="Times New Roman"/>
          <w:bCs/>
          <w:sz w:val="28"/>
          <w:szCs w:val="28"/>
        </w:rPr>
        <w:t>еждений Российской Федерации.</w:t>
      </w:r>
    </w:p>
    <w:p w14:paraId="76F7734A" w14:textId="77777777" w:rsidR="00773160" w:rsidRPr="000F1712" w:rsidRDefault="00773160" w:rsidP="00BE3338">
      <w:pPr>
        <w:numPr>
          <w:ilvl w:val="0"/>
          <w:numId w:val="7"/>
        </w:numPr>
        <w:spacing w:after="0"/>
        <w:jc w:val="both"/>
        <w:rPr>
          <w:rFonts w:ascii="Times New Roman" w:hAnsi="Times New Roman"/>
          <w:bCs/>
          <w:sz w:val="28"/>
          <w:szCs w:val="28"/>
        </w:rPr>
      </w:pPr>
      <w:r w:rsidRPr="003B35D1">
        <w:rPr>
          <w:rFonts w:ascii="Times New Roman" w:hAnsi="Times New Roman"/>
          <w:bCs/>
          <w:sz w:val="28"/>
          <w:szCs w:val="28"/>
        </w:rPr>
        <w:lastRenderedPageBreak/>
        <w:t>Примерная программа учебной дисциплины</w:t>
      </w:r>
      <w:r w:rsidRPr="00647C62">
        <w:rPr>
          <w:rFonts w:ascii="Times New Roman" w:hAnsi="Times New Roman"/>
          <w:bCs/>
          <w:sz w:val="28"/>
          <w:szCs w:val="28"/>
        </w:rPr>
        <w:t xml:space="preserve"> «Физическая культура» </w:t>
      </w:r>
      <w:r w:rsidRPr="000F1712">
        <w:rPr>
          <w:rFonts w:ascii="Times New Roman" w:hAnsi="Times New Roman"/>
          <w:bCs/>
          <w:sz w:val="28"/>
          <w:szCs w:val="28"/>
        </w:rPr>
        <w:t xml:space="preserve">(автор: Автор: </w:t>
      </w:r>
      <w:proofErr w:type="spellStart"/>
      <w:r w:rsidRPr="000F1712">
        <w:rPr>
          <w:rFonts w:ascii="Times New Roman" w:hAnsi="Times New Roman"/>
          <w:bCs/>
          <w:sz w:val="28"/>
          <w:szCs w:val="28"/>
        </w:rPr>
        <w:t>Бишаева</w:t>
      </w:r>
      <w:proofErr w:type="spellEnd"/>
      <w:r w:rsidRPr="000F1712">
        <w:rPr>
          <w:rFonts w:ascii="Times New Roman" w:hAnsi="Times New Roman"/>
          <w:bCs/>
          <w:sz w:val="28"/>
          <w:szCs w:val="28"/>
        </w:rPr>
        <w:t xml:space="preserve"> А.А., доктор</w:t>
      </w:r>
      <w:r w:rsidR="006C409A">
        <w:rPr>
          <w:rFonts w:ascii="Times New Roman" w:hAnsi="Times New Roman"/>
          <w:bCs/>
          <w:sz w:val="28"/>
          <w:szCs w:val="28"/>
        </w:rPr>
        <w:t xml:space="preserve"> педагогических наук, профессор)</w:t>
      </w:r>
    </w:p>
    <w:p w14:paraId="0E0ECE0E" w14:textId="77777777" w:rsidR="00773160" w:rsidRDefault="00773160" w:rsidP="00773160">
      <w:pPr>
        <w:autoSpaceDE w:val="0"/>
        <w:autoSpaceDN w:val="0"/>
        <w:adjustRightInd w:val="0"/>
        <w:spacing w:after="0" w:line="240" w:lineRule="auto"/>
        <w:jc w:val="center"/>
        <w:rPr>
          <w:rFonts w:ascii="Times New Roman" w:hAnsi="Times New Roman"/>
          <w:b/>
          <w:bCs/>
          <w:sz w:val="28"/>
          <w:szCs w:val="28"/>
          <w:u w:val="single"/>
        </w:rPr>
      </w:pPr>
    </w:p>
    <w:p w14:paraId="69039F6A" w14:textId="77777777" w:rsidR="000F1712" w:rsidRDefault="000F1712" w:rsidP="00773160">
      <w:pPr>
        <w:autoSpaceDE w:val="0"/>
        <w:autoSpaceDN w:val="0"/>
        <w:adjustRightInd w:val="0"/>
        <w:spacing w:after="0" w:line="240" w:lineRule="auto"/>
        <w:jc w:val="center"/>
        <w:rPr>
          <w:rFonts w:ascii="Times New Roman" w:hAnsi="Times New Roman"/>
          <w:b/>
          <w:bCs/>
          <w:sz w:val="28"/>
          <w:szCs w:val="28"/>
          <w:u w:val="single"/>
        </w:rPr>
      </w:pPr>
    </w:p>
    <w:p w14:paraId="4B07856A" w14:textId="77777777" w:rsidR="000F1712" w:rsidRDefault="000F1712" w:rsidP="00773160">
      <w:pPr>
        <w:autoSpaceDE w:val="0"/>
        <w:autoSpaceDN w:val="0"/>
        <w:adjustRightInd w:val="0"/>
        <w:spacing w:after="0" w:line="240" w:lineRule="auto"/>
        <w:jc w:val="center"/>
        <w:rPr>
          <w:rFonts w:ascii="Times New Roman" w:hAnsi="Times New Roman"/>
          <w:b/>
          <w:bCs/>
          <w:sz w:val="28"/>
          <w:szCs w:val="28"/>
          <w:u w:val="single"/>
        </w:rPr>
      </w:pPr>
    </w:p>
    <w:p w14:paraId="7A962086" w14:textId="77777777" w:rsidR="00773160" w:rsidRPr="006C409A" w:rsidRDefault="00773160" w:rsidP="00773160">
      <w:pPr>
        <w:autoSpaceDE w:val="0"/>
        <w:autoSpaceDN w:val="0"/>
        <w:adjustRightInd w:val="0"/>
        <w:spacing w:after="0" w:line="240" w:lineRule="auto"/>
        <w:rPr>
          <w:rFonts w:ascii="Times New Roman" w:hAnsi="Times New Roman"/>
          <w:bCs/>
          <w:sz w:val="28"/>
          <w:szCs w:val="28"/>
          <w:u w:val="single"/>
        </w:rPr>
      </w:pPr>
      <w:r w:rsidRPr="006C409A">
        <w:rPr>
          <w:rFonts w:ascii="Times New Roman" w:hAnsi="Times New Roman"/>
          <w:bCs/>
          <w:sz w:val="28"/>
          <w:szCs w:val="28"/>
          <w:u w:val="single"/>
        </w:rPr>
        <w:t>Учебно-практическое и учебно-лабораторное оборудование:</w:t>
      </w:r>
    </w:p>
    <w:p w14:paraId="6C6ABFE5" w14:textId="77777777" w:rsidR="00773160" w:rsidRPr="002E52E8" w:rsidRDefault="00773160" w:rsidP="00773160">
      <w:pPr>
        <w:autoSpaceDE w:val="0"/>
        <w:autoSpaceDN w:val="0"/>
        <w:adjustRightInd w:val="0"/>
        <w:spacing w:after="0" w:line="240" w:lineRule="auto"/>
        <w:rPr>
          <w:rFonts w:ascii="Times New Roman" w:hAnsi="Times New Roman"/>
          <w:color w:val="000000"/>
          <w:sz w:val="28"/>
          <w:szCs w:val="28"/>
        </w:rPr>
      </w:pPr>
    </w:p>
    <w:tbl>
      <w:tblPr>
        <w:tblW w:w="7163" w:type="dxa"/>
        <w:tblCellSpacing w:w="15" w:type="dxa"/>
        <w:tblInd w:w="45"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7163"/>
      </w:tblGrid>
      <w:tr w:rsidR="00773160" w:rsidRPr="004E41FE" w14:paraId="6E39FA0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5650A0E9" w14:textId="77777777" w:rsidR="00773160" w:rsidRPr="00117379" w:rsidRDefault="00773160" w:rsidP="00435968">
            <w:pPr>
              <w:pStyle w:val="af1"/>
              <w:ind w:right="-124"/>
              <w:rPr>
                <w:sz w:val="28"/>
                <w:szCs w:val="28"/>
              </w:rPr>
            </w:pPr>
            <w:r w:rsidRPr="00117379">
              <w:rPr>
                <w:sz w:val="28"/>
                <w:szCs w:val="28"/>
              </w:rPr>
              <w:t>Стенка гимнастическая</w:t>
            </w:r>
          </w:p>
        </w:tc>
      </w:tr>
      <w:tr w:rsidR="00773160" w:rsidRPr="004E41FE" w14:paraId="12B39EE6"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413B1579" w14:textId="77777777" w:rsidR="00773160" w:rsidRPr="00117379" w:rsidRDefault="00773160" w:rsidP="00435968">
            <w:pPr>
              <w:pStyle w:val="af1"/>
              <w:ind w:right="-124"/>
              <w:rPr>
                <w:sz w:val="28"/>
                <w:szCs w:val="28"/>
              </w:rPr>
            </w:pPr>
            <w:r w:rsidRPr="00117379">
              <w:rPr>
                <w:sz w:val="28"/>
                <w:szCs w:val="28"/>
              </w:rPr>
              <w:t>Бревно гимнастическое высокое</w:t>
            </w:r>
          </w:p>
        </w:tc>
      </w:tr>
      <w:tr w:rsidR="00773160" w:rsidRPr="004E41FE" w14:paraId="2784D9FC"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0FE38C2A" w14:textId="77777777" w:rsidR="00773160" w:rsidRPr="00117379" w:rsidRDefault="00773160" w:rsidP="00435968">
            <w:pPr>
              <w:pStyle w:val="af1"/>
              <w:ind w:right="-124"/>
              <w:rPr>
                <w:sz w:val="28"/>
                <w:szCs w:val="28"/>
              </w:rPr>
            </w:pPr>
            <w:r w:rsidRPr="00117379">
              <w:rPr>
                <w:sz w:val="28"/>
                <w:szCs w:val="28"/>
              </w:rPr>
              <w:t>Козел гимнастический</w:t>
            </w:r>
          </w:p>
        </w:tc>
      </w:tr>
      <w:tr w:rsidR="00773160" w:rsidRPr="004E41FE" w14:paraId="0224F395"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2EAB7143" w14:textId="77777777" w:rsidR="00773160" w:rsidRPr="00117379" w:rsidRDefault="00773160" w:rsidP="00435968">
            <w:pPr>
              <w:pStyle w:val="af1"/>
              <w:ind w:right="-124"/>
              <w:rPr>
                <w:sz w:val="28"/>
                <w:szCs w:val="28"/>
              </w:rPr>
            </w:pPr>
            <w:r w:rsidRPr="00117379">
              <w:rPr>
                <w:sz w:val="28"/>
                <w:szCs w:val="28"/>
              </w:rPr>
              <w:t>Конь гимнастический</w:t>
            </w:r>
          </w:p>
        </w:tc>
      </w:tr>
      <w:tr w:rsidR="00773160" w:rsidRPr="004E41FE" w14:paraId="6B041C7E"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5EA13F3E" w14:textId="77777777" w:rsidR="00773160" w:rsidRPr="00117379" w:rsidRDefault="00773160" w:rsidP="00435968">
            <w:pPr>
              <w:pStyle w:val="af1"/>
              <w:ind w:right="-124"/>
              <w:rPr>
                <w:sz w:val="28"/>
                <w:szCs w:val="28"/>
              </w:rPr>
            </w:pPr>
            <w:r w:rsidRPr="00117379">
              <w:rPr>
                <w:sz w:val="28"/>
                <w:szCs w:val="28"/>
              </w:rPr>
              <w:t>Перекладина гимнастическая</w:t>
            </w:r>
          </w:p>
        </w:tc>
      </w:tr>
      <w:tr w:rsidR="00773160" w:rsidRPr="004E41FE" w14:paraId="21D41B6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17C5FEFE" w14:textId="77777777" w:rsidR="00773160" w:rsidRPr="00117379" w:rsidRDefault="00773160" w:rsidP="00435968">
            <w:pPr>
              <w:pStyle w:val="af1"/>
              <w:ind w:right="-124"/>
              <w:rPr>
                <w:sz w:val="28"/>
                <w:szCs w:val="28"/>
              </w:rPr>
            </w:pPr>
            <w:r w:rsidRPr="00117379">
              <w:rPr>
                <w:sz w:val="28"/>
                <w:szCs w:val="28"/>
              </w:rPr>
              <w:t>Брусья гимнастические параллельные</w:t>
            </w:r>
          </w:p>
        </w:tc>
      </w:tr>
      <w:tr w:rsidR="00773160" w:rsidRPr="004E41FE" w14:paraId="1FAC92D3"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12D3DE6" w14:textId="77777777" w:rsidR="00773160" w:rsidRPr="00117379" w:rsidRDefault="00773160" w:rsidP="00435968">
            <w:pPr>
              <w:pStyle w:val="af1"/>
              <w:ind w:right="-123"/>
              <w:rPr>
                <w:sz w:val="28"/>
                <w:szCs w:val="28"/>
              </w:rPr>
            </w:pPr>
            <w:r w:rsidRPr="00117379">
              <w:rPr>
                <w:sz w:val="28"/>
                <w:szCs w:val="28"/>
              </w:rPr>
              <w:t>Мост гимнастический подкидной</w:t>
            </w:r>
          </w:p>
        </w:tc>
      </w:tr>
      <w:tr w:rsidR="00773160" w:rsidRPr="004E41FE" w14:paraId="42A30F88"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A895C34" w14:textId="77777777" w:rsidR="00773160" w:rsidRPr="00117379" w:rsidRDefault="00773160" w:rsidP="00435968">
            <w:pPr>
              <w:pStyle w:val="af1"/>
              <w:ind w:right="-123"/>
              <w:rPr>
                <w:sz w:val="28"/>
                <w:szCs w:val="28"/>
              </w:rPr>
            </w:pPr>
            <w:r w:rsidRPr="00117379">
              <w:rPr>
                <w:sz w:val="28"/>
                <w:szCs w:val="28"/>
              </w:rPr>
              <w:t>Скамейка гимнастическая жесткая</w:t>
            </w:r>
          </w:p>
        </w:tc>
      </w:tr>
      <w:tr w:rsidR="00773160" w:rsidRPr="004E41FE" w14:paraId="49552072"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0497A9AE" w14:textId="77777777" w:rsidR="00773160" w:rsidRPr="00117379" w:rsidRDefault="00773160" w:rsidP="00435968">
            <w:pPr>
              <w:pStyle w:val="af1"/>
              <w:ind w:right="-123"/>
              <w:rPr>
                <w:sz w:val="28"/>
                <w:szCs w:val="28"/>
              </w:rPr>
            </w:pPr>
            <w:r w:rsidRPr="00117379">
              <w:rPr>
                <w:sz w:val="28"/>
                <w:szCs w:val="28"/>
              </w:rPr>
              <w:t>Набор тяжелоатлетических гантелей</w:t>
            </w:r>
          </w:p>
        </w:tc>
      </w:tr>
      <w:tr w:rsidR="00773160" w:rsidRPr="004E41FE" w14:paraId="3602BE76"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1CAA402" w14:textId="77777777" w:rsidR="00773160" w:rsidRPr="00117379" w:rsidRDefault="00773160" w:rsidP="00435968">
            <w:pPr>
              <w:pStyle w:val="af1"/>
              <w:ind w:right="-123"/>
              <w:rPr>
                <w:sz w:val="28"/>
                <w:szCs w:val="28"/>
              </w:rPr>
            </w:pPr>
            <w:r w:rsidRPr="00117379">
              <w:rPr>
                <w:sz w:val="28"/>
                <w:szCs w:val="28"/>
              </w:rPr>
              <w:t>Стойка для штанги</w:t>
            </w:r>
          </w:p>
        </w:tc>
      </w:tr>
      <w:tr w:rsidR="00773160" w:rsidRPr="004E41FE" w14:paraId="2F32980A"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225197A0" w14:textId="77777777" w:rsidR="00773160" w:rsidRPr="00117379" w:rsidRDefault="00773160" w:rsidP="00435968">
            <w:pPr>
              <w:pStyle w:val="af1"/>
              <w:ind w:right="-123"/>
              <w:rPr>
                <w:sz w:val="28"/>
                <w:szCs w:val="28"/>
              </w:rPr>
            </w:pPr>
            <w:r w:rsidRPr="00117379">
              <w:rPr>
                <w:sz w:val="28"/>
                <w:szCs w:val="28"/>
              </w:rPr>
              <w:t>Штанги тренировочные</w:t>
            </w:r>
          </w:p>
        </w:tc>
      </w:tr>
      <w:tr w:rsidR="00773160" w:rsidRPr="004E41FE" w14:paraId="5CEAB543"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42FF72FA" w14:textId="77777777" w:rsidR="00773160" w:rsidRPr="00117379" w:rsidRDefault="00773160" w:rsidP="00435968">
            <w:pPr>
              <w:pStyle w:val="af1"/>
              <w:ind w:right="-123"/>
              <w:rPr>
                <w:sz w:val="28"/>
                <w:szCs w:val="28"/>
              </w:rPr>
            </w:pPr>
            <w:r w:rsidRPr="00117379">
              <w:rPr>
                <w:sz w:val="28"/>
                <w:szCs w:val="28"/>
              </w:rPr>
              <w:t>Гантели наборные</w:t>
            </w:r>
          </w:p>
        </w:tc>
      </w:tr>
      <w:tr w:rsidR="00773160" w:rsidRPr="004E41FE" w14:paraId="23391871"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338C061" w14:textId="77777777" w:rsidR="00773160" w:rsidRPr="00117379" w:rsidRDefault="00773160" w:rsidP="00435968">
            <w:pPr>
              <w:pStyle w:val="af1"/>
              <w:ind w:right="-123"/>
              <w:rPr>
                <w:sz w:val="28"/>
                <w:szCs w:val="28"/>
              </w:rPr>
            </w:pPr>
            <w:r w:rsidRPr="00117379">
              <w:rPr>
                <w:sz w:val="28"/>
                <w:szCs w:val="28"/>
              </w:rPr>
              <w:t>Маты гимнастические</w:t>
            </w:r>
          </w:p>
        </w:tc>
      </w:tr>
      <w:tr w:rsidR="00773160" w:rsidRPr="004E41FE" w14:paraId="11741F1B"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06B5A4D" w14:textId="77777777" w:rsidR="00773160" w:rsidRPr="00117379" w:rsidRDefault="00773160" w:rsidP="00435968">
            <w:pPr>
              <w:pStyle w:val="af1"/>
              <w:ind w:right="-123"/>
              <w:rPr>
                <w:sz w:val="28"/>
                <w:szCs w:val="28"/>
              </w:rPr>
            </w:pPr>
            <w:r w:rsidRPr="00117379">
              <w:rPr>
                <w:sz w:val="28"/>
                <w:szCs w:val="28"/>
              </w:rPr>
              <w:t>Мяч набивной (1 кг, 2 кг, 3 кг)</w:t>
            </w:r>
          </w:p>
        </w:tc>
      </w:tr>
      <w:tr w:rsidR="00773160" w:rsidRPr="004E41FE" w14:paraId="7E5F87A0"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2EDA0E33" w14:textId="77777777" w:rsidR="00773160" w:rsidRPr="00117379" w:rsidRDefault="00773160" w:rsidP="00435968">
            <w:pPr>
              <w:pStyle w:val="af1"/>
              <w:ind w:right="-123"/>
              <w:rPr>
                <w:sz w:val="28"/>
                <w:szCs w:val="28"/>
              </w:rPr>
            </w:pPr>
            <w:r w:rsidRPr="00117379">
              <w:rPr>
                <w:sz w:val="28"/>
                <w:szCs w:val="28"/>
              </w:rPr>
              <w:t>Мяч малый (теннисный)</w:t>
            </w:r>
          </w:p>
        </w:tc>
      </w:tr>
      <w:tr w:rsidR="00773160" w:rsidRPr="004E41FE" w14:paraId="6CC91F43"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1E301CF" w14:textId="77777777" w:rsidR="00773160" w:rsidRPr="00117379" w:rsidRDefault="00773160" w:rsidP="00435968">
            <w:pPr>
              <w:pStyle w:val="af1"/>
              <w:ind w:right="-123"/>
              <w:rPr>
                <w:sz w:val="28"/>
                <w:szCs w:val="28"/>
              </w:rPr>
            </w:pPr>
            <w:r w:rsidRPr="00117379">
              <w:rPr>
                <w:sz w:val="28"/>
                <w:szCs w:val="28"/>
              </w:rPr>
              <w:t>Скакалка гимнастическая</w:t>
            </w:r>
          </w:p>
        </w:tc>
      </w:tr>
      <w:tr w:rsidR="00773160" w:rsidRPr="004E41FE" w14:paraId="64FF3CDC" w14:textId="77777777" w:rsidTr="00435968">
        <w:trPr>
          <w:trHeight w:val="15"/>
          <w:tblCellSpacing w:w="15" w:type="dxa"/>
        </w:trPr>
        <w:tc>
          <w:tcPr>
            <w:tcW w:w="7103" w:type="dxa"/>
            <w:tcBorders>
              <w:top w:val="outset" w:sz="6" w:space="0" w:color="auto"/>
              <w:left w:val="outset" w:sz="6" w:space="0" w:color="auto"/>
              <w:bottom w:val="outset" w:sz="6" w:space="0" w:color="auto"/>
              <w:right w:val="outset" w:sz="6" w:space="0" w:color="auto"/>
            </w:tcBorders>
          </w:tcPr>
          <w:p w14:paraId="7AC14EF6" w14:textId="77777777" w:rsidR="00773160" w:rsidRPr="00117379" w:rsidRDefault="00773160" w:rsidP="00435968">
            <w:pPr>
              <w:pStyle w:val="af1"/>
              <w:ind w:right="-123"/>
              <w:rPr>
                <w:sz w:val="28"/>
                <w:szCs w:val="28"/>
              </w:rPr>
            </w:pPr>
            <w:r w:rsidRPr="00117379">
              <w:rPr>
                <w:sz w:val="28"/>
                <w:szCs w:val="28"/>
              </w:rPr>
              <w:t>Палка гимнастическая</w:t>
            </w:r>
          </w:p>
        </w:tc>
      </w:tr>
      <w:tr w:rsidR="00773160" w:rsidRPr="004E41FE" w14:paraId="4952FED2"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2ECEA9C0" w14:textId="77777777" w:rsidR="00773160" w:rsidRPr="00117379" w:rsidRDefault="00773160" w:rsidP="00435968">
            <w:pPr>
              <w:pStyle w:val="af1"/>
              <w:ind w:right="-123"/>
              <w:rPr>
                <w:sz w:val="28"/>
                <w:szCs w:val="28"/>
              </w:rPr>
            </w:pPr>
            <w:r w:rsidRPr="00117379">
              <w:rPr>
                <w:sz w:val="28"/>
                <w:szCs w:val="28"/>
              </w:rPr>
              <w:t>Обруч гимнастический</w:t>
            </w:r>
          </w:p>
        </w:tc>
      </w:tr>
      <w:tr w:rsidR="00773160" w:rsidRPr="004E41FE" w14:paraId="66E1C8D9"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1006907D" w14:textId="77777777" w:rsidR="00773160" w:rsidRPr="00117379" w:rsidRDefault="00773160" w:rsidP="00435968">
            <w:pPr>
              <w:pStyle w:val="af1"/>
              <w:ind w:right="-103"/>
              <w:rPr>
                <w:sz w:val="28"/>
                <w:szCs w:val="28"/>
              </w:rPr>
            </w:pPr>
            <w:r w:rsidRPr="00117379">
              <w:rPr>
                <w:sz w:val="28"/>
                <w:szCs w:val="28"/>
              </w:rPr>
              <w:t>Комплект щитов баскетбольных с кольцами и сеткой</w:t>
            </w:r>
          </w:p>
        </w:tc>
      </w:tr>
      <w:tr w:rsidR="00773160" w:rsidRPr="004E41FE" w14:paraId="6BF3078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EE32AEF" w14:textId="77777777" w:rsidR="00773160" w:rsidRPr="00117379" w:rsidRDefault="00773160" w:rsidP="00435968">
            <w:pPr>
              <w:pStyle w:val="af1"/>
              <w:ind w:right="-103"/>
              <w:rPr>
                <w:sz w:val="28"/>
                <w:szCs w:val="28"/>
              </w:rPr>
            </w:pPr>
            <w:r w:rsidRPr="00117379">
              <w:rPr>
                <w:sz w:val="28"/>
                <w:szCs w:val="28"/>
              </w:rPr>
              <w:t>Щиты баскетбольные навесные с кольцами и сеткой</w:t>
            </w:r>
          </w:p>
        </w:tc>
      </w:tr>
      <w:tr w:rsidR="00773160" w:rsidRPr="004E41FE" w14:paraId="79E41EE9"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575F926" w14:textId="77777777" w:rsidR="00773160" w:rsidRPr="00117379" w:rsidRDefault="00773160" w:rsidP="00435968">
            <w:pPr>
              <w:pStyle w:val="af1"/>
              <w:ind w:right="-103"/>
              <w:rPr>
                <w:sz w:val="28"/>
                <w:szCs w:val="28"/>
              </w:rPr>
            </w:pPr>
            <w:r w:rsidRPr="00117379">
              <w:rPr>
                <w:sz w:val="28"/>
                <w:szCs w:val="28"/>
              </w:rPr>
              <w:t>Мячи баскетбольные</w:t>
            </w:r>
          </w:p>
        </w:tc>
      </w:tr>
      <w:tr w:rsidR="00773160" w:rsidRPr="004E41FE" w14:paraId="198CFB68"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F82D75E" w14:textId="77777777" w:rsidR="00773160" w:rsidRPr="00117379" w:rsidRDefault="00773160" w:rsidP="00435968">
            <w:pPr>
              <w:pStyle w:val="af1"/>
              <w:ind w:right="-103"/>
              <w:rPr>
                <w:sz w:val="28"/>
                <w:szCs w:val="28"/>
              </w:rPr>
            </w:pPr>
            <w:r w:rsidRPr="00117379">
              <w:rPr>
                <w:sz w:val="28"/>
                <w:szCs w:val="28"/>
              </w:rPr>
              <w:lastRenderedPageBreak/>
              <w:t>Сетка для переноса и хранения мячей</w:t>
            </w:r>
          </w:p>
        </w:tc>
      </w:tr>
      <w:tr w:rsidR="00773160" w:rsidRPr="004E41FE" w14:paraId="113BED43"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5095787B" w14:textId="77777777" w:rsidR="00773160" w:rsidRPr="00117379" w:rsidRDefault="00773160" w:rsidP="00435968">
            <w:pPr>
              <w:pStyle w:val="af1"/>
              <w:ind w:right="-103"/>
              <w:rPr>
                <w:sz w:val="28"/>
                <w:szCs w:val="28"/>
              </w:rPr>
            </w:pPr>
            <w:r w:rsidRPr="00117379">
              <w:rPr>
                <w:sz w:val="28"/>
                <w:szCs w:val="28"/>
              </w:rPr>
              <w:t>Жилетки игровые с номерами</w:t>
            </w:r>
          </w:p>
        </w:tc>
      </w:tr>
      <w:tr w:rsidR="00773160" w:rsidRPr="004E41FE" w14:paraId="6F57157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4309F05E" w14:textId="77777777" w:rsidR="00773160" w:rsidRPr="00117379" w:rsidRDefault="00773160" w:rsidP="00435968">
            <w:pPr>
              <w:pStyle w:val="af1"/>
              <w:ind w:right="-103"/>
              <w:rPr>
                <w:sz w:val="28"/>
                <w:szCs w:val="28"/>
              </w:rPr>
            </w:pPr>
            <w:r w:rsidRPr="00117379">
              <w:rPr>
                <w:sz w:val="28"/>
                <w:szCs w:val="28"/>
              </w:rPr>
              <w:t>Сетка волейбольная</w:t>
            </w:r>
          </w:p>
        </w:tc>
      </w:tr>
      <w:tr w:rsidR="00773160" w:rsidRPr="004E41FE" w14:paraId="141B8AFA"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AE090AF" w14:textId="77777777" w:rsidR="00773160" w:rsidRPr="00117379" w:rsidRDefault="00773160" w:rsidP="00435968">
            <w:pPr>
              <w:pStyle w:val="af1"/>
              <w:ind w:right="-103"/>
              <w:rPr>
                <w:sz w:val="28"/>
                <w:szCs w:val="28"/>
              </w:rPr>
            </w:pPr>
            <w:r w:rsidRPr="00117379">
              <w:rPr>
                <w:sz w:val="28"/>
                <w:szCs w:val="28"/>
              </w:rPr>
              <w:t>Мячи волейбольные</w:t>
            </w:r>
          </w:p>
        </w:tc>
      </w:tr>
      <w:tr w:rsidR="00773160" w:rsidRPr="004E41FE" w14:paraId="070E233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FAF66F8" w14:textId="77777777" w:rsidR="00773160" w:rsidRPr="00117379" w:rsidRDefault="00773160" w:rsidP="00435968">
            <w:pPr>
              <w:pStyle w:val="af1"/>
              <w:ind w:right="-103"/>
              <w:rPr>
                <w:sz w:val="28"/>
                <w:szCs w:val="28"/>
              </w:rPr>
            </w:pPr>
            <w:r w:rsidRPr="00117379">
              <w:rPr>
                <w:sz w:val="28"/>
                <w:szCs w:val="28"/>
              </w:rPr>
              <w:t>Сетка для переноски и хранения баскетбольных мячей</w:t>
            </w:r>
          </w:p>
        </w:tc>
      </w:tr>
      <w:tr w:rsidR="00773160" w:rsidRPr="004E41FE" w14:paraId="50FE6103"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446AD1C6" w14:textId="77777777" w:rsidR="00773160" w:rsidRPr="00117379" w:rsidRDefault="00773160" w:rsidP="00435968">
            <w:pPr>
              <w:pStyle w:val="af1"/>
              <w:ind w:right="-103"/>
              <w:rPr>
                <w:sz w:val="28"/>
                <w:szCs w:val="28"/>
              </w:rPr>
            </w:pPr>
            <w:r w:rsidRPr="00117379">
              <w:rPr>
                <w:sz w:val="28"/>
                <w:szCs w:val="28"/>
              </w:rPr>
              <w:t>Ворота для мини-футбола</w:t>
            </w:r>
          </w:p>
        </w:tc>
      </w:tr>
      <w:tr w:rsidR="00773160" w:rsidRPr="004E41FE" w14:paraId="2B231277"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49DC7FE3" w14:textId="77777777" w:rsidR="00773160" w:rsidRPr="00117379" w:rsidRDefault="00773160" w:rsidP="00435968">
            <w:pPr>
              <w:pStyle w:val="af1"/>
              <w:ind w:right="-103"/>
              <w:rPr>
                <w:sz w:val="28"/>
                <w:szCs w:val="28"/>
              </w:rPr>
            </w:pPr>
            <w:r w:rsidRPr="00117379">
              <w:rPr>
                <w:sz w:val="28"/>
                <w:szCs w:val="28"/>
              </w:rPr>
              <w:t>Сетка для ворот мини-футбола</w:t>
            </w:r>
          </w:p>
        </w:tc>
      </w:tr>
      <w:tr w:rsidR="00773160" w:rsidRPr="004E41FE" w14:paraId="3075E214"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B882164" w14:textId="77777777" w:rsidR="00773160" w:rsidRPr="00117379" w:rsidRDefault="00773160" w:rsidP="00435968">
            <w:pPr>
              <w:pStyle w:val="af1"/>
              <w:ind w:right="-103"/>
              <w:rPr>
                <w:sz w:val="28"/>
                <w:szCs w:val="28"/>
              </w:rPr>
            </w:pPr>
            <w:r w:rsidRPr="00117379">
              <w:rPr>
                <w:sz w:val="28"/>
                <w:szCs w:val="28"/>
              </w:rPr>
              <w:t>Мячи футбольные</w:t>
            </w:r>
          </w:p>
        </w:tc>
      </w:tr>
      <w:tr w:rsidR="00773160" w:rsidRPr="004E41FE" w14:paraId="7C15289E"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56EF0B5" w14:textId="77777777" w:rsidR="00773160" w:rsidRPr="00117379" w:rsidRDefault="00773160" w:rsidP="00435968">
            <w:pPr>
              <w:pStyle w:val="af1"/>
              <w:ind w:right="-103"/>
              <w:rPr>
                <w:sz w:val="28"/>
                <w:szCs w:val="28"/>
              </w:rPr>
            </w:pPr>
            <w:r w:rsidRPr="00117379">
              <w:rPr>
                <w:sz w:val="28"/>
                <w:szCs w:val="28"/>
              </w:rPr>
              <w:t>Номера нагрудные</w:t>
            </w:r>
          </w:p>
        </w:tc>
      </w:tr>
      <w:tr w:rsidR="00773160" w:rsidRPr="004E41FE" w14:paraId="48FC0CB7"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52C41F92" w14:textId="77777777" w:rsidR="00773160" w:rsidRPr="00117379" w:rsidRDefault="00773160" w:rsidP="00435968">
            <w:pPr>
              <w:pStyle w:val="af1"/>
              <w:ind w:right="-103"/>
              <w:rPr>
                <w:sz w:val="28"/>
                <w:szCs w:val="28"/>
              </w:rPr>
            </w:pPr>
            <w:r w:rsidRPr="00117379">
              <w:rPr>
                <w:sz w:val="28"/>
                <w:szCs w:val="28"/>
              </w:rPr>
              <w:t>Компрессор для накачивания мячей</w:t>
            </w:r>
          </w:p>
        </w:tc>
      </w:tr>
    </w:tbl>
    <w:p w14:paraId="088098CF" w14:textId="77777777" w:rsidR="00773160" w:rsidRDefault="00773160" w:rsidP="00773160">
      <w:pPr>
        <w:autoSpaceDE w:val="0"/>
        <w:autoSpaceDN w:val="0"/>
        <w:adjustRightInd w:val="0"/>
        <w:spacing w:after="0" w:line="240" w:lineRule="auto"/>
        <w:jc w:val="both"/>
        <w:rPr>
          <w:rFonts w:ascii="Times New Roman" w:hAnsi="Times New Roman"/>
          <w:b/>
          <w:sz w:val="28"/>
          <w:szCs w:val="28"/>
        </w:rPr>
      </w:pPr>
    </w:p>
    <w:p w14:paraId="4872E5E3" w14:textId="77777777" w:rsidR="00773160" w:rsidRPr="0016087D" w:rsidRDefault="00773160" w:rsidP="00773160">
      <w:pPr>
        <w:autoSpaceDE w:val="0"/>
        <w:autoSpaceDN w:val="0"/>
        <w:adjustRightInd w:val="0"/>
        <w:spacing w:after="0" w:line="240" w:lineRule="auto"/>
        <w:jc w:val="both"/>
        <w:rPr>
          <w:rFonts w:ascii="Times New Roman" w:hAnsi="Times New Roman"/>
          <w:b/>
          <w:bCs/>
          <w:color w:val="000000"/>
          <w:sz w:val="28"/>
          <w:szCs w:val="28"/>
          <w:u w:val="single"/>
        </w:rPr>
      </w:pPr>
      <w:r w:rsidRPr="0016087D">
        <w:rPr>
          <w:rFonts w:ascii="Times New Roman" w:hAnsi="Times New Roman"/>
          <w:b/>
          <w:sz w:val="28"/>
          <w:szCs w:val="28"/>
          <w:u w:val="single"/>
        </w:rPr>
        <w:t>Спортивные залы (кабинеты),стадионы(площадки)</w:t>
      </w:r>
      <w:r>
        <w:rPr>
          <w:rFonts w:ascii="Times New Roman" w:hAnsi="Times New Roman"/>
          <w:b/>
          <w:sz w:val="28"/>
          <w:szCs w:val="28"/>
          <w:u w:val="single"/>
        </w:rPr>
        <w:t>:</w:t>
      </w:r>
    </w:p>
    <w:p w14:paraId="7AEA0124" w14:textId="77777777" w:rsidR="00773160" w:rsidRPr="0016087D" w:rsidRDefault="00773160" w:rsidP="00773160">
      <w:pPr>
        <w:autoSpaceDE w:val="0"/>
        <w:autoSpaceDN w:val="0"/>
        <w:adjustRightInd w:val="0"/>
        <w:spacing w:after="0" w:line="240" w:lineRule="auto"/>
        <w:jc w:val="both"/>
        <w:rPr>
          <w:rFonts w:ascii="Times New Roman" w:hAnsi="Times New Roman"/>
          <w:b/>
          <w:bCs/>
          <w:color w:val="000000"/>
          <w:sz w:val="28"/>
          <w:szCs w:val="28"/>
          <w:u w:val="single"/>
        </w:rPr>
      </w:pPr>
    </w:p>
    <w:tbl>
      <w:tblPr>
        <w:tblW w:w="7163" w:type="dxa"/>
        <w:tblCellSpacing w:w="15" w:type="dxa"/>
        <w:tblInd w:w="45"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7163"/>
      </w:tblGrid>
      <w:tr w:rsidR="00773160" w:rsidRPr="004E41FE" w14:paraId="2C1CF9DB"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E3AAD72" w14:textId="77777777" w:rsidR="00773160" w:rsidRPr="00117379" w:rsidRDefault="00773160" w:rsidP="00435968">
            <w:pPr>
              <w:pStyle w:val="af1"/>
              <w:ind w:right="-124"/>
              <w:rPr>
                <w:sz w:val="28"/>
                <w:szCs w:val="28"/>
              </w:rPr>
            </w:pPr>
            <w:r w:rsidRPr="00117379">
              <w:rPr>
                <w:sz w:val="28"/>
                <w:szCs w:val="28"/>
              </w:rPr>
              <w:t>Спортивный зал игровой</w:t>
            </w:r>
          </w:p>
        </w:tc>
      </w:tr>
      <w:tr w:rsidR="00773160" w:rsidRPr="004E41FE" w14:paraId="0FDD7867"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EAA21BE" w14:textId="77777777" w:rsidR="00773160" w:rsidRPr="00117379" w:rsidRDefault="00773160" w:rsidP="00435968">
            <w:pPr>
              <w:pStyle w:val="af1"/>
              <w:ind w:right="-124"/>
              <w:rPr>
                <w:sz w:val="28"/>
                <w:szCs w:val="28"/>
              </w:rPr>
            </w:pPr>
            <w:r w:rsidRPr="00117379">
              <w:rPr>
                <w:sz w:val="28"/>
                <w:szCs w:val="28"/>
              </w:rPr>
              <w:t>Спортивный зал гимнастический</w:t>
            </w:r>
          </w:p>
        </w:tc>
      </w:tr>
      <w:tr w:rsidR="00773160" w:rsidRPr="004E41FE" w14:paraId="203F313F"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E60BCFE" w14:textId="77777777" w:rsidR="00773160" w:rsidRPr="00117379" w:rsidRDefault="00773160" w:rsidP="00435968">
            <w:pPr>
              <w:pStyle w:val="af1"/>
              <w:ind w:right="-124"/>
              <w:rPr>
                <w:sz w:val="28"/>
                <w:szCs w:val="28"/>
              </w:rPr>
            </w:pPr>
            <w:r w:rsidRPr="00117379">
              <w:rPr>
                <w:sz w:val="28"/>
                <w:szCs w:val="28"/>
              </w:rPr>
              <w:t>Кабинет учителя</w:t>
            </w:r>
          </w:p>
        </w:tc>
      </w:tr>
      <w:tr w:rsidR="00773160" w:rsidRPr="004E41FE" w14:paraId="432B8FC0"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3350F09D" w14:textId="77777777" w:rsidR="00773160" w:rsidRPr="00117379" w:rsidRDefault="00773160" w:rsidP="00435968">
            <w:pPr>
              <w:pStyle w:val="af1"/>
              <w:ind w:right="-124"/>
              <w:rPr>
                <w:sz w:val="28"/>
                <w:szCs w:val="28"/>
              </w:rPr>
            </w:pPr>
            <w:r w:rsidRPr="00117379">
              <w:rPr>
                <w:sz w:val="28"/>
                <w:szCs w:val="28"/>
              </w:rPr>
              <w:t>Подсобное помещение для хранения инвентаря и оборудования</w:t>
            </w:r>
          </w:p>
        </w:tc>
      </w:tr>
      <w:tr w:rsidR="00773160" w:rsidRPr="004E41FE" w14:paraId="3DFE7864"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793694FC" w14:textId="77777777" w:rsidR="00773160" w:rsidRPr="00117379" w:rsidRDefault="00773160" w:rsidP="00435968">
            <w:pPr>
              <w:pStyle w:val="af1"/>
              <w:ind w:right="-103"/>
              <w:rPr>
                <w:sz w:val="28"/>
                <w:szCs w:val="28"/>
              </w:rPr>
            </w:pPr>
            <w:r w:rsidRPr="00117379">
              <w:rPr>
                <w:sz w:val="28"/>
                <w:szCs w:val="28"/>
              </w:rPr>
              <w:t>Площадка игровая баскетбольная</w:t>
            </w:r>
          </w:p>
        </w:tc>
      </w:tr>
      <w:tr w:rsidR="00773160" w:rsidRPr="004E41FE" w14:paraId="26C8D6C8" w14:textId="77777777" w:rsidTr="00435968">
        <w:trPr>
          <w:tblCellSpacing w:w="15" w:type="dxa"/>
        </w:trPr>
        <w:tc>
          <w:tcPr>
            <w:tcW w:w="7103" w:type="dxa"/>
            <w:tcBorders>
              <w:top w:val="outset" w:sz="6" w:space="0" w:color="auto"/>
              <w:left w:val="outset" w:sz="6" w:space="0" w:color="auto"/>
              <w:bottom w:val="outset" w:sz="6" w:space="0" w:color="auto"/>
              <w:right w:val="outset" w:sz="6" w:space="0" w:color="auto"/>
            </w:tcBorders>
          </w:tcPr>
          <w:p w14:paraId="665D5D15" w14:textId="77777777" w:rsidR="00773160" w:rsidRPr="00117379" w:rsidRDefault="00773160" w:rsidP="00435968">
            <w:pPr>
              <w:pStyle w:val="af1"/>
              <w:ind w:right="-103"/>
              <w:rPr>
                <w:sz w:val="28"/>
                <w:szCs w:val="28"/>
              </w:rPr>
            </w:pPr>
            <w:r w:rsidRPr="00117379">
              <w:rPr>
                <w:sz w:val="28"/>
                <w:szCs w:val="28"/>
              </w:rPr>
              <w:t>Площадка игровая волейбольная</w:t>
            </w:r>
          </w:p>
        </w:tc>
      </w:tr>
    </w:tbl>
    <w:p w14:paraId="01E47C92" w14:textId="77777777" w:rsidR="00B80767" w:rsidRDefault="00B80767" w:rsidP="00773160">
      <w:pPr>
        <w:autoSpaceDE w:val="0"/>
        <w:autoSpaceDN w:val="0"/>
        <w:adjustRightInd w:val="0"/>
        <w:spacing w:after="0" w:line="240" w:lineRule="auto"/>
        <w:jc w:val="center"/>
        <w:rPr>
          <w:rFonts w:ascii="Times New Roman" w:hAnsi="Times New Roman"/>
          <w:b/>
          <w:bCs/>
          <w:color w:val="000000"/>
          <w:sz w:val="28"/>
          <w:szCs w:val="28"/>
        </w:rPr>
      </w:pPr>
    </w:p>
    <w:p w14:paraId="358B8C36" w14:textId="77777777" w:rsidR="006C409A" w:rsidRPr="00E76984" w:rsidRDefault="006C409A" w:rsidP="006C409A">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 xml:space="preserve">Информационное обеспечение обучения </w:t>
      </w:r>
      <w:r w:rsidRPr="00E76984">
        <w:rPr>
          <w:rFonts w:ascii="Times New Roman" w:hAnsi="Times New Roman"/>
          <w:color w:val="000000"/>
          <w:sz w:val="28"/>
          <w:szCs w:val="28"/>
        </w:rPr>
        <w:t>(пе</w:t>
      </w:r>
      <w:r>
        <w:rPr>
          <w:rFonts w:ascii="Times New Roman" w:hAnsi="Times New Roman"/>
          <w:color w:val="000000"/>
          <w:sz w:val="28"/>
          <w:szCs w:val="28"/>
        </w:rPr>
        <w:t>речень рекомендуемых учебных из</w:t>
      </w:r>
      <w:r w:rsidRPr="00E76984">
        <w:rPr>
          <w:rFonts w:ascii="Times New Roman" w:hAnsi="Times New Roman"/>
          <w:color w:val="000000"/>
          <w:sz w:val="28"/>
          <w:szCs w:val="28"/>
        </w:rPr>
        <w:t>даний, Интернет-ресурсов, дополнительной литературы)</w:t>
      </w:r>
    </w:p>
    <w:p w14:paraId="458EBCAD" w14:textId="77777777" w:rsidR="006C409A" w:rsidRDefault="006C409A" w:rsidP="006C409A">
      <w:pPr>
        <w:autoSpaceDE w:val="0"/>
        <w:autoSpaceDN w:val="0"/>
        <w:adjustRightInd w:val="0"/>
        <w:spacing w:after="0" w:line="240" w:lineRule="auto"/>
        <w:jc w:val="both"/>
        <w:rPr>
          <w:rFonts w:ascii="Times New Roman" w:hAnsi="Times New Roman"/>
          <w:b/>
          <w:bCs/>
          <w:color w:val="000000"/>
          <w:sz w:val="28"/>
          <w:szCs w:val="28"/>
        </w:rPr>
      </w:pPr>
    </w:p>
    <w:p w14:paraId="0FE90727" w14:textId="77777777" w:rsidR="00773160" w:rsidRDefault="00773160" w:rsidP="00773160">
      <w:pPr>
        <w:autoSpaceDE w:val="0"/>
        <w:autoSpaceDN w:val="0"/>
        <w:adjustRightInd w:val="0"/>
        <w:spacing w:after="0" w:line="240" w:lineRule="auto"/>
        <w:jc w:val="both"/>
        <w:rPr>
          <w:rFonts w:ascii="Times New Roman" w:hAnsi="Times New Roman"/>
          <w:b/>
          <w:bCs/>
          <w:color w:val="000000"/>
          <w:sz w:val="28"/>
          <w:szCs w:val="28"/>
        </w:rPr>
      </w:pPr>
    </w:p>
    <w:p w14:paraId="79C40F86" w14:textId="77777777" w:rsidR="00773160" w:rsidRPr="00E76984" w:rsidRDefault="00773160" w:rsidP="00773160">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Основные источники</w:t>
      </w:r>
    </w:p>
    <w:p w14:paraId="719475E6" w14:textId="77777777" w:rsidR="00773160" w:rsidRDefault="00773160" w:rsidP="00773160">
      <w:pPr>
        <w:autoSpaceDE w:val="0"/>
        <w:autoSpaceDN w:val="0"/>
        <w:adjustRightInd w:val="0"/>
        <w:spacing w:after="0" w:line="240" w:lineRule="auto"/>
        <w:jc w:val="both"/>
        <w:rPr>
          <w:rFonts w:ascii="Times New Roman" w:hAnsi="Times New Roman"/>
          <w:color w:val="000000"/>
          <w:sz w:val="28"/>
          <w:szCs w:val="28"/>
        </w:rPr>
      </w:pPr>
    </w:p>
    <w:p w14:paraId="677BD9E2" w14:textId="77777777" w:rsidR="00773160" w:rsidRDefault="00773160" w:rsidP="00773160">
      <w:pPr>
        <w:autoSpaceDE w:val="0"/>
        <w:autoSpaceDN w:val="0"/>
        <w:adjustRightInd w:val="0"/>
        <w:spacing w:after="0" w:line="240" w:lineRule="auto"/>
        <w:jc w:val="center"/>
        <w:rPr>
          <w:rFonts w:ascii="Times New Roman" w:hAnsi="Times New Roman"/>
          <w:color w:val="000000"/>
          <w:sz w:val="28"/>
          <w:szCs w:val="28"/>
        </w:rPr>
      </w:pPr>
      <w:r w:rsidRPr="00E76984">
        <w:rPr>
          <w:rFonts w:ascii="Times New Roman" w:hAnsi="Times New Roman"/>
          <w:color w:val="000000"/>
          <w:sz w:val="28"/>
          <w:szCs w:val="28"/>
        </w:rPr>
        <w:t>Для преподавателей</w:t>
      </w:r>
      <w:r w:rsidR="007565DC">
        <w:rPr>
          <w:rFonts w:ascii="Times New Roman" w:hAnsi="Times New Roman"/>
          <w:color w:val="000000"/>
          <w:sz w:val="28"/>
          <w:szCs w:val="28"/>
        </w:rPr>
        <w:t>:</w:t>
      </w:r>
    </w:p>
    <w:p w14:paraId="1562B182" w14:textId="77777777" w:rsidR="00773160" w:rsidRPr="00E76984" w:rsidRDefault="00773160" w:rsidP="002F35A4">
      <w:pPr>
        <w:autoSpaceDE w:val="0"/>
        <w:autoSpaceDN w:val="0"/>
        <w:adjustRightInd w:val="0"/>
        <w:spacing w:after="0" w:line="240" w:lineRule="auto"/>
        <w:jc w:val="center"/>
        <w:rPr>
          <w:rFonts w:ascii="Times New Roman" w:hAnsi="Times New Roman"/>
          <w:color w:val="000000"/>
          <w:sz w:val="28"/>
          <w:szCs w:val="28"/>
        </w:rPr>
      </w:pPr>
    </w:p>
    <w:p w14:paraId="06408C1E" w14:textId="77777777" w:rsidR="00AA1861" w:rsidRDefault="00AA1861" w:rsidP="00AA1861">
      <w:pPr>
        <w:spacing w:after="0"/>
        <w:ind w:left="284" w:hanging="284"/>
        <w:jc w:val="both"/>
        <w:rPr>
          <w:rFonts w:ascii="Times New Roman" w:hAnsi="Times New Roman"/>
          <w:sz w:val="28"/>
          <w:szCs w:val="28"/>
        </w:rPr>
      </w:pPr>
      <w:r>
        <w:rPr>
          <w:rFonts w:ascii="Times New Roman" w:hAnsi="Times New Roman"/>
          <w:sz w:val="28"/>
          <w:szCs w:val="28"/>
        </w:rPr>
        <w:t xml:space="preserve">1. </w:t>
      </w:r>
      <w:proofErr w:type="spellStart"/>
      <w:r w:rsidR="00773160" w:rsidRPr="00117379">
        <w:rPr>
          <w:rFonts w:ascii="Times New Roman" w:hAnsi="Times New Roman"/>
          <w:sz w:val="28"/>
          <w:szCs w:val="28"/>
        </w:rPr>
        <w:t>Бишаева</w:t>
      </w:r>
      <w:proofErr w:type="spellEnd"/>
      <w:r w:rsidR="00C87843">
        <w:rPr>
          <w:rFonts w:ascii="Times New Roman" w:hAnsi="Times New Roman"/>
          <w:sz w:val="28"/>
          <w:szCs w:val="28"/>
        </w:rPr>
        <w:t xml:space="preserve"> А.А.  Физическая культура:  у</w:t>
      </w:r>
      <w:r w:rsidR="00773160" w:rsidRPr="00117379">
        <w:rPr>
          <w:rFonts w:ascii="Times New Roman" w:hAnsi="Times New Roman"/>
          <w:sz w:val="28"/>
          <w:szCs w:val="28"/>
        </w:rPr>
        <w:t>чебник</w:t>
      </w:r>
      <w:r w:rsidR="00C87843">
        <w:rPr>
          <w:rFonts w:ascii="Times New Roman" w:hAnsi="Times New Roman"/>
          <w:sz w:val="28"/>
          <w:szCs w:val="28"/>
        </w:rPr>
        <w:t xml:space="preserve"> для НПО и СПО / А.А. </w:t>
      </w:r>
      <w:proofErr w:type="spellStart"/>
      <w:r w:rsidR="00C87843">
        <w:rPr>
          <w:rFonts w:ascii="Times New Roman" w:hAnsi="Times New Roman"/>
          <w:sz w:val="28"/>
          <w:szCs w:val="28"/>
        </w:rPr>
        <w:t>Бишаева</w:t>
      </w:r>
      <w:proofErr w:type="spellEnd"/>
      <w:r w:rsidR="00C87843">
        <w:rPr>
          <w:rFonts w:ascii="Times New Roman" w:hAnsi="Times New Roman"/>
          <w:sz w:val="28"/>
          <w:szCs w:val="28"/>
        </w:rPr>
        <w:t xml:space="preserve">. - </w:t>
      </w:r>
      <w:r>
        <w:rPr>
          <w:rFonts w:ascii="Times New Roman" w:hAnsi="Times New Roman"/>
          <w:sz w:val="28"/>
          <w:szCs w:val="28"/>
        </w:rPr>
        <w:t xml:space="preserve"> 5-е изд.,</w:t>
      </w:r>
      <w:r w:rsidR="00805AEE">
        <w:rPr>
          <w:rFonts w:ascii="Times New Roman" w:hAnsi="Times New Roman"/>
          <w:sz w:val="28"/>
          <w:szCs w:val="28"/>
        </w:rPr>
        <w:t xml:space="preserve"> </w:t>
      </w:r>
      <w:r>
        <w:rPr>
          <w:rFonts w:ascii="Times New Roman" w:hAnsi="Times New Roman"/>
          <w:sz w:val="28"/>
          <w:szCs w:val="28"/>
        </w:rPr>
        <w:t>стер. - М.: « Академия»</w:t>
      </w:r>
      <w:r w:rsidR="00C87843">
        <w:rPr>
          <w:rFonts w:ascii="Times New Roman" w:hAnsi="Times New Roman"/>
          <w:sz w:val="28"/>
          <w:szCs w:val="28"/>
        </w:rPr>
        <w:t>,</w:t>
      </w:r>
      <w:r w:rsidR="00B20CC6">
        <w:rPr>
          <w:rFonts w:ascii="Times New Roman" w:hAnsi="Times New Roman"/>
          <w:sz w:val="28"/>
          <w:szCs w:val="28"/>
        </w:rPr>
        <w:t xml:space="preserve"> 201</w:t>
      </w:r>
      <w:r w:rsidR="00805AEE">
        <w:rPr>
          <w:rFonts w:ascii="Times New Roman" w:hAnsi="Times New Roman"/>
          <w:sz w:val="28"/>
          <w:szCs w:val="28"/>
        </w:rPr>
        <w:t>8</w:t>
      </w:r>
      <w:r w:rsidR="00773160" w:rsidRPr="00117379">
        <w:rPr>
          <w:rFonts w:ascii="Times New Roman" w:hAnsi="Times New Roman"/>
          <w:sz w:val="28"/>
          <w:szCs w:val="28"/>
        </w:rPr>
        <w:t>.</w:t>
      </w:r>
      <w:r w:rsidR="00C87843">
        <w:rPr>
          <w:rFonts w:ascii="Times New Roman" w:hAnsi="Times New Roman"/>
          <w:sz w:val="28"/>
          <w:szCs w:val="28"/>
        </w:rPr>
        <w:t xml:space="preserve">- </w:t>
      </w:r>
      <w:r>
        <w:rPr>
          <w:rFonts w:ascii="Times New Roman" w:hAnsi="Times New Roman"/>
          <w:sz w:val="28"/>
          <w:szCs w:val="28"/>
        </w:rPr>
        <w:t>304с.</w:t>
      </w:r>
    </w:p>
    <w:p w14:paraId="754BFDBD" w14:textId="77777777" w:rsidR="00773160" w:rsidRPr="00117379" w:rsidRDefault="00AA1861" w:rsidP="00AA1861">
      <w:pPr>
        <w:spacing w:after="0"/>
        <w:ind w:left="284" w:hanging="284"/>
        <w:jc w:val="both"/>
        <w:rPr>
          <w:rFonts w:ascii="Times New Roman" w:hAnsi="Times New Roman"/>
          <w:sz w:val="28"/>
          <w:szCs w:val="28"/>
        </w:rPr>
      </w:pPr>
      <w:r>
        <w:rPr>
          <w:rFonts w:ascii="Times New Roman" w:hAnsi="Times New Roman"/>
          <w:sz w:val="28"/>
          <w:szCs w:val="28"/>
        </w:rPr>
        <w:t xml:space="preserve">2. </w:t>
      </w:r>
      <w:r w:rsidR="00773160" w:rsidRPr="00117379">
        <w:rPr>
          <w:rFonts w:ascii="Times New Roman" w:hAnsi="Times New Roman"/>
          <w:sz w:val="28"/>
          <w:szCs w:val="28"/>
        </w:rPr>
        <w:t>Дмитриев А.А. Физическая культура в спе</w:t>
      </w:r>
      <w:r w:rsidR="00DB705B">
        <w:rPr>
          <w:rFonts w:ascii="Times New Roman" w:hAnsi="Times New Roman"/>
          <w:sz w:val="28"/>
          <w:szCs w:val="28"/>
        </w:rPr>
        <w:t xml:space="preserve">циальном образовании. </w:t>
      </w:r>
      <w:r>
        <w:rPr>
          <w:rFonts w:ascii="Times New Roman" w:hAnsi="Times New Roman"/>
          <w:sz w:val="28"/>
          <w:szCs w:val="28"/>
        </w:rPr>
        <w:t xml:space="preserve">/ А.А.   Дмитриев </w:t>
      </w:r>
      <w:r w:rsidR="00B20CC6">
        <w:rPr>
          <w:rFonts w:ascii="Times New Roman" w:hAnsi="Times New Roman"/>
          <w:sz w:val="28"/>
          <w:szCs w:val="28"/>
        </w:rPr>
        <w:t>— М., 201</w:t>
      </w:r>
      <w:r w:rsidR="00805AEE">
        <w:rPr>
          <w:rFonts w:ascii="Times New Roman" w:hAnsi="Times New Roman"/>
          <w:sz w:val="28"/>
          <w:szCs w:val="28"/>
        </w:rPr>
        <w:t>8</w:t>
      </w:r>
      <w:r w:rsidR="00773160" w:rsidRPr="00117379">
        <w:rPr>
          <w:rFonts w:ascii="Times New Roman" w:hAnsi="Times New Roman"/>
          <w:sz w:val="28"/>
          <w:szCs w:val="28"/>
        </w:rPr>
        <w:t>.</w:t>
      </w:r>
      <w:r>
        <w:rPr>
          <w:rFonts w:ascii="Times New Roman" w:hAnsi="Times New Roman"/>
          <w:sz w:val="28"/>
          <w:szCs w:val="28"/>
        </w:rPr>
        <w:t>- 89с.</w:t>
      </w:r>
    </w:p>
    <w:p w14:paraId="7F522741" w14:textId="77777777" w:rsidR="00773160" w:rsidRPr="00AA1861" w:rsidRDefault="00805AEE" w:rsidP="002F35A4">
      <w:pPr>
        <w:spacing w:after="0"/>
        <w:jc w:val="both"/>
      </w:pPr>
      <w:r>
        <w:rPr>
          <w:rFonts w:ascii="Times New Roman" w:hAnsi="Times New Roman"/>
          <w:sz w:val="28"/>
          <w:szCs w:val="28"/>
        </w:rPr>
        <w:lastRenderedPageBreak/>
        <w:t xml:space="preserve">3. </w:t>
      </w:r>
      <w:r w:rsidR="00AA1861">
        <w:rPr>
          <w:rFonts w:ascii="Times New Roman" w:hAnsi="Times New Roman"/>
          <w:sz w:val="28"/>
          <w:szCs w:val="28"/>
        </w:rPr>
        <w:t>Физическая культура: учебник для студ.</w:t>
      </w:r>
      <w:r>
        <w:rPr>
          <w:rFonts w:ascii="Times New Roman" w:hAnsi="Times New Roman"/>
          <w:sz w:val="28"/>
          <w:szCs w:val="28"/>
        </w:rPr>
        <w:t xml:space="preserve"> </w:t>
      </w:r>
      <w:r w:rsidR="00AA1861">
        <w:rPr>
          <w:rFonts w:ascii="Times New Roman" w:hAnsi="Times New Roman"/>
          <w:sz w:val="28"/>
          <w:szCs w:val="28"/>
        </w:rPr>
        <w:t>учреждений</w:t>
      </w:r>
      <w:r>
        <w:rPr>
          <w:rFonts w:ascii="Times New Roman" w:hAnsi="Times New Roman"/>
          <w:sz w:val="28"/>
          <w:szCs w:val="28"/>
        </w:rPr>
        <w:t xml:space="preserve"> </w:t>
      </w:r>
      <w:r w:rsidR="00AA1861">
        <w:rPr>
          <w:rFonts w:ascii="Times New Roman" w:hAnsi="Times New Roman"/>
          <w:sz w:val="28"/>
          <w:szCs w:val="28"/>
        </w:rPr>
        <w:t>сред.</w:t>
      </w:r>
      <w:r>
        <w:rPr>
          <w:rFonts w:ascii="Times New Roman" w:hAnsi="Times New Roman"/>
          <w:sz w:val="28"/>
          <w:szCs w:val="28"/>
        </w:rPr>
        <w:t xml:space="preserve"> </w:t>
      </w:r>
      <w:r w:rsidR="00AA1861">
        <w:rPr>
          <w:rFonts w:ascii="Times New Roman" w:hAnsi="Times New Roman"/>
          <w:sz w:val="28"/>
          <w:szCs w:val="28"/>
        </w:rPr>
        <w:t>проф.</w:t>
      </w:r>
      <w:r>
        <w:rPr>
          <w:rFonts w:ascii="Times New Roman" w:hAnsi="Times New Roman"/>
          <w:sz w:val="28"/>
          <w:szCs w:val="28"/>
        </w:rPr>
        <w:t xml:space="preserve"> </w:t>
      </w:r>
      <w:r w:rsidR="00AA1861">
        <w:rPr>
          <w:rFonts w:ascii="Times New Roman" w:hAnsi="Times New Roman"/>
          <w:sz w:val="28"/>
          <w:szCs w:val="28"/>
        </w:rPr>
        <w:t>образования / Н.В.Решетников</w:t>
      </w:r>
      <w:r w:rsidR="00AA1861" w:rsidRPr="00AA1861">
        <w:rPr>
          <w:rFonts w:ascii="Times New Roman" w:hAnsi="Times New Roman"/>
          <w:sz w:val="28"/>
          <w:szCs w:val="28"/>
        </w:rPr>
        <w:t>[</w:t>
      </w:r>
      <w:r w:rsidR="00AA1861">
        <w:rPr>
          <w:rFonts w:ascii="Times New Roman" w:hAnsi="Times New Roman"/>
          <w:sz w:val="28"/>
          <w:szCs w:val="28"/>
        </w:rPr>
        <w:t xml:space="preserve"> и др.</w:t>
      </w:r>
      <w:r w:rsidR="00AA1861" w:rsidRPr="00AA1861">
        <w:rPr>
          <w:rFonts w:ascii="Times New Roman" w:hAnsi="Times New Roman"/>
          <w:sz w:val="28"/>
          <w:szCs w:val="28"/>
        </w:rPr>
        <w:t xml:space="preserve"> ]</w:t>
      </w:r>
      <w:r w:rsidR="00AA1861">
        <w:rPr>
          <w:rFonts w:ascii="Times New Roman" w:hAnsi="Times New Roman"/>
          <w:sz w:val="28"/>
          <w:szCs w:val="28"/>
        </w:rPr>
        <w:t xml:space="preserve"> - 12-е из</w:t>
      </w:r>
      <w:r>
        <w:rPr>
          <w:rFonts w:ascii="Times New Roman" w:hAnsi="Times New Roman"/>
          <w:sz w:val="28"/>
          <w:szCs w:val="28"/>
        </w:rPr>
        <w:t xml:space="preserve">д., </w:t>
      </w:r>
      <w:r w:rsidR="006C409A">
        <w:rPr>
          <w:rFonts w:ascii="Times New Roman" w:hAnsi="Times New Roman"/>
          <w:sz w:val="28"/>
          <w:szCs w:val="28"/>
        </w:rPr>
        <w:t>стер. - М.: « Академия», 201</w:t>
      </w:r>
      <w:r>
        <w:rPr>
          <w:rFonts w:ascii="Times New Roman" w:hAnsi="Times New Roman"/>
          <w:sz w:val="28"/>
          <w:szCs w:val="28"/>
        </w:rPr>
        <w:t>8</w:t>
      </w:r>
      <w:r w:rsidR="00AA1861">
        <w:rPr>
          <w:rFonts w:ascii="Times New Roman" w:hAnsi="Times New Roman"/>
          <w:sz w:val="28"/>
          <w:szCs w:val="28"/>
        </w:rPr>
        <w:t>. -176с.</w:t>
      </w:r>
    </w:p>
    <w:p w14:paraId="0DB8E286" w14:textId="77777777" w:rsidR="00AA1861" w:rsidRDefault="00AA1861" w:rsidP="002F35A4">
      <w:pPr>
        <w:autoSpaceDE w:val="0"/>
        <w:autoSpaceDN w:val="0"/>
        <w:adjustRightInd w:val="0"/>
        <w:spacing w:after="0" w:line="240" w:lineRule="auto"/>
        <w:jc w:val="center"/>
        <w:rPr>
          <w:rFonts w:ascii="Times New Roman" w:hAnsi="Times New Roman"/>
          <w:color w:val="000000"/>
          <w:sz w:val="28"/>
          <w:szCs w:val="28"/>
        </w:rPr>
      </w:pPr>
    </w:p>
    <w:p w14:paraId="08D6F68A" w14:textId="77777777" w:rsidR="00773160" w:rsidRPr="00117379" w:rsidRDefault="003F37A6" w:rsidP="002F35A4">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Для обучающихся</w:t>
      </w:r>
      <w:r w:rsidR="007565DC">
        <w:rPr>
          <w:rFonts w:ascii="Times New Roman" w:hAnsi="Times New Roman"/>
          <w:color w:val="000000"/>
          <w:sz w:val="28"/>
          <w:szCs w:val="28"/>
        </w:rPr>
        <w:t>:</w:t>
      </w:r>
    </w:p>
    <w:p w14:paraId="39BCC707" w14:textId="77777777" w:rsidR="00AA1861" w:rsidRPr="00117379" w:rsidRDefault="00AA1861" w:rsidP="00AA1861">
      <w:pPr>
        <w:spacing w:after="0"/>
        <w:ind w:left="284" w:hanging="284"/>
        <w:jc w:val="both"/>
        <w:rPr>
          <w:rFonts w:ascii="Times New Roman" w:hAnsi="Times New Roman"/>
          <w:sz w:val="28"/>
          <w:szCs w:val="28"/>
        </w:rPr>
      </w:pPr>
      <w:r>
        <w:rPr>
          <w:rFonts w:ascii="Times New Roman" w:hAnsi="Times New Roman"/>
          <w:color w:val="000000"/>
          <w:sz w:val="28"/>
          <w:szCs w:val="28"/>
        </w:rPr>
        <w:t xml:space="preserve">1. </w:t>
      </w:r>
      <w:r w:rsidRPr="00117379">
        <w:rPr>
          <w:rFonts w:ascii="Times New Roman" w:hAnsi="Times New Roman"/>
          <w:sz w:val="28"/>
          <w:szCs w:val="28"/>
        </w:rPr>
        <w:t>Дмитриев А.А. Физическая культура в спе</w:t>
      </w:r>
      <w:r>
        <w:rPr>
          <w:rFonts w:ascii="Times New Roman" w:hAnsi="Times New Roman"/>
          <w:sz w:val="28"/>
          <w:szCs w:val="28"/>
        </w:rPr>
        <w:t>циальном образован</w:t>
      </w:r>
      <w:r w:rsidR="00B20CC6">
        <w:rPr>
          <w:rFonts w:ascii="Times New Roman" w:hAnsi="Times New Roman"/>
          <w:sz w:val="28"/>
          <w:szCs w:val="28"/>
        </w:rPr>
        <w:t>ии. / А.А.   Дмитриев — М., 201</w:t>
      </w:r>
      <w:r w:rsidR="00805AEE">
        <w:rPr>
          <w:rFonts w:ascii="Times New Roman" w:hAnsi="Times New Roman"/>
          <w:sz w:val="28"/>
          <w:szCs w:val="28"/>
        </w:rPr>
        <w:t>8</w:t>
      </w:r>
      <w:r w:rsidRPr="00117379">
        <w:rPr>
          <w:rFonts w:ascii="Times New Roman" w:hAnsi="Times New Roman"/>
          <w:sz w:val="28"/>
          <w:szCs w:val="28"/>
        </w:rPr>
        <w:t>.</w:t>
      </w:r>
      <w:r>
        <w:rPr>
          <w:rFonts w:ascii="Times New Roman" w:hAnsi="Times New Roman"/>
          <w:sz w:val="28"/>
          <w:szCs w:val="28"/>
        </w:rPr>
        <w:t>- 89с.</w:t>
      </w:r>
    </w:p>
    <w:p w14:paraId="1A2C288B" w14:textId="77777777" w:rsidR="00AA1861" w:rsidRPr="00AA1861" w:rsidRDefault="00805AEE" w:rsidP="00AA1861">
      <w:pPr>
        <w:spacing w:after="0"/>
        <w:jc w:val="both"/>
      </w:pPr>
      <w:r>
        <w:rPr>
          <w:rFonts w:ascii="Times New Roman" w:hAnsi="Times New Roman"/>
          <w:sz w:val="28"/>
          <w:szCs w:val="28"/>
        </w:rPr>
        <w:t xml:space="preserve">2. </w:t>
      </w:r>
      <w:r w:rsidR="00AA1861">
        <w:rPr>
          <w:rFonts w:ascii="Times New Roman" w:hAnsi="Times New Roman"/>
          <w:sz w:val="28"/>
          <w:szCs w:val="28"/>
        </w:rPr>
        <w:t>Физическая культура: учебник для студ.</w:t>
      </w:r>
      <w:r>
        <w:rPr>
          <w:rFonts w:ascii="Times New Roman" w:hAnsi="Times New Roman"/>
          <w:sz w:val="28"/>
          <w:szCs w:val="28"/>
        </w:rPr>
        <w:t xml:space="preserve"> </w:t>
      </w:r>
      <w:r w:rsidR="00AA1861">
        <w:rPr>
          <w:rFonts w:ascii="Times New Roman" w:hAnsi="Times New Roman"/>
          <w:sz w:val="28"/>
          <w:szCs w:val="28"/>
        </w:rPr>
        <w:t>учреждений</w:t>
      </w:r>
      <w:r>
        <w:rPr>
          <w:rFonts w:ascii="Times New Roman" w:hAnsi="Times New Roman"/>
          <w:sz w:val="28"/>
          <w:szCs w:val="28"/>
        </w:rPr>
        <w:t xml:space="preserve"> </w:t>
      </w:r>
      <w:r w:rsidR="00AA1861">
        <w:rPr>
          <w:rFonts w:ascii="Times New Roman" w:hAnsi="Times New Roman"/>
          <w:sz w:val="28"/>
          <w:szCs w:val="28"/>
        </w:rPr>
        <w:t>сред.</w:t>
      </w:r>
      <w:r>
        <w:rPr>
          <w:rFonts w:ascii="Times New Roman" w:hAnsi="Times New Roman"/>
          <w:sz w:val="28"/>
          <w:szCs w:val="28"/>
        </w:rPr>
        <w:t xml:space="preserve"> </w:t>
      </w:r>
      <w:r w:rsidR="00AA1861">
        <w:rPr>
          <w:rFonts w:ascii="Times New Roman" w:hAnsi="Times New Roman"/>
          <w:sz w:val="28"/>
          <w:szCs w:val="28"/>
        </w:rPr>
        <w:t>проф.</w:t>
      </w:r>
      <w:r>
        <w:rPr>
          <w:rFonts w:ascii="Times New Roman" w:hAnsi="Times New Roman"/>
          <w:sz w:val="28"/>
          <w:szCs w:val="28"/>
        </w:rPr>
        <w:t xml:space="preserve"> </w:t>
      </w:r>
      <w:r w:rsidR="00AA1861">
        <w:rPr>
          <w:rFonts w:ascii="Times New Roman" w:hAnsi="Times New Roman"/>
          <w:sz w:val="28"/>
          <w:szCs w:val="28"/>
        </w:rPr>
        <w:t>образования / Н.В.Решетников</w:t>
      </w:r>
      <w:r w:rsidR="00AA1861" w:rsidRPr="00AA1861">
        <w:rPr>
          <w:rFonts w:ascii="Times New Roman" w:hAnsi="Times New Roman"/>
          <w:sz w:val="28"/>
          <w:szCs w:val="28"/>
        </w:rPr>
        <w:t>[</w:t>
      </w:r>
      <w:r w:rsidR="00AA1861">
        <w:rPr>
          <w:rFonts w:ascii="Times New Roman" w:hAnsi="Times New Roman"/>
          <w:sz w:val="28"/>
          <w:szCs w:val="28"/>
        </w:rPr>
        <w:t xml:space="preserve"> и др.</w:t>
      </w:r>
      <w:r w:rsidR="00AA1861" w:rsidRPr="00AA1861">
        <w:rPr>
          <w:rFonts w:ascii="Times New Roman" w:hAnsi="Times New Roman"/>
          <w:sz w:val="28"/>
          <w:szCs w:val="28"/>
        </w:rPr>
        <w:t xml:space="preserve"> ]</w:t>
      </w:r>
      <w:r w:rsidR="00AA1861">
        <w:rPr>
          <w:rFonts w:ascii="Times New Roman" w:hAnsi="Times New Roman"/>
          <w:sz w:val="28"/>
          <w:szCs w:val="28"/>
        </w:rPr>
        <w:t xml:space="preserve"> - 12-е изд.,</w:t>
      </w:r>
      <w:r>
        <w:rPr>
          <w:rFonts w:ascii="Times New Roman" w:hAnsi="Times New Roman"/>
          <w:sz w:val="28"/>
          <w:szCs w:val="28"/>
        </w:rPr>
        <w:t xml:space="preserve"> </w:t>
      </w:r>
      <w:r w:rsidR="00AA1861">
        <w:rPr>
          <w:rFonts w:ascii="Times New Roman" w:hAnsi="Times New Roman"/>
          <w:sz w:val="28"/>
          <w:szCs w:val="28"/>
        </w:rPr>
        <w:t>стер. - М.: « Академия</w:t>
      </w:r>
      <w:r w:rsidR="006C409A">
        <w:rPr>
          <w:rFonts w:ascii="Times New Roman" w:hAnsi="Times New Roman"/>
          <w:sz w:val="28"/>
          <w:szCs w:val="28"/>
        </w:rPr>
        <w:t>», 201</w:t>
      </w:r>
      <w:r>
        <w:rPr>
          <w:rFonts w:ascii="Times New Roman" w:hAnsi="Times New Roman"/>
          <w:sz w:val="28"/>
          <w:szCs w:val="28"/>
        </w:rPr>
        <w:t>8</w:t>
      </w:r>
      <w:r w:rsidR="00AA1861">
        <w:rPr>
          <w:rFonts w:ascii="Times New Roman" w:hAnsi="Times New Roman"/>
          <w:sz w:val="28"/>
          <w:szCs w:val="28"/>
        </w:rPr>
        <w:t>. -176с.</w:t>
      </w:r>
    </w:p>
    <w:p w14:paraId="2B1C1D89" w14:textId="77777777" w:rsidR="00DB705B" w:rsidRDefault="00DB705B" w:rsidP="00AA1861">
      <w:pPr>
        <w:autoSpaceDE w:val="0"/>
        <w:autoSpaceDN w:val="0"/>
        <w:adjustRightInd w:val="0"/>
        <w:spacing w:after="0" w:line="240" w:lineRule="auto"/>
        <w:rPr>
          <w:rFonts w:ascii="Times New Roman" w:hAnsi="Times New Roman"/>
          <w:b/>
          <w:sz w:val="28"/>
          <w:szCs w:val="28"/>
        </w:rPr>
      </w:pPr>
    </w:p>
    <w:p w14:paraId="70A5DDB8" w14:textId="77777777" w:rsidR="00773160" w:rsidRDefault="00773160" w:rsidP="002F35A4">
      <w:pPr>
        <w:autoSpaceDE w:val="0"/>
        <w:autoSpaceDN w:val="0"/>
        <w:adjustRightInd w:val="0"/>
        <w:spacing w:after="0" w:line="240" w:lineRule="auto"/>
        <w:jc w:val="center"/>
        <w:rPr>
          <w:rFonts w:ascii="Times New Roman" w:hAnsi="Times New Roman"/>
          <w:color w:val="000000"/>
          <w:sz w:val="28"/>
          <w:szCs w:val="28"/>
        </w:rPr>
      </w:pPr>
      <w:r w:rsidRPr="00B917DD">
        <w:rPr>
          <w:rFonts w:ascii="Times New Roman" w:hAnsi="Times New Roman"/>
          <w:b/>
          <w:sz w:val="28"/>
          <w:szCs w:val="28"/>
        </w:rPr>
        <w:t>Дополнительные источники:</w:t>
      </w:r>
    </w:p>
    <w:p w14:paraId="2637CA97" w14:textId="77777777" w:rsidR="00773160" w:rsidRPr="00AA1861" w:rsidRDefault="00773160" w:rsidP="002F35A4">
      <w:pPr>
        <w:autoSpaceDE w:val="0"/>
        <w:autoSpaceDN w:val="0"/>
        <w:adjustRightInd w:val="0"/>
        <w:spacing w:after="0" w:line="240" w:lineRule="auto"/>
        <w:jc w:val="center"/>
      </w:pPr>
    </w:p>
    <w:p w14:paraId="4563C850" w14:textId="77777777" w:rsidR="00773160" w:rsidRDefault="00773160" w:rsidP="002F35A4">
      <w:pPr>
        <w:autoSpaceDE w:val="0"/>
        <w:autoSpaceDN w:val="0"/>
        <w:adjustRightInd w:val="0"/>
        <w:spacing w:after="0" w:line="240" w:lineRule="auto"/>
        <w:jc w:val="center"/>
        <w:rPr>
          <w:rFonts w:ascii="Times New Roman" w:hAnsi="Times New Roman"/>
          <w:color w:val="000000"/>
          <w:sz w:val="28"/>
          <w:szCs w:val="28"/>
        </w:rPr>
      </w:pPr>
      <w:r w:rsidRPr="00B917DD">
        <w:rPr>
          <w:rFonts w:ascii="Times New Roman" w:hAnsi="Times New Roman"/>
          <w:color w:val="000000"/>
          <w:sz w:val="28"/>
          <w:szCs w:val="28"/>
        </w:rPr>
        <w:t>Для преподавателей</w:t>
      </w:r>
      <w:r w:rsidR="007565DC">
        <w:rPr>
          <w:rFonts w:ascii="Times New Roman" w:hAnsi="Times New Roman"/>
          <w:color w:val="000000"/>
          <w:sz w:val="28"/>
          <w:szCs w:val="28"/>
        </w:rPr>
        <w:t>:</w:t>
      </w:r>
    </w:p>
    <w:p w14:paraId="20088D84" w14:textId="77777777" w:rsidR="006C409A" w:rsidRPr="00332F13" w:rsidRDefault="006C409A" w:rsidP="006C409A">
      <w:pPr>
        <w:pStyle w:val="af4"/>
        <w:spacing w:line="276" w:lineRule="auto"/>
        <w:rPr>
          <w:sz w:val="28"/>
          <w:szCs w:val="28"/>
        </w:rPr>
      </w:pPr>
      <w:r>
        <w:rPr>
          <w:sz w:val="28"/>
          <w:szCs w:val="28"/>
        </w:rPr>
        <w:t>1</w:t>
      </w:r>
      <w:r w:rsidRPr="00332F13">
        <w:rPr>
          <w:sz w:val="28"/>
          <w:szCs w:val="28"/>
        </w:rPr>
        <w:t>. Абрамова Т</w:t>
      </w:r>
      <w:r>
        <w:rPr>
          <w:sz w:val="28"/>
          <w:szCs w:val="28"/>
        </w:rPr>
        <w:t>. Б. Кодекс здоровья. – М., 2013</w:t>
      </w:r>
      <w:r w:rsidRPr="00332F13">
        <w:rPr>
          <w:sz w:val="28"/>
          <w:szCs w:val="28"/>
        </w:rPr>
        <w:t>.</w:t>
      </w:r>
    </w:p>
    <w:p w14:paraId="0329BC60" w14:textId="77777777" w:rsidR="006C409A" w:rsidRPr="00332F13" w:rsidRDefault="006C409A" w:rsidP="006C409A">
      <w:pPr>
        <w:pStyle w:val="af4"/>
        <w:spacing w:line="276" w:lineRule="auto"/>
        <w:rPr>
          <w:sz w:val="28"/>
          <w:szCs w:val="28"/>
        </w:rPr>
      </w:pPr>
      <w:r w:rsidRPr="00332F13">
        <w:rPr>
          <w:sz w:val="28"/>
          <w:szCs w:val="28"/>
        </w:rPr>
        <w:t>2. Булгакова Н. Ж. Плаван</w:t>
      </w:r>
      <w:r>
        <w:rPr>
          <w:sz w:val="28"/>
          <w:szCs w:val="28"/>
        </w:rPr>
        <w:t>ие. Учебник для вузов. – М., 201</w:t>
      </w:r>
      <w:r w:rsidRPr="00332F13">
        <w:rPr>
          <w:sz w:val="28"/>
          <w:szCs w:val="28"/>
        </w:rPr>
        <w:t>4.</w:t>
      </w:r>
    </w:p>
    <w:p w14:paraId="732C63EC" w14:textId="77777777" w:rsidR="006C409A" w:rsidRPr="00332F13" w:rsidRDefault="006C409A" w:rsidP="006C409A">
      <w:pPr>
        <w:pStyle w:val="af4"/>
        <w:spacing w:line="276" w:lineRule="auto"/>
        <w:rPr>
          <w:sz w:val="28"/>
          <w:szCs w:val="28"/>
        </w:rPr>
      </w:pPr>
      <w:r w:rsidRPr="00332F13">
        <w:rPr>
          <w:sz w:val="28"/>
          <w:szCs w:val="28"/>
        </w:rPr>
        <w:t xml:space="preserve">3. </w:t>
      </w:r>
      <w:proofErr w:type="spellStart"/>
      <w:r w:rsidRPr="00332F13">
        <w:rPr>
          <w:sz w:val="28"/>
          <w:szCs w:val="28"/>
        </w:rPr>
        <w:t>Вайнбаум</w:t>
      </w:r>
      <w:proofErr w:type="spellEnd"/>
      <w:r w:rsidRPr="00332F13">
        <w:rPr>
          <w:sz w:val="28"/>
          <w:szCs w:val="28"/>
        </w:rPr>
        <w:t xml:space="preserve"> Я. С., Коваль В. И. Гигиена физического воспитан</w:t>
      </w:r>
      <w:r>
        <w:rPr>
          <w:sz w:val="28"/>
          <w:szCs w:val="28"/>
        </w:rPr>
        <w:t>ия и спорта. – М., 2012</w:t>
      </w:r>
      <w:r w:rsidRPr="00332F13">
        <w:rPr>
          <w:sz w:val="28"/>
          <w:szCs w:val="28"/>
        </w:rPr>
        <w:t>.</w:t>
      </w:r>
    </w:p>
    <w:p w14:paraId="090245A8" w14:textId="77777777" w:rsidR="006C409A" w:rsidRPr="00332F13" w:rsidRDefault="006C409A" w:rsidP="006C409A">
      <w:pPr>
        <w:pStyle w:val="af4"/>
        <w:spacing w:line="276" w:lineRule="auto"/>
        <w:rPr>
          <w:sz w:val="28"/>
          <w:szCs w:val="28"/>
        </w:rPr>
      </w:pPr>
      <w:r w:rsidRPr="00332F13">
        <w:rPr>
          <w:sz w:val="28"/>
          <w:szCs w:val="28"/>
        </w:rPr>
        <w:t xml:space="preserve">4. </w:t>
      </w:r>
      <w:proofErr w:type="spellStart"/>
      <w:r w:rsidRPr="00332F13">
        <w:rPr>
          <w:sz w:val="28"/>
          <w:szCs w:val="28"/>
        </w:rPr>
        <w:t>Виленский</w:t>
      </w:r>
      <w:proofErr w:type="spellEnd"/>
      <w:r w:rsidRPr="00332F13">
        <w:rPr>
          <w:sz w:val="28"/>
          <w:szCs w:val="28"/>
        </w:rPr>
        <w:t xml:space="preserve"> М. Я., </w:t>
      </w:r>
      <w:proofErr w:type="spellStart"/>
      <w:r w:rsidRPr="00332F13">
        <w:rPr>
          <w:sz w:val="28"/>
          <w:szCs w:val="28"/>
        </w:rPr>
        <w:t>Ильинич</w:t>
      </w:r>
      <w:proofErr w:type="spellEnd"/>
      <w:r w:rsidRPr="00332F13">
        <w:rPr>
          <w:sz w:val="28"/>
          <w:szCs w:val="28"/>
        </w:rPr>
        <w:t xml:space="preserve"> В. И. Физическая культура работни</w:t>
      </w:r>
      <w:r>
        <w:rPr>
          <w:sz w:val="28"/>
          <w:szCs w:val="28"/>
        </w:rPr>
        <w:t>ков умственного труда. – М., 201</w:t>
      </w:r>
      <w:r w:rsidRPr="00332F13">
        <w:rPr>
          <w:sz w:val="28"/>
          <w:szCs w:val="28"/>
        </w:rPr>
        <w:t>2.</w:t>
      </w:r>
    </w:p>
    <w:p w14:paraId="3736FE3F" w14:textId="77777777" w:rsidR="006C409A" w:rsidRPr="00332F13" w:rsidRDefault="006C409A" w:rsidP="006C409A">
      <w:pPr>
        <w:pStyle w:val="af4"/>
        <w:spacing w:line="276" w:lineRule="auto"/>
        <w:rPr>
          <w:sz w:val="28"/>
          <w:szCs w:val="28"/>
        </w:rPr>
      </w:pPr>
      <w:r w:rsidRPr="00332F13">
        <w:rPr>
          <w:sz w:val="28"/>
          <w:szCs w:val="28"/>
        </w:rPr>
        <w:t>5. Вяткин Л. А. и др. Туризм и спорт</w:t>
      </w:r>
      <w:r>
        <w:rPr>
          <w:sz w:val="28"/>
          <w:szCs w:val="28"/>
        </w:rPr>
        <w:t>ивное ориентирование. – М., 2014</w:t>
      </w:r>
      <w:r w:rsidRPr="00332F13">
        <w:rPr>
          <w:sz w:val="28"/>
          <w:szCs w:val="28"/>
        </w:rPr>
        <w:t>.</w:t>
      </w:r>
    </w:p>
    <w:p w14:paraId="53C483EA" w14:textId="77777777" w:rsidR="006C409A" w:rsidRPr="00332F13" w:rsidRDefault="006C409A" w:rsidP="006C409A">
      <w:pPr>
        <w:pStyle w:val="af4"/>
        <w:spacing w:line="276" w:lineRule="auto"/>
        <w:rPr>
          <w:sz w:val="28"/>
          <w:szCs w:val="28"/>
        </w:rPr>
      </w:pPr>
      <w:r w:rsidRPr="00332F13">
        <w:rPr>
          <w:sz w:val="28"/>
          <w:szCs w:val="28"/>
        </w:rPr>
        <w:t xml:space="preserve">6. </w:t>
      </w:r>
      <w:proofErr w:type="spellStart"/>
      <w:r w:rsidRPr="00332F13">
        <w:rPr>
          <w:sz w:val="28"/>
          <w:szCs w:val="28"/>
        </w:rPr>
        <w:t>Гогулан</w:t>
      </w:r>
      <w:r>
        <w:rPr>
          <w:sz w:val="28"/>
          <w:szCs w:val="28"/>
        </w:rPr>
        <w:t>М</w:t>
      </w:r>
      <w:proofErr w:type="spellEnd"/>
      <w:r>
        <w:rPr>
          <w:sz w:val="28"/>
          <w:szCs w:val="28"/>
        </w:rPr>
        <w:t>. Как быть здоровым. – М., 2013</w:t>
      </w:r>
      <w:r w:rsidRPr="00332F13">
        <w:rPr>
          <w:sz w:val="28"/>
          <w:szCs w:val="28"/>
        </w:rPr>
        <w:t>.</w:t>
      </w:r>
    </w:p>
    <w:p w14:paraId="3505775C" w14:textId="77777777" w:rsidR="006C409A" w:rsidRPr="00332F13" w:rsidRDefault="006C409A" w:rsidP="006C409A">
      <w:pPr>
        <w:pStyle w:val="af4"/>
        <w:spacing w:line="276" w:lineRule="auto"/>
        <w:rPr>
          <w:sz w:val="28"/>
          <w:szCs w:val="28"/>
        </w:rPr>
      </w:pPr>
      <w:r w:rsidRPr="00332F13">
        <w:rPr>
          <w:sz w:val="28"/>
          <w:szCs w:val="28"/>
        </w:rPr>
        <w:t xml:space="preserve">7. </w:t>
      </w:r>
      <w:proofErr w:type="spellStart"/>
      <w:r w:rsidRPr="00332F13">
        <w:rPr>
          <w:sz w:val="28"/>
          <w:szCs w:val="28"/>
        </w:rPr>
        <w:t>Голощапова</w:t>
      </w:r>
      <w:proofErr w:type="spellEnd"/>
      <w:r w:rsidRPr="00332F13">
        <w:rPr>
          <w:sz w:val="28"/>
          <w:szCs w:val="28"/>
        </w:rPr>
        <w:t xml:space="preserve"> Б. Р. История физическ</w:t>
      </w:r>
      <w:r>
        <w:rPr>
          <w:sz w:val="28"/>
          <w:szCs w:val="28"/>
        </w:rPr>
        <w:t>ой культуры и спорта. – М., 2012</w:t>
      </w:r>
      <w:r w:rsidRPr="00332F13">
        <w:rPr>
          <w:sz w:val="28"/>
          <w:szCs w:val="28"/>
        </w:rPr>
        <w:t>.</w:t>
      </w:r>
    </w:p>
    <w:p w14:paraId="2DC0C59C" w14:textId="77777777" w:rsidR="006C409A" w:rsidRPr="00332F13" w:rsidRDefault="006C409A" w:rsidP="006C409A">
      <w:pPr>
        <w:pStyle w:val="af4"/>
        <w:spacing w:line="276" w:lineRule="auto"/>
        <w:rPr>
          <w:sz w:val="28"/>
          <w:szCs w:val="28"/>
        </w:rPr>
      </w:pPr>
      <w:r w:rsidRPr="00332F13">
        <w:rPr>
          <w:sz w:val="28"/>
          <w:szCs w:val="28"/>
        </w:rPr>
        <w:t>8. Дубровский В. И, Лечебная</w:t>
      </w:r>
      <w:r>
        <w:rPr>
          <w:sz w:val="28"/>
          <w:szCs w:val="28"/>
        </w:rPr>
        <w:t xml:space="preserve"> физическая культура. – М., 2014</w:t>
      </w:r>
      <w:r w:rsidRPr="00332F13">
        <w:rPr>
          <w:sz w:val="28"/>
          <w:szCs w:val="28"/>
        </w:rPr>
        <w:t>.</w:t>
      </w:r>
    </w:p>
    <w:p w14:paraId="5769CC8F" w14:textId="77777777" w:rsidR="006C409A" w:rsidRPr="00332F13" w:rsidRDefault="006C409A" w:rsidP="006C409A">
      <w:pPr>
        <w:pStyle w:val="af4"/>
        <w:spacing w:line="276" w:lineRule="auto"/>
        <w:rPr>
          <w:sz w:val="28"/>
          <w:szCs w:val="28"/>
        </w:rPr>
      </w:pPr>
      <w:r w:rsidRPr="00332F13">
        <w:rPr>
          <w:sz w:val="28"/>
          <w:szCs w:val="28"/>
        </w:rPr>
        <w:t xml:space="preserve">9. Железняк Ю. Д., </w:t>
      </w:r>
      <w:proofErr w:type="spellStart"/>
      <w:r w:rsidRPr="00332F13">
        <w:rPr>
          <w:sz w:val="28"/>
          <w:szCs w:val="28"/>
        </w:rPr>
        <w:t>Петорв</w:t>
      </w:r>
      <w:proofErr w:type="spellEnd"/>
      <w:r w:rsidRPr="00332F13">
        <w:rPr>
          <w:sz w:val="28"/>
          <w:szCs w:val="28"/>
        </w:rPr>
        <w:t xml:space="preserve"> П. К. Основы научно-методической деятельности в физичес</w:t>
      </w:r>
      <w:r>
        <w:rPr>
          <w:sz w:val="28"/>
          <w:szCs w:val="28"/>
        </w:rPr>
        <w:t>кой культуре и спорте. – М., 201</w:t>
      </w:r>
      <w:r w:rsidRPr="00332F13">
        <w:rPr>
          <w:sz w:val="28"/>
          <w:szCs w:val="28"/>
        </w:rPr>
        <w:t>4.</w:t>
      </w:r>
    </w:p>
    <w:p w14:paraId="10D97074" w14:textId="77777777" w:rsidR="006C409A" w:rsidRPr="00332F13" w:rsidRDefault="006C409A" w:rsidP="006C409A">
      <w:pPr>
        <w:pStyle w:val="af4"/>
        <w:spacing w:line="276" w:lineRule="auto"/>
        <w:rPr>
          <w:sz w:val="28"/>
          <w:szCs w:val="28"/>
        </w:rPr>
      </w:pPr>
      <w:r w:rsidRPr="00332F13">
        <w:rPr>
          <w:sz w:val="28"/>
          <w:szCs w:val="28"/>
        </w:rPr>
        <w:t>10. Ильин Е. П. Психология фи</w:t>
      </w:r>
      <w:r w:rsidR="00B20CC6">
        <w:rPr>
          <w:sz w:val="28"/>
          <w:szCs w:val="28"/>
        </w:rPr>
        <w:t>зического воспитания. – М., 2014</w:t>
      </w:r>
      <w:r w:rsidRPr="00332F13">
        <w:rPr>
          <w:sz w:val="28"/>
          <w:szCs w:val="28"/>
        </w:rPr>
        <w:t>.</w:t>
      </w:r>
    </w:p>
    <w:p w14:paraId="00BBD834" w14:textId="77777777" w:rsidR="006C409A" w:rsidRPr="00332F13" w:rsidRDefault="006C409A" w:rsidP="006C409A">
      <w:pPr>
        <w:pStyle w:val="af4"/>
        <w:spacing w:line="276" w:lineRule="auto"/>
        <w:rPr>
          <w:sz w:val="28"/>
          <w:szCs w:val="28"/>
        </w:rPr>
      </w:pPr>
      <w:r w:rsidRPr="00332F13">
        <w:rPr>
          <w:sz w:val="28"/>
          <w:szCs w:val="28"/>
        </w:rPr>
        <w:t>11. Ильичёв А. А. Большая э</w:t>
      </w:r>
      <w:r>
        <w:rPr>
          <w:sz w:val="28"/>
          <w:szCs w:val="28"/>
        </w:rPr>
        <w:t>нциклопедия выживания. – М., 201</w:t>
      </w:r>
      <w:r w:rsidRPr="00332F13">
        <w:rPr>
          <w:sz w:val="28"/>
          <w:szCs w:val="28"/>
        </w:rPr>
        <w:t>5.</w:t>
      </w:r>
    </w:p>
    <w:p w14:paraId="4161EFFF" w14:textId="77777777" w:rsidR="006C409A" w:rsidRDefault="006C409A" w:rsidP="006C409A">
      <w:pPr>
        <w:spacing w:after="0"/>
        <w:jc w:val="both"/>
        <w:rPr>
          <w:rFonts w:ascii="Times New Roman" w:hAnsi="Times New Roman"/>
          <w:sz w:val="28"/>
          <w:szCs w:val="28"/>
        </w:rPr>
      </w:pPr>
      <w:r w:rsidRPr="006C409A">
        <w:rPr>
          <w:rFonts w:ascii="Times New Roman" w:hAnsi="Times New Roman"/>
          <w:sz w:val="28"/>
          <w:szCs w:val="28"/>
        </w:rPr>
        <w:t>12.</w:t>
      </w:r>
      <w:r w:rsidR="0079595B">
        <w:rPr>
          <w:rFonts w:ascii="Times New Roman" w:hAnsi="Times New Roman"/>
          <w:sz w:val="28"/>
          <w:szCs w:val="28"/>
        </w:rPr>
        <w:t>Лях В.И.</w:t>
      </w:r>
      <w:r w:rsidR="0079595B" w:rsidRPr="00B917DD">
        <w:rPr>
          <w:rFonts w:ascii="Times New Roman" w:hAnsi="Times New Roman"/>
          <w:sz w:val="28"/>
          <w:szCs w:val="28"/>
        </w:rPr>
        <w:t>Физическ</w:t>
      </w:r>
      <w:r w:rsidR="0079595B">
        <w:rPr>
          <w:rFonts w:ascii="Times New Roman" w:hAnsi="Times New Roman"/>
          <w:sz w:val="28"/>
          <w:szCs w:val="28"/>
        </w:rPr>
        <w:t xml:space="preserve">ая культура: </w:t>
      </w:r>
      <w:proofErr w:type="spellStart"/>
      <w:r w:rsidR="0079595B">
        <w:rPr>
          <w:rFonts w:ascii="Times New Roman" w:hAnsi="Times New Roman"/>
          <w:sz w:val="28"/>
          <w:szCs w:val="28"/>
        </w:rPr>
        <w:t>учеб.для</w:t>
      </w:r>
      <w:proofErr w:type="spellEnd"/>
      <w:r w:rsidR="0079595B">
        <w:rPr>
          <w:rFonts w:ascii="Times New Roman" w:hAnsi="Times New Roman"/>
          <w:sz w:val="28"/>
          <w:szCs w:val="28"/>
        </w:rPr>
        <w:t xml:space="preserve"> учащихся  10—11 </w:t>
      </w:r>
      <w:proofErr w:type="spellStart"/>
      <w:r w:rsidR="0079595B">
        <w:rPr>
          <w:rFonts w:ascii="Times New Roman" w:hAnsi="Times New Roman"/>
          <w:sz w:val="28"/>
          <w:szCs w:val="28"/>
        </w:rPr>
        <w:t>кл</w:t>
      </w:r>
      <w:proofErr w:type="spellEnd"/>
      <w:r w:rsidR="0079595B">
        <w:rPr>
          <w:rFonts w:ascii="Times New Roman" w:hAnsi="Times New Roman"/>
          <w:sz w:val="28"/>
          <w:szCs w:val="28"/>
        </w:rPr>
        <w:t xml:space="preserve">. / В.И.Лях, А.А. </w:t>
      </w:r>
      <w:proofErr w:type="spellStart"/>
      <w:r w:rsidR="0079595B">
        <w:rPr>
          <w:rFonts w:ascii="Times New Roman" w:hAnsi="Times New Roman"/>
          <w:sz w:val="28"/>
          <w:szCs w:val="28"/>
        </w:rPr>
        <w:t>Зданевич</w:t>
      </w:r>
      <w:proofErr w:type="spellEnd"/>
      <w:r w:rsidR="0079595B">
        <w:rPr>
          <w:rFonts w:ascii="Times New Roman" w:hAnsi="Times New Roman"/>
          <w:sz w:val="28"/>
          <w:szCs w:val="28"/>
        </w:rPr>
        <w:t xml:space="preserve"> -  </w:t>
      </w:r>
      <w:r>
        <w:rPr>
          <w:rFonts w:ascii="Times New Roman" w:hAnsi="Times New Roman"/>
          <w:sz w:val="28"/>
          <w:szCs w:val="28"/>
        </w:rPr>
        <w:t>4-е изд. - М.: Просвещение, 2012</w:t>
      </w:r>
      <w:r w:rsidR="0079595B">
        <w:rPr>
          <w:rFonts w:ascii="Times New Roman" w:hAnsi="Times New Roman"/>
          <w:sz w:val="28"/>
          <w:szCs w:val="28"/>
        </w:rPr>
        <w:t xml:space="preserve">. - 237с. </w:t>
      </w:r>
    </w:p>
    <w:p w14:paraId="6540F0D0" w14:textId="77777777" w:rsidR="006C409A" w:rsidRPr="00B917DD" w:rsidRDefault="006C409A" w:rsidP="006C409A">
      <w:pPr>
        <w:spacing w:after="0"/>
        <w:jc w:val="both"/>
        <w:rPr>
          <w:rFonts w:ascii="Times New Roman" w:hAnsi="Times New Roman"/>
          <w:sz w:val="28"/>
          <w:szCs w:val="28"/>
        </w:rPr>
      </w:pPr>
    </w:p>
    <w:p w14:paraId="07634571" w14:textId="77777777" w:rsidR="0079595B" w:rsidRDefault="0079595B" w:rsidP="002F35A4">
      <w:pPr>
        <w:autoSpaceDE w:val="0"/>
        <w:autoSpaceDN w:val="0"/>
        <w:adjustRightInd w:val="0"/>
        <w:spacing w:after="0" w:line="240" w:lineRule="auto"/>
        <w:jc w:val="center"/>
        <w:rPr>
          <w:rFonts w:ascii="Times New Roman" w:hAnsi="Times New Roman"/>
          <w:sz w:val="28"/>
          <w:szCs w:val="28"/>
        </w:rPr>
      </w:pPr>
    </w:p>
    <w:p w14:paraId="066BA66B" w14:textId="77777777" w:rsidR="00EB12DF" w:rsidRPr="00EC0D4F" w:rsidRDefault="00EB12DF" w:rsidP="00EC0D4F">
      <w:pPr>
        <w:autoSpaceDE w:val="0"/>
        <w:autoSpaceDN w:val="0"/>
        <w:adjustRightInd w:val="0"/>
        <w:spacing w:after="0" w:line="240" w:lineRule="auto"/>
        <w:jc w:val="center"/>
        <w:rPr>
          <w:rFonts w:ascii="Times New Roman" w:hAnsi="Times New Roman"/>
          <w:color w:val="000000"/>
          <w:sz w:val="28"/>
          <w:szCs w:val="28"/>
        </w:rPr>
      </w:pPr>
    </w:p>
    <w:p w14:paraId="6ADC0A58" w14:textId="77777777" w:rsidR="00773160" w:rsidRPr="008E3714" w:rsidRDefault="00773160" w:rsidP="00EC0D4F">
      <w:pPr>
        <w:shd w:val="clear" w:color="auto" w:fill="FFFFFF"/>
        <w:spacing w:before="5" w:line="322" w:lineRule="exact"/>
        <w:ind w:left="883"/>
        <w:jc w:val="center"/>
        <w:rPr>
          <w:rFonts w:ascii="Times New Roman" w:hAnsi="Times New Roman"/>
          <w:sz w:val="28"/>
          <w:szCs w:val="28"/>
        </w:rPr>
      </w:pPr>
      <w:r w:rsidRPr="008E3714">
        <w:rPr>
          <w:rFonts w:ascii="Times New Roman" w:hAnsi="Times New Roman"/>
          <w:b/>
          <w:bCs/>
          <w:color w:val="000000"/>
          <w:sz w:val="28"/>
          <w:szCs w:val="28"/>
        </w:rPr>
        <w:t>Интернет-ресурсы:</w:t>
      </w:r>
    </w:p>
    <w:p w14:paraId="1685CA02" w14:textId="77777777" w:rsidR="006C409A" w:rsidRPr="0028416E" w:rsidRDefault="006C409A" w:rsidP="00782172">
      <w:pPr>
        <w:tabs>
          <w:tab w:val="left" w:pos="-6946"/>
          <w:tab w:val="left" w:pos="1134"/>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28416E">
        <w:rPr>
          <w:rFonts w:ascii="Times New Roman" w:hAnsi="Times New Roman"/>
          <w:sz w:val="28"/>
          <w:szCs w:val="28"/>
        </w:rPr>
        <w:t xml:space="preserve">Российское образование: федеральный портал. </w:t>
      </w:r>
      <w:r w:rsidRPr="0028416E">
        <w:rPr>
          <w:rFonts w:ascii="Times New Roman" w:hAnsi="Times New Roman"/>
          <w:sz w:val="28"/>
          <w:szCs w:val="28"/>
          <w:lang w:val="en-US"/>
        </w:rPr>
        <w:t>URL</w:t>
      </w:r>
      <w:r w:rsidR="00782172">
        <w:rPr>
          <w:rFonts w:ascii="Times New Roman" w:hAnsi="Times New Roman"/>
          <w:sz w:val="28"/>
          <w:szCs w:val="28"/>
        </w:rPr>
        <w:t xml:space="preserve">:  </w:t>
      </w:r>
      <w:r w:rsidRPr="0028416E">
        <w:rPr>
          <w:rFonts w:ascii="Times New Roman" w:hAnsi="Times New Roman"/>
          <w:sz w:val="28"/>
          <w:szCs w:val="28"/>
        </w:rPr>
        <w:t xml:space="preserve">Сайт Федерального Государственного Образовательного стандарта. </w:t>
      </w:r>
      <w:r w:rsidRPr="0028416E">
        <w:rPr>
          <w:rFonts w:ascii="Times New Roman" w:hAnsi="Times New Roman"/>
          <w:sz w:val="28"/>
          <w:szCs w:val="28"/>
          <w:lang w:val="en-US"/>
        </w:rPr>
        <w:t>URL</w:t>
      </w:r>
      <w:r w:rsidRPr="0028416E">
        <w:rPr>
          <w:rFonts w:ascii="Times New Roman" w:hAnsi="Times New Roman"/>
          <w:sz w:val="28"/>
          <w:szCs w:val="28"/>
        </w:rPr>
        <w:t>: </w:t>
      </w:r>
      <w:hyperlink r:id="rId11" w:history="1">
        <w:r w:rsidRPr="0028416E">
          <w:rPr>
            <w:rStyle w:val="af3"/>
            <w:rFonts w:ascii="Times New Roman" w:hAnsi="Times New Roman"/>
            <w:sz w:val="28"/>
            <w:szCs w:val="28"/>
          </w:rPr>
          <w:t>http://standart.edu.ru/</w:t>
        </w:r>
      </w:hyperlink>
      <w:r w:rsidRPr="0028416E">
        <w:rPr>
          <w:rFonts w:ascii="Times New Roman" w:hAnsi="Times New Roman"/>
          <w:sz w:val="28"/>
          <w:szCs w:val="28"/>
        </w:rPr>
        <w:t>.</w:t>
      </w:r>
    </w:p>
    <w:p w14:paraId="25A361E8" w14:textId="77777777" w:rsidR="00782172" w:rsidRPr="00782172" w:rsidRDefault="00BF21BD" w:rsidP="00782172">
      <w:pPr>
        <w:widowControl w:val="0"/>
        <w:shd w:val="clear" w:color="auto" w:fill="FFFFFF"/>
        <w:tabs>
          <w:tab w:val="left" w:pos="1450"/>
        </w:tabs>
        <w:autoSpaceDE w:val="0"/>
        <w:autoSpaceDN w:val="0"/>
        <w:adjustRightInd w:val="0"/>
        <w:spacing w:after="0" w:line="322" w:lineRule="exact"/>
        <w:ind w:left="142"/>
        <w:rPr>
          <w:rFonts w:ascii="Times New Roman" w:hAnsi="Times New Roman"/>
          <w:spacing w:val="-3"/>
          <w:sz w:val="28"/>
          <w:szCs w:val="28"/>
          <w:u w:val="single"/>
        </w:rPr>
      </w:pPr>
      <w:hyperlink r:id="rId12" w:history="1">
        <w:r w:rsidR="00782172" w:rsidRPr="006F7B2D">
          <w:rPr>
            <w:rStyle w:val="af3"/>
            <w:rFonts w:ascii="Times New Roman" w:hAnsi="Times New Roman"/>
            <w:spacing w:val="-3"/>
            <w:sz w:val="28"/>
            <w:szCs w:val="28"/>
            <w:lang w:val="en-US"/>
          </w:rPr>
          <w:t>http</w:t>
        </w:r>
        <w:r w:rsidR="00782172" w:rsidRPr="006F7B2D">
          <w:rPr>
            <w:rStyle w:val="af3"/>
            <w:rFonts w:ascii="Times New Roman" w:hAnsi="Times New Roman"/>
            <w:spacing w:val="-3"/>
            <w:sz w:val="28"/>
            <w:szCs w:val="28"/>
          </w:rPr>
          <w:t>://</w:t>
        </w:r>
        <w:proofErr w:type="spellStart"/>
        <w:r w:rsidR="00782172" w:rsidRPr="006F7B2D">
          <w:rPr>
            <w:rStyle w:val="af3"/>
            <w:rFonts w:ascii="Times New Roman" w:hAnsi="Times New Roman"/>
            <w:spacing w:val="-3"/>
            <w:sz w:val="28"/>
            <w:szCs w:val="28"/>
            <w:lang w:val="en-US"/>
          </w:rPr>
          <w:t>lLb</w:t>
        </w:r>
        <w:proofErr w:type="spellEnd"/>
        <w:r w:rsidR="00782172" w:rsidRPr="006F7B2D">
          <w:rPr>
            <w:rStyle w:val="af3"/>
            <w:rFonts w:ascii="Times New Roman" w:hAnsi="Times New Roman"/>
            <w:spacing w:val="-3"/>
            <w:sz w:val="28"/>
            <w:szCs w:val="28"/>
          </w:rPr>
          <w:t>.</w:t>
        </w:r>
        <w:proofErr w:type="spellStart"/>
        <w:r w:rsidR="00782172" w:rsidRPr="006F7B2D">
          <w:rPr>
            <w:rStyle w:val="af3"/>
            <w:rFonts w:ascii="Times New Roman" w:hAnsi="Times New Roman"/>
            <w:spacing w:val="-3"/>
            <w:sz w:val="28"/>
            <w:szCs w:val="28"/>
            <w:lang w:val="en-US"/>
          </w:rPr>
          <w:t>sportedu</w:t>
        </w:r>
        <w:proofErr w:type="spellEnd"/>
        <w:r w:rsidR="00782172" w:rsidRPr="006F7B2D">
          <w:rPr>
            <w:rStyle w:val="af3"/>
            <w:rFonts w:ascii="Times New Roman" w:hAnsi="Times New Roman"/>
            <w:spacing w:val="-3"/>
            <w:sz w:val="28"/>
            <w:szCs w:val="28"/>
          </w:rPr>
          <w:t>.</w:t>
        </w:r>
        <w:proofErr w:type="spellStart"/>
        <w:r w:rsidR="00782172" w:rsidRPr="006F7B2D">
          <w:rPr>
            <w:rStyle w:val="af3"/>
            <w:rFonts w:ascii="Times New Roman" w:hAnsi="Times New Roman"/>
            <w:spacing w:val="-3"/>
            <w:sz w:val="28"/>
            <w:szCs w:val="28"/>
            <w:lang w:val="en-US"/>
          </w:rPr>
          <w:t>ru</w:t>
        </w:r>
        <w:proofErr w:type="spellEnd"/>
        <w:r w:rsidR="00782172" w:rsidRPr="006F7B2D">
          <w:rPr>
            <w:rStyle w:val="af3"/>
            <w:rFonts w:ascii="Times New Roman" w:hAnsi="Times New Roman"/>
            <w:spacing w:val="-3"/>
            <w:sz w:val="28"/>
            <w:szCs w:val="28"/>
          </w:rPr>
          <w:t>/</w:t>
        </w:r>
        <w:r w:rsidR="00782172" w:rsidRPr="006F7B2D">
          <w:rPr>
            <w:rStyle w:val="af3"/>
            <w:rFonts w:ascii="Times New Roman" w:hAnsi="Times New Roman"/>
            <w:spacing w:val="-3"/>
            <w:sz w:val="28"/>
            <w:szCs w:val="28"/>
            <w:lang w:val="en-US"/>
          </w:rPr>
          <w:t>press</w:t>
        </w:r>
        <w:r w:rsidR="00782172" w:rsidRPr="006F7B2D">
          <w:rPr>
            <w:rStyle w:val="af3"/>
            <w:rFonts w:ascii="Times New Roman" w:hAnsi="Times New Roman"/>
            <w:spacing w:val="-3"/>
            <w:sz w:val="28"/>
            <w:szCs w:val="28"/>
          </w:rPr>
          <w:t>/</w:t>
        </w:r>
        <w:proofErr w:type="spellStart"/>
        <w:r w:rsidR="00782172" w:rsidRPr="006F7B2D">
          <w:rPr>
            <w:rStyle w:val="af3"/>
            <w:rFonts w:ascii="Times New Roman" w:hAnsi="Times New Roman"/>
            <w:spacing w:val="-3"/>
            <w:sz w:val="28"/>
            <w:szCs w:val="28"/>
            <w:lang w:val="en-US"/>
          </w:rPr>
          <w:t>tpfk</w:t>
        </w:r>
        <w:proofErr w:type="spellEnd"/>
        <w:r w:rsidR="00782172" w:rsidRPr="006F7B2D">
          <w:rPr>
            <w:rStyle w:val="af3"/>
            <w:rFonts w:ascii="Times New Roman" w:hAnsi="Times New Roman"/>
            <w:spacing w:val="-3"/>
            <w:sz w:val="28"/>
            <w:szCs w:val="28"/>
          </w:rPr>
          <w:t>|/</w:t>
        </w:r>
      </w:hyperlink>
    </w:p>
    <w:p w14:paraId="07EFB715" w14:textId="77777777" w:rsidR="00782172" w:rsidRPr="00782172" w:rsidRDefault="00BF21BD" w:rsidP="00782172">
      <w:pPr>
        <w:widowControl w:val="0"/>
        <w:shd w:val="clear" w:color="auto" w:fill="FFFFFF"/>
        <w:tabs>
          <w:tab w:val="left" w:pos="142"/>
        </w:tabs>
        <w:autoSpaceDE w:val="0"/>
        <w:autoSpaceDN w:val="0"/>
        <w:adjustRightInd w:val="0"/>
        <w:spacing w:after="0" w:line="322" w:lineRule="exact"/>
        <w:ind w:left="142"/>
        <w:rPr>
          <w:rFonts w:ascii="Times New Roman" w:hAnsi="Times New Roman"/>
          <w:color w:val="000000"/>
          <w:spacing w:val="-23"/>
          <w:sz w:val="28"/>
          <w:szCs w:val="28"/>
        </w:rPr>
      </w:pPr>
      <w:hyperlink r:id="rId13" w:history="1">
        <w:r w:rsidR="00782172" w:rsidRPr="006F7B2D">
          <w:rPr>
            <w:rStyle w:val="af3"/>
            <w:rFonts w:ascii="Times New Roman" w:hAnsi="Times New Roman"/>
            <w:spacing w:val="-23"/>
            <w:sz w:val="28"/>
            <w:szCs w:val="28"/>
            <w:lang w:val="en-US"/>
          </w:rPr>
          <w:t>http</w:t>
        </w:r>
        <w:r w:rsidR="00782172" w:rsidRPr="006F7B2D">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fizkultura</w:t>
        </w:r>
        <w:proofErr w:type="spellEnd"/>
        <w:r w:rsidR="00782172" w:rsidRPr="006F7B2D">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na</w:t>
        </w:r>
        <w:proofErr w:type="spellEnd"/>
        <w:r w:rsidR="00782172" w:rsidRPr="006F7B2D">
          <w:rPr>
            <w:rStyle w:val="af3"/>
            <w:rFonts w:ascii="Times New Roman" w:hAnsi="Times New Roman"/>
            <w:spacing w:val="-23"/>
            <w:sz w:val="28"/>
            <w:szCs w:val="28"/>
          </w:rPr>
          <w:t>5.</w:t>
        </w:r>
        <w:proofErr w:type="spellStart"/>
        <w:r w:rsidR="00782172" w:rsidRPr="006F7B2D">
          <w:rPr>
            <w:rStyle w:val="af3"/>
            <w:rFonts w:ascii="Times New Roman" w:hAnsi="Times New Roman"/>
            <w:spacing w:val="-23"/>
            <w:sz w:val="28"/>
            <w:szCs w:val="28"/>
            <w:lang w:val="en-US"/>
          </w:rPr>
          <w:t>ru</w:t>
        </w:r>
        <w:proofErr w:type="spellEnd"/>
        <w:r w:rsidR="00782172" w:rsidRPr="006F7B2D">
          <w:rPr>
            <w:rStyle w:val="af3"/>
            <w:rFonts w:ascii="Times New Roman" w:hAnsi="Times New Roman"/>
            <w:spacing w:val="-23"/>
            <w:sz w:val="28"/>
            <w:szCs w:val="28"/>
          </w:rPr>
          <w:t>/</w:t>
        </w:r>
      </w:hyperlink>
    </w:p>
    <w:p w14:paraId="124F6424" w14:textId="77777777" w:rsidR="00EC0D4F" w:rsidRPr="00782172" w:rsidRDefault="00BF21BD" w:rsidP="00782172">
      <w:pPr>
        <w:widowControl w:val="0"/>
        <w:shd w:val="clear" w:color="auto" w:fill="FFFFFF"/>
        <w:tabs>
          <w:tab w:val="left" w:pos="142"/>
        </w:tabs>
        <w:autoSpaceDE w:val="0"/>
        <w:autoSpaceDN w:val="0"/>
        <w:adjustRightInd w:val="0"/>
        <w:spacing w:after="0" w:line="322" w:lineRule="exact"/>
        <w:ind w:left="142"/>
        <w:rPr>
          <w:rFonts w:ascii="Times New Roman" w:hAnsi="Times New Roman"/>
          <w:color w:val="000000"/>
          <w:spacing w:val="-23"/>
          <w:sz w:val="28"/>
          <w:szCs w:val="28"/>
        </w:rPr>
      </w:pPr>
      <w:hyperlink r:id="rId14" w:history="1">
        <w:r w:rsidR="00782172" w:rsidRPr="006F7B2D">
          <w:rPr>
            <w:rStyle w:val="af3"/>
            <w:rFonts w:ascii="Times New Roman" w:hAnsi="Times New Roman"/>
            <w:spacing w:val="-23"/>
            <w:sz w:val="28"/>
            <w:szCs w:val="28"/>
            <w:lang w:val="en-US"/>
          </w:rPr>
          <w:t>http</w:t>
        </w:r>
        <w:r w:rsidR="00782172" w:rsidRPr="00782172">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nsportal</w:t>
        </w:r>
        <w:proofErr w:type="spellEnd"/>
        <w:r w:rsidR="00782172" w:rsidRPr="00782172">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ru</w:t>
        </w:r>
        <w:proofErr w:type="spellEnd"/>
        <w:r w:rsidR="00782172" w:rsidRPr="00782172">
          <w:rPr>
            <w:rStyle w:val="af3"/>
            <w:rFonts w:ascii="Times New Roman" w:hAnsi="Times New Roman"/>
            <w:spacing w:val="-23"/>
            <w:sz w:val="28"/>
            <w:szCs w:val="28"/>
          </w:rPr>
          <w:t>/</w:t>
        </w:r>
      </w:hyperlink>
    </w:p>
    <w:p w14:paraId="0AC185CF" w14:textId="77777777" w:rsidR="00782172" w:rsidRPr="00DA458D" w:rsidRDefault="00BF21BD" w:rsidP="00782172">
      <w:pPr>
        <w:widowControl w:val="0"/>
        <w:shd w:val="clear" w:color="auto" w:fill="FFFFFF"/>
        <w:tabs>
          <w:tab w:val="left" w:pos="142"/>
        </w:tabs>
        <w:autoSpaceDE w:val="0"/>
        <w:autoSpaceDN w:val="0"/>
        <w:adjustRightInd w:val="0"/>
        <w:spacing w:after="0" w:line="322" w:lineRule="exact"/>
        <w:ind w:left="142"/>
        <w:rPr>
          <w:rFonts w:ascii="Times New Roman" w:hAnsi="Times New Roman"/>
          <w:color w:val="000000"/>
          <w:spacing w:val="-23"/>
          <w:sz w:val="28"/>
          <w:szCs w:val="28"/>
        </w:rPr>
      </w:pPr>
      <w:hyperlink r:id="rId15" w:history="1">
        <w:r w:rsidR="00782172" w:rsidRPr="006F7B2D">
          <w:rPr>
            <w:rStyle w:val="af3"/>
            <w:rFonts w:ascii="Times New Roman" w:hAnsi="Times New Roman"/>
            <w:spacing w:val="-23"/>
            <w:sz w:val="28"/>
            <w:szCs w:val="28"/>
            <w:lang w:val="en-US"/>
          </w:rPr>
          <w:t>http</w:t>
        </w:r>
        <w:r w:rsidR="00782172" w:rsidRPr="00DA458D">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pculture</w:t>
        </w:r>
        <w:proofErr w:type="spellEnd"/>
        <w:r w:rsidR="00782172" w:rsidRPr="00DA458D">
          <w:rPr>
            <w:rStyle w:val="af3"/>
            <w:rFonts w:ascii="Times New Roman" w:hAnsi="Times New Roman"/>
            <w:spacing w:val="-23"/>
            <w:sz w:val="28"/>
            <w:szCs w:val="28"/>
          </w:rPr>
          <w:t>.</w:t>
        </w:r>
        <w:proofErr w:type="spellStart"/>
        <w:r w:rsidR="00782172" w:rsidRPr="006F7B2D">
          <w:rPr>
            <w:rStyle w:val="af3"/>
            <w:rFonts w:ascii="Times New Roman" w:hAnsi="Times New Roman"/>
            <w:spacing w:val="-23"/>
            <w:sz w:val="28"/>
            <w:szCs w:val="28"/>
            <w:lang w:val="en-US"/>
          </w:rPr>
          <w:t>ru</w:t>
        </w:r>
        <w:proofErr w:type="spellEnd"/>
        <w:r w:rsidR="00782172" w:rsidRPr="00DA458D">
          <w:rPr>
            <w:rStyle w:val="af3"/>
            <w:rFonts w:ascii="Times New Roman" w:hAnsi="Times New Roman"/>
            <w:spacing w:val="-23"/>
            <w:sz w:val="28"/>
            <w:szCs w:val="28"/>
          </w:rPr>
          <w:t>/</w:t>
        </w:r>
      </w:hyperlink>
    </w:p>
    <w:p w14:paraId="3D3709AD" w14:textId="77777777" w:rsidR="00782172" w:rsidRPr="003B5C96" w:rsidRDefault="00BF21BD" w:rsidP="00782172">
      <w:pPr>
        <w:spacing w:line="240" w:lineRule="auto"/>
        <w:rPr>
          <w:rFonts w:ascii="Times New Roman" w:hAnsi="Times New Roman" w:cs="Times New Roman"/>
          <w:sz w:val="28"/>
          <w:szCs w:val="28"/>
        </w:rPr>
      </w:pPr>
      <w:hyperlink r:id="rId16" w:history="1">
        <w:r w:rsidR="00782172" w:rsidRPr="003B5C96">
          <w:rPr>
            <w:rStyle w:val="af3"/>
            <w:rFonts w:ascii="Times New Roman" w:hAnsi="Times New Roman" w:cs="Times New Roman"/>
            <w:sz w:val="28"/>
            <w:szCs w:val="28"/>
          </w:rPr>
          <w:t>http://www.vniifk.ru/</w:t>
        </w:r>
      </w:hyperlink>
      <w:r w:rsidR="00782172" w:rsidRPr="003B5C96">
        <w:rPr>
          <w:rFonts w:ascii="Times New Roman" w:hAnsi="Times New Roman" w:cs="Times New Roman"/>
          <w:sz w:val="28"/>
          <w:szCs w:val="28"/>
        </w:rPr>
        <w:t xml:space="preserve"> – сайт Всероссийского НИИ физкультуры и спорта;</w:t>
      </w:r>
    </w:p>
    <w:p w14:paraId="037B0386" w14:textId="77777777" w:rsidR="00782172" w:rsidRPr="003B5C96" w:rsidRDefault="00BF21BD" w:rsidP="00782172">
      <w:pPr>
        <w:spacing w:line="240" w:lineRule="auto"/>
        <w:rPr>
          <w:rFonts w:ascii="Times New Roman" w:hAnsi="Times New Roman" w:cs="Times New Roman"/>
          <w:sz w:val="28"/>
          <w:szCs w:val="28"/>
        </w:rPr>
      </w:pPr>
      <w:hyperlink r:id="rId17" w:history="1">
        <w:r w:rsidR="00782172" w:rsidRPr="003B5C96">
          <w:rPr>
            <w:rStyle w:val="af3"/>
            <w:rFonts w:ascii="Times New Roman" w:hAnsi="Times New Roman" w:cs="Times New Roman"/>
            <w:sz w:val="28"/>
            <w:szCs w:val="28"/>
          </w:rPr>
          <w:t>http://www.profsport.ru/</w:t>
        </w:r>
      </w:hyperlink>
      <w:r w:rsidR="00782172" w:rsidRPr="003B5C96">
        <w:rPr>
          <w:rFonts w:ascii="Times New Roman" w:hAnsi="Times New Roman" w:cs="Times New Roman"/>
          <w:sz w:val="28"/>
          <w:szCs w:val="28"/>
        </w:rPr>
        <w:t xml:space="preserve"> – Учреждение Московской Федерации профсоюзов «Центр физкультуры и спорта»;</w:t>
      </w:r>
    </w:p>
    <w:p w14:paraId="2142DEB5" w14:textId="77777777" w:rsidR="00782172" w:rsidRPr="003B5C96" w:rsidRDefault="00BF21BD" w:rsidP="00782172">
      <w:pPr>
        <w:spacing w:line="240" w:lineRule="auto"/>
        <w:rPr>
          <w:rFonts w:ascii="Times New Roman" w:hAnsi="Times New Roman" w:cs="Times New Roman"/>
          <w:sz w:val="28"/>
          <w:szCs w:val="28"/>
        </w:rPr>
      </w:pPr>
      <w:hyperlink r:id="rId18" w:history="1">
        <w:r w:rsidR="00782172" w:rsidRPr="003B5C96">
          <w:rPr>
            <w:rStyle w:val="af3"/>
            <w:rFonts w:ascii="Times New Roman" w:hAnsi="Times New Roman" w:cs="Times New Roman"/>
            <w:sz w:val="28"/>
            <w:szCs w:val="28"/>
          </w:rPr>
          <w:t>http://www.fismag.ru/</w:t>
        </w:r>
      </w:hyperlink>
      <w:r w:rsidR="00782172" w:rsidRPr="003B5C96">
        <w:rPr>
          <w:rFonts w:ascii="Times New Roman" w:hAnsi="Times New Roman" w:cs="Times New Roman"/>
          <w:sz w:val="28"/>
          <w:szCs w:val="28"/>
        </w:rPr>
        <w:t xml:space="preserve"> – сайт журнала Физкультура и спорт;</w:t>
      </w:r>
    </w:p>
    <w:p w14:paraId="1D6693FB" w14:textId="77777777" w:rsidR="00782172" w:rsidRPr="003B5C96" w:rsidRDefault="00BF21BD" w:rsidP="00782172">
      <w:pPr>
        <w:spacing w:line="240" w:lineRule="auto"/>
        <w:rPr>
          <w:rFonts w:ascii="Times New Roman" w:hAnsi="Times New Roman" w:cs="Times New Roman"/>
          <w:sz w:val="28"/>
          <w:szCs w:val="28"/>
        </w:rPr>
      </w:pPr>
      <w:hyperlink r:id="rId19" w:history="1">
        <w:r w:rsidR="00782172" w:rsidRPr="003B5C96">
          <w:rPr>
            <w:rStyle w:val="af3"/>
            <w:rFonts w:ascii="Times New Roman" w:hAnsi="Times New Roman" w:cs="Times New Roman"/>
            <w:sz w:val="28"/>
            <w:szCs w:val="28"/>
          </w:rPr>
          <w:t>http://www.sport-express.ru/</w:t>
        </w:r>
      </w:hyperlink>
      <w:r w:rsidR="00782172" w:rsidRPr="003B5C96">
        <w:rPr>
          <w:rFonts w:ascii="Times New Roman" w:hAnsi="Times New Roman" w:cs="Times New Roman"/>
          <w:sz w:val="28"/>
          <w:szCs w:val="28"/>
        </w:rPr>
        <w:t xml:space="preserve"> – газета Спорт-экспресс;</w:t>
      </w:r>
    </w:p>
    <w:p w14:paraId="0347CFF1" w14:textId="77777777" w:rsidR="00782172" w:rsidRPr="003B5C96" w:rsidRDefault="00BF21BD" w:rsidP="00782172">
      <w:pPr>
        <w:spacing w:line="240" w:lineRule="auto"/>
        <w:rPr>
          <w:rFonts w:ascii="Times New Roman" w:hAnsi="Times New Roman" w:cs="Times New Roman"/>
          <w:color w:val="000000"/>
          <w:spacing w:val="-7"/>
          <w:sz w:val="28"/>
          <w:szCs w:val="28"/>
          <w:u w:val="single"/>
        </w:rPr>
      </w:pPr>
      <w:hyperlink r:id="rId20" w:history="1">
        <w:r w:rsidR="00782172" w:rsidRPr="003B5C96">
          <w:rPr>
            <w:rStyle w:val="af3"/>
            <w:rFonts w:ascii="Times New Roman" w:hAnsi="Times New Roman" w:cs="Times New Roman"/>
            <w:sz w:val="28"/>
            <w:szCs w:val="28"/>
          </w:rPr>
          <w:t>http://www.fiziolive.ru/html/fiz/statii/prophylaxis_traumatism.htm</w:t>
        </w:r>
      </w:hyperlink>
    </w:p>
    <w:p w14:paraId="7500F629" w14:textId="77777777" w:rsidR="00520FB7" w:rsidRPr="00E76984" w:rsidRDefault="00520FB7" w:rsidP="00520FB7">
      <w:pPr>
        <w:autoSpaceDE w:val="0"/>
        <w:autoSpaceDN w:val="0"/>
        <w:adjustRightInd w:val="0"/>
        <w:spacing w:after="0" w:line="240" w:lineRule="auto"/>
        <w:jc w:val="center"/>
        <w:rPr>
          <w:rFonts w:ascii="Times New Roman" w:hAnsi="Times New Roman"/>
          <w:b/>
          <w:bCs/>
          <w:color w:val="000000"/>
          <w:sz w:val="28"/>
          <w:szCs w:val="28"/>
        </w:rPr>
      </w:pPr>
    </w:p>
    <w:p w14:paraId="40F08A25"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66F07299"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31694A86"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2F5CC295"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14A1A80C"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18B886A4"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7A11F07B"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1D4393A6" w14:textId="77777777" w:rsidR="00D1561F" w:rsidRDefault="00D1561F" w:rsidP="00773160">
      <w:pPr>
        <w:autoSpaceDE w:val="0"/>
        <w:autoSpaceDN w:val="0"/>
        <w:adjustRightInd w:val="0"/>
        <w:spacing w:after="0" w:line="240" w:lineRule="auto"/>
        <w:jc w:val="both"/>
        <w:rPr>
          <w:rFonts w:ascii="Times New Roman" w:hAnsi="Times New Roman"/>
          <w:b/>
          <w:bCs/>
          <w:color w:val="000000"/>
          <w:sz w:val="28"/>
          <w:szCs w:val="28"/>
        </w:rPr>
      </w:pPr>
    </w:p>
    <w:p w14:paraId="44840F9C" w14:textId="77777777" w:rsidR="00D1561F" w:rsidRDefault="00D1561F" w:rsidP="00773160">
      <w:pPr>
        <w:autoSpaceDE w:val="0"/>
        <w:autoSpaceDN w:val="0"/>
        <w:adjustRightInd w:val="0"/>
        <w:spacing w:after="0" w:line="240" w:lineRule="auto"/>
        <w:jc w:val="both"/>
        <w:rPr>
          <w:rFonts w:ascii="Times New Roman" w:hAnsi="Times New Roman"/>
          <w:b/>
          <w:bCs/>
          <w:color w:val="000000"/>
          <w:sz w:val="28"/>
          <w:szCs w:val="28"/>
        </w:rPr>
      </w:pPr>
    </w:p>
    <w:p w14:paraId="1957B861" w14:textId="77777777" w:rsidR="00D1561F" w:rsidRDefault="00D1561F" w:rsidP="00773160">
      <w:pPr>
        <w:autoSpaceDE w:val="0"/>
        <w:autoSpaceDN w:val="0"/>
        <w:adjustRightInd w:val="0"/>
        <w:spacing w:after="0" w:line="240" w:lineRule="auto"/>
        <w:jc w:val="both"/>
        <w:rPr>
          <w:rFonts w:ascii="Times New Roman" w:hAnsi="Times New Roman"/>
          <w:b/>
          <w:bCs/>
          <w:color w:val="000000"/>
          <w:sz w:val="28"/>
          <w:szCs w:val="28"/>
        </w:rPr>
      </w:pPr>
    </w:p>
    <w:p w14:paraId="55491982" w14:textId="77777777" w:rsidR="00520FB7" w:rsidRDefault="00520FB7" w:rsidP="00773160">
      <w:pPr>
        <w:autoSpaceDE w:val="0"/>
        <w:autoSpaceDN w:val="0"/>
        <w:adjustRightInd w:val="0"/>
        <w:spacing w:after="0" w:line="240" w:lineRule="auto"/>
        <w:jc w:val="both"/>
        <w:rPr>
          <w:rFonts w:ascii="Times New Roman" w:hAnsi="Times New Roman"/>
          <w:b/>
          <w:bCs/>
          <w:color w:val="000000"/>
          <w:sz w:val="28"/>
          <w:szCs w:val="28"/>
        </w:rPr>
      </w:pPr>
    </w:p>
    <w:p w14:paraId="706479DF" w14:textId="77777777" w:rsidR="00D1561F" w:rsidRDefault="00D1561F" w:rsidP="00773160">
      <w:pPr>
        <w:autoSpaceDE w:val="0"/>
        <w:autoSpaceDN w:val="0"/>
        <w:adjustRightInd w:val="0"/>
        <w:spacing w:after="0" w:line="240" w:lineRule="auto"/>
        <w:jc w:val="both"/>
        <w:rPr>
          <w:rFonts w:ascii="Times New Roman" w:hAnsi="Times New Roman"/>
          <w:b/>
          <w:bCs/>
          <w:color w:val="000000"/>
          <w:sz w:val="28"/>
          <w:szCs w:val="28"/>
        </w:rPr>
      </w:pPr>
    </w:p>
    <w:p w14:paraId="59A4648F" w14:textId="77777777" w:rsidR="00781C25" w:rsidRDefault="00781C25" w:rsidP="00773160">
      <w:pPr>
        <w:autoSpaceDE w:val="0"/>
        <w:autoSpaceDN w:val="0"/>
        <w:adjustRightInd w:val="0"/>
        <w:spacing w:after="0" w:line="240" w:lineRule="auto"/>
        <w:jc w:val="both"/>
        <w:rPr>
          <w:rFonts w:ascii="Times New Roman" w:hAnsi="Times New Roman"/>
          <w:b/>
          <w:bCs/>
          <w:color w:val="000000"/>
          <w:sz w:val="28"/>
          <w:szCs w:val="28"/>
        </w:rPr>
      </w:pPr>
    </w:p>
    <w:p w14:paraId="12B2A83B" w14:textId="77777777" w:rsidR="00D1561F" w:rsidRDefault="00D1561F" w:rsidP="00773160">
      <w:pPr>
        <w:autoSpaceDE w:val="0"/>
        <w:autoSpaceDN w:val="0"/>
        <w:adjustRightInd w:val="0"/>
        <w:spacing w:after="0" w:line="240" w:lineRule="auto"/>
        <w:jc w:val="both"/>
        <w:rPr>
          <w:rFonts w:ascii="Times New Roman" w:hAnsi="Times New Roman"/>
          <w:b/>
          <w:bCs/>
          <w:color w:val="000000"/>
          <w:sz w:val="28"/>
          <w:szCs w:val="28"/>
        </w:rPr>
      </w:pPr>
    </w:p>
    <w:p w14:paraId="6AEC9096" w14:textId="77777777" w:rsidR="0015724A" w:rsidRDefault="0015724A" w:rsidP="00773160">
      <w:pPr>
        <w:autoSpaceDE w:val="0"/>
        <w:autoSpaceDN w:val="0"/>
        <w:adjustRightInd w:val="0"/>
        <w:spacing w:after="0" w:line="240" w:lineRule="auto"/>
        <w:jc w:val="both"/>
        <w:rPr>
          <w:rFonts w:ascii="Times New Roman" w:hAnsi="Times New Roman"/>
          <w:b/>
          <w:bCs/>
          <w:color w:val="000000"/>
          <w:sz w:val="28"/>
          <w:szCs w:val="28"/>
        </w:rPr>
      </w:pPr>
    </w:p>
    <w:p w14:paraId="1073AA54" w14:textId="77777777" w:rsidR="00781C25" w:rsidRDefault="00781C25" w:rsidP="0015724A">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br w:type="page"/>
      </w:r>
    </w:p>
    <w:p w14:paraId="405A1848" w14:textId="77777777" w:rsidR="0015724A" w:rsidRPr="00E76984" w:rsidRDefault="0015724A" w:rsidP="0015724A">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ЛИСТ ИЗМЕНЕНИЙ И ДОПОЛНЕНИЙ, ВНЕСЕННЫХ</w:t>
      </w:r>
    </w:p>
    <w:p w14:paraId="5B624BBC" w14:textId="77777777" w:rsidR="0015724A" w:rsidRPr="00E76984" w:rsidRDefault="0015724A" w:rsidP="0015724A">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В РАБОЧУЮ ПРОГРАММУ</w:t>
      </w:r>
    </w:p>
    <w:p w14:paraId="6500535F" w14:textId="77777777" w:rsidR="0015724A" w:rsidRDefault="0015724A" w:rsidP="0015724A">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4791"/>
      </w:tblGrid>
      <w:tr w:rsidR="0015724A" w:rsidRPr="00EC68EA" w14:paraId="17AE73D0" w14:textId="77777777" w:rsidTr="005075C5">
        <w:tc>
          <w:tcPr>
            <w:tcW w:w="10137" w:type="dxa"/>
            <w:gridSpan w:val="2"/>
            <w:shd w:val="clear" w:color="auto" w:fill="auto"/>
          </w:tcPr>
          <w:p w14:paraId="588B48D0"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 изменения, дата внесения изменения; № страницы с изменением;</w:t>
            </w:r>
          </w:p>
          <w:p w14:paraId="72754394"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p>
        </w:tc>
      </w:tr>
      <w:tr w:rsidR="0015724A" w:rsidRPr="00EC68EA" w14:paraId="21069E13" w14:textId="77777777" w:rsidTr="005075C5">
        <w:tc>
          <w:tcPr>
            <w:tcW w:w="5068" w:type="dxa"/>
            <w:shd w:val="clear" w:color="auto" w:fill="auto"/>
          </w:tcPr>
          <w:p w14:paraId="1A9DAD89" w14:textId="77777777" w:rsidR="0015724A" w:rsidRPr="00EC68EA" w:rsidRDefault="0015724A" w:rsidP="005075C5">
            <w:pPr>
              <w:autoSpaceDE w:val="0"/>
              <w:autoSpaceDN w:val="0"/>
              <w:adjustRightInd w:val="0"/>
              <w:spacing w:after="0" w:line="240" w:lineRule="auto"/>
              <w:jc w:val="center"/>
              <w:rPr>
                <w:rFonts w:ascii="Times New Roman" w:hAnsi="Times New Roman"/>
                <w:color w:val="000000"/>
                <w:sz w:val="28"/>
                <w:szCs w:val="28"/>
              </w:rPr>
            </w:pPr>
            <w:r w:rsidRPr="00EC68EA">
              <w:rPr>
                <w:rFonts w:ascii="Times New Roman" w:hAnsi="Times New Roman"/>
                <w:b/>
                <w:bCs/>
                <w:color w:val="000000"/>
                <w:sz w:val="28"/>
                <w:szCs w:val="28"/>
              </w:rPr>
              <w:t>БЫЛО</w:t>
            </w:r>
          </w:p>
        </w:tc>
        <w:tc>
          <w:tcPr>
            <w:tcW w:w="5069" w:type="dxa"/>
            <w:shd w:val="clear" w:color="auto" w:fill="auto"/>
          </w:tcPr>
          <w:p w14:paraId="2E171260" w14:textId="77777777" w:rsidR="0015724A" w:rsidRPr="00EC68EA" w:rsidRDefault="0015724A" w:rsidP="005075C5">
            <w:pPr>
              <w:autoSpaceDE w:val="0"/>
              <w:autoSpaceDN w:val="0"/>
              <w:adjustRightInd w:val="0"/>
              <w:spacing w:after="0" w:line="240" w:lineRule="auto"/>
              <w:jc w:val="center"/>
              <w:rPr>
                <w:rFonts w:ascii="Times New Roman" w:hAnsi="Times New Roman"/>
                <w:b/>
                <w:bCs/>
                <w:color w:val="000000"/>
                <w:sz w:val="28"/>
                <w:szCs w:val="28"/>
              </w:rPr>
            </w:pPr>
            <w:r w:rsidRPr="00EC68EA">
              <w:rPr>
                <w:rFonts w:ascii="Times New Roman" w:hAnsi="Times New Roman"/>
                <w:b/>
                <w:bCs/>
                <w:color w:val="000000"/>
                <w:sz w:val="28"/>
                <w:szCs w:val="28"/>
              </w:rPr>
              <w:t>СТАЛО</w:t>
            </w:r>
          </w:p>
          <w:p w14:paraId="4628A9CB"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p>
        </w:tc>
      </w:tr>
      <w:tr w:rsidR="0015724A" w:rsidRPr="00EC68EA" w14:paraId="230F445E" w14:textId="77777777" w:rsidTr="005075C5">
        <w:tc>
          <w:tcPr>
            <w:tcW w:w="10137" w:type="dxa"/>
            <w:gridSpan w:val="2"/>
            <w:shd w:val="clear" w:color="auto" w:fill="auto"/>
          </w:tcPr>
          <w:p w14:paraId="15EB03C4"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Основание:</w:t>
            </w:r>
          </w:p>
          <w:p w14:paraId="73FC26E7"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p>
          <w:p w14:paraId="2B6D6EAB" w14:textId="77777777" w:rsidR="0015724A" w:rsidRPr="00EC68EA" w:rsidRDefault="0015724A" w:rsidP="005075C5">
            <w:pPr>
              <w:autoSpaceDE w:val="0"/>
              <w:autoSpaceDN w:val="0"/>
              <w:adjustRightInd w:val="0"/>
              <w:spacing w:after="0" w:line="240" w:lineRule="auto"/>
              <w:jc w:val="both"/>
              <w:rPr>
                <w:rFonts w:ascii="Times New Roman" w:hAnsi="Times New Roman"/>
                <w:color w:val="000000"/>
                <w:sz w:val="28"/>
                <w:szCs w:val="28"/>
              </w:rPr>
            </w:pPr>
            <w:r w:rsidRPr="00EC68EA">
              <w:rPr>
                <w:rFonts w:ascii="Times New Roman" w:hAnsi="Times New Roman"/>
                <w:color w:val="000000"/>
                <w:sz w:val="28"/>
                <w:szCs w:val="28"/>
              </w:rPr>
              <w:t>Подпись лица внесшего изменения</w:t>
            </w:r>
          </w:p>
          <w:p w14:paraId="203B6E9D" w14:textId="77777777" w:rsidR="0015724A" w:rsidRPr="00EC68EA" w:rsidRDefault="0015724A" w:rsidP="005075C5">
            <w:pPr>
              <w:autoSpaceDE w:val="0"/>
              <w:autoSpaceDN w:val="0"/>
              <w:adjustRightInd w:val="0"/>
              <w:spacing w:after="0" w:line="240" w:lineRule="auto"/>
              <w:jc w:val="center"/>
              <w:rPr>
                <w:rFonts w:ascii="Times New Roman" w:hAnsi="Times New Roman"/>
                <w:color w:val="000000"/>
                <w:sz w:val="28"/>
                <w:szCs w:val="28"/>
              </w:rPr>
            </w:pPr>
          </w:p>
        </w:tc>
      </w:tr>
    </w:tbl>
    <w:p w14:paraId="1BBEA0FE" w14:textId="77777777" w:rsidR="00327A3E" w:rsidRDefault="00327A3E" w:rsidP="009E404F"/>
    <w:sectPr w:rsidR="00327A3E" w:rsidSect="00A74B15">
      <w:headerReference w:type="default" r:id="rId21"/>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C67BB" w14:textId="77777777" w:rsidR="005E40ED" w:rsidRDefault="005E40ED" w:rsidP="00381E82">
      <w:pPr>
        <w:spacing w:after="0" w:line="240" w:lineRule="auto"/>
      </w:pPr>
      <w:r>
        <w:separator/>
      </w:r>
    </w:p>
  </w:endnote>
  <w:endnote w:type="continuationSeparator" w:id="0">
    <w:p w14:paraId="4828D6CF" w14:textId="77777777" w:rsidR="005E40ED" w:rsidRDefault="005E40ED" w:rsidP="00381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35493"/>
      <w:docPartObj>
        <w:docPartGallery w:val="Page Numbers (Bottom of Page)"/>
        <w:docPartUnique/>
      </w:docPartObj>
    </w:sdtPr>
    <w:sdtEndPr/>
    <w:sdtContent>
      <w:p w14:paraId="7354AF41" w14:textId="77777777" w:rsidR="00781C25" w:rsidRDefault="00384539">
        <w:pPr>
          <w:pStyle w:val="a4"/>
          <w:jc w:val="center"/>
        </w:pPr>
        <w:r>
          <w:fldChar w:fldCharType="begin"/>
        </w:r>
        <w:r w:rsidR="00781C25">
          <w:instrText xml:space="preserve"> PAGE   \* MERGEFORMAT </w:instrText>
        </w:r>
        <w:r>
          <w:fldChar w:fldCharType="separate"/>
        </w:r>
        <w:r w:rsidR="00BF21BD">
          <w:rPr>
            <w:noProof/>
          </w:rPr>
          <w:t>2</w:t>
        </w:r>
        <w:r>
          <w:rPr>
            <w:noProof/>
          </w:rPr>
          <w:fldChar w:fldCharType="end"/>
        </w:r>
      </w:p>
    </w:sdtContent>
  </w:sdt>
  <w:p w14:paraId="12D43971" w14:textId="77777777" w:rsidR="00781C25" w:rsidRDefault="00781C25">
    <w:pPr>
      <w:pStyle w:val="a4"/>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9F524" w14:textId="77777777" w:rsidR="00781C25" w:rsidRDefault="00384539">
    <w:pPr>
      <w:pStyle w:val="a4"/>
      <w:jc w:val="center"/>
    </w:pPr>
    <w:r>
      <w:fldChar w:fldCharType="begin"/>
    </w:r>
    <w:r w:rsidR="00781C25">
      <w:instrText xml:space="preserve"> PAGE   \* MERGEFORMAT </w:instrText>
    </w:r>
    <w:r>
      <w:fldChar w:fldCharType="separate"/>
    </w:r>
    <w:r w:rsidR="00BF21BD">
      <w:rPr>
        <w:noProof/>
      </w:rPr>
      <w:t>28</w:t>
    </w:r>
    <w:r>
      <w:rPr>
        <w:noProof/>
      </w:rPr>
      <w:fldChar w:fldCharType="end"/>
    </w:r>
  </w:p>
  <w:p w14:paraId="5CDE62D5" w14:textId="77777777" w:rsidR="00781C25" w:rsidRDefault="00781C25">
    <w:pPr>
      <w:pStyle w:val="a4"/>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2F7C0" w14:textId="77777777" w:rsidR="005E40ED" w:rsidRDefault="005E40ED" w:rsidP="00381E82">
      <w:pPr>
        <w:spacing w:after="0" w:line="240" w:lineRule="auto"/>
      </w:pPr>
      <w:r>
        <w:separator/>
      </w:r>
    </w:p>
  </w:footnote>
  <w:footnote w:type="continuationSeparator" w:id="0">
    <w:p w14:paraId="529E8F81" w14:textId="77777777" w:rsidR="005E40ED" w:rsidRDefault="005E40ED" w:rsidP="00381E8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31FF4" w14:textId="77777777" w:rsidR="00781C25" w:rsidRPr="00490D48" w:rsidRDefault="00781C25" w:rsidP="00435968">
    <w:pPr>
      <w:pStyle w:val="aa"/>
      <w:jc w:val="center"/>
      <w:rPr>
        <w:sz w:val="28"/>
        <w:szCs w:val="2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2"/>
    <w:multiLevelType w:val="singleLevel"/>
    <w:tmpl w:val="00000002"/>
    <w:name w:val="WW8Num4"/>
    <w:lvl w:ilvl="0">
      <w:start w:val="7"/>
      <w:numFmt w:val="decimal"/>
      <w:lvlText w:val="%1."/>
      <w:lvlJc w:val="left"/>
      <w:pPr>
        <w:tabs>
          <w:tab w:val="num" w:pos="720"/>
        </w:tabs>
        <w:ind w:left="720" w:hanging="360"/>
      </w:pPr>
    </w:lvl>
  </w:abstractNum>
  <w:abstractNum w:abstractNumId="2">
    <w:nsid w:val="00000003"/>
    <w:multiLevelType w:val="singleLevel"/>
    <w:tmpl w:val="00000003"/>
    <w:name w:val="WW8Num6"/>
    <w:lvl w:ilvl="0">
      <w:start w:val="1"/>
      <w:numFmt w:val="decimal"/>
      <w:lvlText w:val="%1."/>
      <w:lvlJc w:val="left"/>
      <w:pPr>
        <w:tabs>
          <w:tab w:val="num" w:pos="720"/>
        </w:tabs>
        <w:ind w:left="720" w:hanging="360"/>
      </w:pPr>
    </w:lvl>
  </w:abstractNum>
  <w:abstractNum w:abstractNumId="3">
    <w:nsid w:val="00000004"/>
    <w:multiLevelType w:val="singleLevel"/>
    <w:tmpl w:val="00000004"/>
    <w:name w:val="WW8Num7"/>
    <w:lvl w:ilvl="0">
      <w:start w:val="1"/>
      <w:numFmt w:val="bullet"/>
      <w:lvlText w:val=""/>
      <w:lvlJc w:val="left"/>
      <w:pPr>
        <w:tabs>
          <w:tab w:val="num" w:pos="360"/>
        </w:tabs>
        <w:ind w:left="360" w:hanging="360"/>
      </w:pPr>
      <w:rPr>
        <w:rFonts w:ascii="Symbol" w:hAnsi="Symbol"/>
        <w:sz w:val="28"/>
      </w:rPr>
    </w:lvl>
  </w:abstractNum>
  <w:abstractNum w:abstractNumId="4">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5">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6">
    <w:nsid w:val="00000007"/>
    <w:multiLevelType w:val="singleLevel"/>
    <w:tmpl w:val="00000007"/>
    <w:name w:val="WW8Num26"/>
    <w:lvl w:ilvl="0">
      <w:start w:val="1"/>
      <w:numFmt w:val="bullet"/>
      <w:lvlText w:val=""/>
      <w:lvlJc w:val="left"/>
      <w:pPr>
        <w:tabs>
          <w:tab w:val="num" w:pos="360"/>
        </w:tabs>
        <w:ind w:left="360" w:hanging="360"/>
      </w:pPr>
      <w:rPr>
        <w:rFonts w:ascii="Symbol" w:hAnsi="Symbol"/>
        <w:sz w:val="28"/>
      </w:rPr>
    </w:lvl>
  </w:abstractNum>
  <w:abstractNum w:abstractNumId="7">
    <w:nsid w:val="00000008"/>
    <w:multiLevelType w:val="singleLevel"/>
    <w:tmpl w:val="00000008"/>
    <w:name w:val="WW8Num30"/>
    <w:lvl w:ilvl="0">
      <w:start w:val="1"/>
      <w:numFmt w:val="bullet"/>
      <w:lvlText w:val=""/>
      <w:lvlJc w:val="left"/>
      <w:pPr>
        <w:tabs>
          <w:tab w:val="num" w:pos="360"/>
        </w:tabs>
        <w:ind w:left="360" w:hanging="360"/>
      </w:pPr>
      <w:rPr>
        <w:rFonts w:ascii="Symbol" w:hAnsi="Symbol"/>
        <w:sz w:val="28"/>
      </w:rPr>
    </w:lvl>
  </w:abstractNum>
  <w:abstractNum w:abstractNumId="8">
    <w:nsid w:val="00000009"/>
    <w:multiLevelType w:val="singleLevel"/>
    <w:tmpl w:val="00000009"/>
    <w:name w:val="WW8Num31"/>
    <w:lvl w:ilvl="0">
      <w:start w:val="1"/>
      <w:numFmt w:val="decimal"/>
      <w:lvlText w:val="%1."/>
      <w:lvlJc w:val="left"/>
      <w:pPr>
        <w:tabs>
          <w:tab w:val="num" w:pos="720"/>
        </w:tabs>
        <w:ind w:left="720" w:hanging="360"/>
      </w:pPr>
    </w:lvl>
  </w:abstractNum>
  <w:abstractNum w:abstractNumId="9">
    <w:nsid w:val="0DFE01A7"/>
    <w:multiLevelType w:val="hybridMultilevel"/>
    <w:tmpl w:val="2DC41E7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237D33"/>
    <w:multiLevelType w:val="hybridMultilevel"/>
    <w:tmpl w:val="DE342E2E"/>
    <w:lvl w:ilvl="0" w:tplc="74D6D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7C167E"/>
    <w:multiLevelType w:val="hybridMultilevel"/>
    <w:tmpl w:val="AFA4CA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C16706A"/>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01D0E56"/>
    <w:multiLevelType w:val="hybridMultilevel"/>
    <w:tmpl w:val="09B2672C"/>
    <w:lvl w:ilvl="0" w:tplc="74D6D22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B921E88"/>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D2D2622"/>
    <w:multiLevelType w:val="hybridMultilevel"/>
    <w:tmpl w:val="235A7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F27A53"/>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D704BC6"/>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9A53756"/>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663FF5"/>
    <w:multiLevelType w:val="hybridMultilevel"/>
    <w:tmpl w:val="AE02134E"/>
    <w:lvl w:ilvl="0" w:tplc="74D6D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F04E24"/>
    <w:multiLevelType w:val="hybridMultilevel"/>
    <w:tmpl w:val="61045B62"/>
    <w:lvl w:ilvl="0" w:tplc="86A01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9"/>
  </w:num>
  <w:num w:numId="4">
    <w:abstractNumId w:val="15"/>
  </w:num>
  <w:num w:numId="5">
    <w:abstractNumId w:val="20"/>
  </w:num>
  <w:num w:numId="6">
    <w:abstractNumId w:val="13"/>
  </w:num>
  <w:num w:numId="7">
    <w:abstractNumId w:val="11"/>
  </w:num>
  <w:num w:numId="8">
    <w:abstractNumId w:val="10"/>
  </w:num>
  <w:num w:numId="9">
    <w:abstractNumId w:val="17"/>
  </w:num>
  <w:num w:numId="10">
    <w:abstractNumId w:val="18"/>
  </w:num>
  <w:num w:numId="11">
    <w:abstractNumId w:val="14"/>
  </w:num>
  <w:num w:numId="12">
    <w:abstractNumId w:val="16"/>
  </w:num>
  <w:num w:numId="13">
    <w:abstractNumId w:val="12"/>
  </w:num>
  <w:num w:numId="1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20829"/>
    <w:rsid w:val="0002063C"/>
    <w:rsid w:val="00060DB6"/>
    <w:rsid w:val="00065A56"/>
    <w:rsid w:val="000C5185"/>
    <w:rsid w:val="000C77E2"/>
    <w:rsid w:val="000D2412"/>
    <w:rsid w:val="000E0387"/>
    <w:rsid w:val="000F0C1B"/>
    <w:rsid w:val="000F1712"/>
    <w:rsid w:val="00102379"/>
    <w:rsid w:val="001031B3"/>
    <w:rsid w:val="00103664"/>
    <w:rsid w:val="00110BD0"/>
    <w:rsid w:val="001125A0"/>
    <w:rsid w:val="0012240D"/>
    <w:rsid w:val="00122E1C"/>
    <w:rsid w:val="00130246"/>
    <w:rsid w:val="0015724A"/>
    <w:rsid w:val="00165FF9"/>
    <w:rsid w:val="00167059"/>
    <w:rsid w:val="001960F0"/>
    <w:rsid w:val="001A19BA"/>
    <w:rsid w:val="001B0EF1"/>
    <w:rsid w:val="001B2615"/>
    <w:rsid w:val="001B5362"/>
    <w:rsid w:val="001C350E"/>
    <w:rsid w:val="001C4A50"/>
    <w:rsid w:val="001C5F3D"/>
    <w:rsid w:val="001E5F33"/>
    <w:rsid w:val="001F7F2B"/>
    <w:rsid w:val="0022122F"/>
    <w:rsid w:val="002344F1"/>
    <w:rsid w:val="002421A2"/>
    <w:rsid w:val="00250827"/>
    <w:rsid w:val="00257FD1"/>
    <w:rsid w:val="002726BB"/>
    <w:rsid w:val="002B0F2F"/>
    <w:rsid w:val="002C1465"/>
    <w:rsid w:val="002C2D1A"/>
    <w:rsid w:val="002D03C2"/>
    <w:rsid w:val="002F1E62"/>
    <w:rsid w:val="002F35A4"/>
    <w:rsid w:val="002F48BC"/>
    <w:rsid w:val="00310B5B"/>
    <w:rsid w:val="0031127B"/>
    <w:rsid w:val="00320E1A"/>
    <w:rsid w:val="00322193"/>
    <w:rsid w:val="00327A3E"/>
    <w:rsid w:val="0035468E"/>
    <w:rsid w:val="003763F8"/>
    <w:rsid w:val="0037700F"/>
    <w:rsid w:val="00381E82"/>
    <w:rsid w:val="00384539"/>
    <w:rsid w:val="003B4A1B"/>
    <w:rsid w:val="003D2338"/>
    <w:rsid w:val="003F37A6"/>
    <w:rsid w:val="0040080D"/>
    <w:rsid w:val="00403DF1"/>
    <w:rsid w:val="00416E9A"/>
    <w:rsid w:val="00435968"/>
    <w:rsid w:val="004547E8"/>
    <w:rsid w:val="0045666A"/>
    <w:rsid w:val="004669CF"/>
    <w:rsid w:val="00467276"/>
    <w:rsid w:val="00484603"/>
    <w:rsid w:val="00485E54"/>
    <w:rsid w:val="00495DEB"/>
    <w:rsid w:val="004A39E5"/>
    <w:rsid w:val="004B239E"/>
    <w:rsid w:val="004B61B4"/>
    <w:rsid w:val="004E5C40"/>
    <w:rsid w:val="005075C5"/>
    <w:rsid w:val="00514ED5"/>
    <w:rsid w:val="00520FB7"/>
    <w:rsid w:val="00521D16"/>
    <w:rsid w:val="00525BF9"/>
    <w:rsid w:val="00540963"/>
    <w:rsid w:val="00595730"/>
    <w:rsid w:val="005C615B"/>
    <w:rsid w:val="005D7C89"/>
    <w:rsid w:val="005E40ED"/>
    <w:rsid w:val="005E4A75"/>
    <w:rsid w:val="00600BC3"/>
    <w:rsid w:val="00621617"/>
    <w:rsid w:val="006576FD"/>
    <w:rsid w:val="00683993"/>
    <w:rsid w:val="006B586B"/>
    <w:rsid w:val="006C35B3"/>
    <w:rsid w:val="006C409A"/>
    <w:rsid w:val="006C51BC"/>
    <w:rsid w:val="006E012B"/>
    <w:rsid w:val="006E3B41"/>
    <w:rsid w:val="006E5554"/>
    <w:rsid w:val="006E77B8"/>
    <w:rsid w:val="00711398"/>
    <w:rsid w:val="007177B9"/>
    <w:rsid w:val="007306F7"/>
    <w:rsid w:val="007565DC"/>
    <w:rsid w:val="00773160"/>
    <w:rsid w:val="00776F27"/>
    <w:rsid w:val="00781C25"/>
    <w:rsid w:val="00782172"/>
    <w:rsid w:val="00783B3A"/>
    <w:rsid w:val="0079595B"/>
    <w:rsid w:val="00795A4C"/>
    <w:rsid w:val="007A4388"/>
    <w:rsid w:val="007A749E"/>
    <w:rsid w:val="007C6552"/>
    <w:rsid w:val="007D02B6"/>
    <w:rsid w:val="007D6B16"/>
    <w:rsid w:val="007E15AF"/>
    <w:rsid w:val="00801F63"/>
    <w:rsid w:val="00805AEE"/>
    <w:rsid w:val="0082421F"/>
    <w:rsid w:val="00842C1D"/>
    <w:rsid w:val="00851988"/>
    <w:rsid w:val="00852D70"/>
    <w:rsid w:val="008575B3"/>
    <w:rsid w:val="0086068B"/>
    <w:rsid w:val="00865033"/>
    <w:rsid w:val="008679DA"/>
    <w:rsid w:val="00867A1B"/>
    <w:rsid w:val="00885DB1"/>
    <w:rsid w:val="008B5A09"/>
    <w:rsid w:val="008C6929"/>
    <w:rsid w:val="008D791C"/>
    <w:rsid w:val="008E7DC6"/>
    <w:rsid w:val="00920829"/>
    <w:rsid w:val="00925017"/>
    <w:rsid w:val="00927448"/>
    <w:rsid w:val="00930B64"/>
    <w:rsid w:val="00942530"/>
    <w:rsid w:val="00951F6A"/>
    <w:rsid w:val="0095333B"/>
    <w:rsid w:val="009606C4"/>
    <w:rsid w:val="00966DE6"/>
    <w:rsid w:val="009710DD"/>
    <w:rsid w:val="0099296A"/>
    <w:rsid w:val="0099759A"/>
    <w:rsid w:val="009A0517"/>
    <w:rsid w:val="009B0B8F"/>
    <w:rsid w:val="009B5C6E"/>
    <w:rsid w:val="009C25B0"/>
    <w:rsid w:val="009D1A5D"/>
    <w:rsid w:val="009E404F"/>
    <w:rsid w:val="00A00D0E"/>
    <w:rsid w:val="00A07A32"/>
    <w:rsid w:val="00A149FC"/>
    <w:rsid w:val="00A15A9D"/>
    <w:rsid w:val="00A26549"/>
    <w:rsid w:val="00A277ED"/>
    <w:rsid w:val="00A3719D"/>
    <w:rsid w:val="00A42C17"/>
    <w:rsid w:val="00A51092"/>
    <w:rsid w:val="00A67FEC"/>
    <w:rsid w:val="00A74B15"/>
    <w:rsid w:val="00A7578A"/>
    <w:rsid w:val="00A769C1"/>
    <w:rsid w:val="00A83564"/>
    <w:rsid w:val="00AA1861"/>
    <w:rsid w:val="00AA3B47"/>
    <w:rsid w:val="00AB6017"/>
    <w:rsid w:val="00AD07BC"/>
    <w:rsid w:val="00AE5B12"/>
    <w:rsid w:val="00AE68E9"/>
    <w:rsid w:val="00AF609E"/>
    <w:rsid w:val="00B16D15"/>
    <w:rsid w:val="00B20CC6"/>
    <w:rsid w:val="00B32662"/>
    <w:rsid w:val="00B430C3"/>
    <w:rsid w:val="00B46F8A"/>
    <w:rsid w:val="00B53CAF"/>
    <w:rsid w:val="00B54724"/>
    <w:rsid w:val="00B737F6"/>
    <w:rsid w:val="00B76657"/>
    <w:rsid w:val="00B77867"/>
    <w:rsid w:val="00B80767"/>
    <w:rsid w:val="00B914E7"/>
    <w:rsid w:val="00B978C6"/>
    <w:rsid w:val="00BA1BBC"/>
    <w:rsid w:val="00BA2493"/>
    <w:rsid w:val="00BA4CCB"/>
    <w:rsid w:val="00BB0DD1"/>
    <w:rsid w:val="00BD7B60"/>
    <w:rsid w:val="00BE3338"/>
    <w:rsid w:val="00BE547D"/>
    <w:rsid w:val="00BE7F76"/>
    <w:rsid w:val="00BF21BD"/>
    <w:rsid w:val="00C06665"/>
    <w:rsid w:val="00C14566"/>
    <w:rsid w:val="00C565C7"/>
    <w:rsid w:val="00C651AA"/>
    <w:rsid w:val="00C77E35"/>
    <w:rsid w:val="00C87843"/>
    <w:rsid w:val="00CA243C"/>
    <w:rsid w:val="00CB0B6E"/>
    <w:rsid w:val="00CE0214"/>
    <w:rsid w:val="00CE08B4"/>
    <w:rsid w:val="00CE5D7C"/>
    <w:rsid w:val="00CE5F7B"/>
    <w:rsid w:val="00D1561F"/>
    <w:rsid w:val="00D173DC"/>
    <w:rsid w:val="00D371C9"/>
    <w:rsid w:val="00D52CDB"/>
    <w:rsid w:val="00D55D6C"/>
    <w:rsid w:val="00D62E3A"/>
    <w:rsid w:val="00D843D9"/>
    <w:rsid w:val="00D84D74"/>
    <w:rsid w:val="00D953AD"/>
    <w:rsid w:val="00DA10C7"/>
    <w:rsid w:val="00DA458D"/>
    <w:rsid w:val="00DB705B"/>
    <w:rsid w:val="00DC718F"/>
    <w:rsid w:val="00DD2D35"/>
    <w:rsid w:val="00E0634E"/>
    <w:rsid w:val="00E4306A"/>
    <w:rsid w:val="00E44367"/>
    <w:rsid w:val="00E67FAD"/>
    <w:rsid w:val="00EB12DF"/>
    <w:rsid w:val="00EC0D4F"/>
    <w:rsid w:val="00ED1322"/>
    <w:rsid w:val="00F1162D"/>
    <w:rsid w:val="00F227B0"/>
    <w:rsid w:val="00F37EE0"/>
    <w:rsid w:val="00F432FE"/>
    <w:rsid w:val="00F540CC"/>
    <w:rsid w:val="00F5414A"/>
    <w:rsid w:val="00F72CF4"/>
    <w:rsid w:val="00F82A19"/>
    <w:rsid w:val="00FC40ED"/>
    <w:rsid w:val="00FC535E"/>
    <w:rsid w:val="00FC60B6"/>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C72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539"/>
  </w:style>
  <w:style w:type="paragraph" w:styleId="3">
    <w:name w:val="heading 3"/>
    <w:basedOn w:val="a"/>
    <w:next w:val="a"/>
    <w:link w:val="30"/>
    <w:qFormat/>
    <w:rsid w:val="0035468E"/>
    <w:pPr>
      <w:keepNext/>
      <w:widowControl w:val="0"/>
      <w:autoSpaceDE w:val="0"/>
      <w:spacing w:before="240" w:after="60" w:line="240" w:lineRule="auto"/>
      <w:outlineLvl w:val="2"/>
    </w:pPr>
    <w:rPr>
      <w:rFonts w:ascii="Arial" w:eastAsia="Times New Roman" w:hAnsi="Arial" w:cs="Arial"/>
      <w:b/>
      <w:bCs/>
      <w:sz w:val="26"/>
      <w:szCs w:val="26"/>
      <w:lang w:eastAsia="ar-SA"/>
    </w:rPr>
  </w:style>
  <w:style w:type="paragraph" w:styleId="6">
    <w:name w:val="heading 6"/>
    <w:basedOn w:val="a"/>
    <w:next w:val="a"/>
    <w:link w:val="60"/>
    <w:uiPriority w:val="9"/>
    <w:unhideWhenUsed/>
    <w:qFormat/>
    <w:rsid w:val="0035468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829"/>
    <w:pPr>
      <w:ind w:left="720"/>
      <w:contextualSpacing/>
    </w:pPr>
    <w:rPr>
      <w:rFonts w:ascii="Calibri" w:eastAsia="Calibri" w:hAnsi="Calibri" w:cs="Times New Roman"/>
      <w:lang w:eastAsia="en-US"/>
    </w:rPr>
  </w:style>
  <w:style w:type="paragraph" w:styleId="a4">
    <w:name w:val="footer"/>
    <w:basedOn w:val="a"/>
    <w:link w:val="a5"/>
    <w:uiPriority w:val="99"/>
    <w:unhideWhenUsed/>
    <w:rsid w:val="00920829"/>
    <w:pPr>
      <w:tabs>
        <w:tab w:val="center" w:pos="4677"/>
        <w:tab w:val="right" w:pos="9355"/>
      </w:tabs>
      <w:spacing w:after="0" w:line="240" w:lineRule="auto"/>
    </w:pPr>
    <w:rPr>
      <w:rFonts w:ascii="Calibri" w:eastAsia="Calibri" w:hAnsi="Calibri" w:cs="Times New Roman"/>
      <w:lang w:eastAsia="en-US"/>
    </w:rPr>
  </w:style>
  <w:style w:type="character" w:customStyle="1" w:styleId="a5">
    <w:name w:val="Нижний колонтитул Знак"/>
    <w:basedOn w:val="a0"/>
    <w:link w:val="a4"/>
    <w:uiPriority w:val="99"/>
    <w:rsid w:val="00920829"/>
    <w:rPr>
      <w:rFonts w:ascii="Calibri" w:eastAsia="Calibri" w:hAnsi="Calibri" w:cs="Times New Roman"/>
    </w:rPr>
  </w:style>
  <w:style w:type="table" w:styleId="a6">
    <w:name w:val="Table Grid"/>
    <w:basedOn w:val="a1"/>
    <w:uiPriority w:val="59"/>
    <w:rsid w:val="00327A3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semiHidden/>
    <w:unhideWhenUsed/>
    <w:rsid w:val="00327A3E"/>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327A3E"/>
    <w:rPr>
      <w:rFonts w:ascii="Calibri" w:eastAsia="Calibri" w:hAnsi="Calibri" w:cs="Times New Roman"/>
      <w:sz w:val="20"/>
      <w:szCs w:val="20"/>
      <w:lang w:eastAsia="ru-RU"/>
    </w:rPr>
  </w:style>
  <w:style w:type="character" w:styleId="a9">
    <w:name w:val="footnote reference"/>
    <w:uiPriority w:val="99"/>
    <w:semiHidden/>
    <w:unhideWhenUsed/>
    <w:rsid w:val="00327A3E"/>
    <w:rPr>
      <w:vertAlign w:val="superscript"/>
    </w:rPr>
  </w:style>
  <w:style w:type="paragraph" w:styleId="aa">
    <w:name w:val="header"/>
    <w:basedOn w:val="a"/>
    <w:link w:val="ab"/>
    <w:uiPriority w:val="99"/>
    <w:unhideWhenUsed/>
    <w:rsid w:val="00327A3E"/>
    <w:pPr>
      <w:tabs>
        <w:tab w:val="center" w:pos="4677"/>
        <w:tab w:val="right" w:pos="9355"/>
      </w:tabs>
      <w:spacing w:after="0" w:line="240" w:lineRule="auto"/>
    </w:pPr>
    <w:rPr>
      <w:rFonts w:ascii="Calibri" w:eastAsia="Calibri" w:hAnsi="Calibri" w:cs="Times New Roman"/>
      <w:lang w:eastAsia="en-US"/>
    </w:rPr>
  </w:style>
  <w:style w:type="character" w:customStyle="1" w:styleId="ab">
    <w:name w:val="Верхний колонтитул Знак"/>
    <w:basedOn w:val="a0"/>
    <w:link w:val="aa"/>
    <w:uiPriority w:val="99"/>
    <w:rsid w:val="00327A3E"/>
    <w:rPr>
      <w:rFonts w:ascii="Calibri" w:eastAsia="Calibri" w:hAnsi="Calibri" w:cs="Times New Roman"/>
    </w:rPr>
  </w:style>
  <w:style w:type="paragraph" w:styleId="ac">
    <w:name w:val="Subtitle"/>
    <w:basedOn w:val="a"/>
    <w:next w:val="ad"/>
    <w:link w:val="ae"/>
    <w:qFormat/>
    <w:rsid w:val="00327A3E"/>
    <w:pPr>
      <w:spacing w:after="0" w:line="360" w:lineRule="auto"/>
      <w:jc w:val="center"/>
    </w:pPr>
    <w:rPr>
      <w:rFonts w:ascii="Times New Roman" w:eastAsia="Times New Roman" w:hAnsi="Times New Roman" w:cs="Times New Roman"/>
      <w:b/>
      <w:sz w:val="24"/>
      <w:szCs w:val="20"/>
      <w:lang w:eastAsia="ar-SA"/>
    </w:rPr>
  </w:style>
  <w:style w:type="character" w:customStyle="1" w:styleId="ae">
    <w:name w:val="Подзаголовок Знак"/>
    <w:basedOn w:val="a0"/>
    <w:link w:val="ac"/>
    <w:rsid w:val="00327A3E"/>
    <w:rPr>
      <w:rFonts w:ascii="Times New Roman" w:eastAsia="Times New Roman" w:hAnsi="Times New Roman" w:cs="Times New Roman"/>
      <w:b/>
      <w:sz w:val="24"/>
      <w:szCs w:val="20"/>
      <w:lang w:eastAsia="ar-SA"/>
    </w:rPr>
  </w:style>
  <w:style w:type="paragraph" w:styleId="ad">
    <w:name w:val="Body Text"/>
    <w:basedOn w:val="a"/>
    <w:link w:val="af"/>
    <w:uiPriority w:val="99"/>
    <w:unhideWhenUsed/>
    <w:rsid w:val="00327A3E"/>
    <w:pPr>
      <w:spacing w:after="120"/>
    </w:pPr>
    <w:rPr>
      <w:rFonts w:ascii="Calibri" w:eastAsia="Calibri" w:hAnsi="Calibri" w:cs="Times New Roman"/>
      <w:lang w:eastAsia="en-US"/>
    </w:rPr>
  </w:style>
  <w:style w:type="character" w:customStyle="1" w:styleId="af">
    <w:name w:val="Основной текст Знак"/>
    <w:basedOn w:val="a0"/>
    <w:link w:val="ad"/>
    <w:uiPriority w:val="99"/>
    <w:rsid w:val="00327A3E"/>
    <w:rPr>
      <w:rFonts w:ascii="Calibri" w:eastAsia="Calibri" w:hAnsi="Calibri" w:cs="Times New Roman"/>
    </w:rPr>
  </w:style>
  <w:style w:type="paragraph" w:customStyle="1" w:styleId="21">
    <w:name w:val="Основной текст 21"/>
    <w:basedOn w:val="a"/>
    <w:rsid w:val="00327A3E"/>
    <w:pPr>
      <w:spacing w:after="0" w:line="360" w:lineRule="exact"/>
      <w:jc w:val="both"/>
    </w:pPr>
    <w:rPr>
      <w:rFonts w:ascii="Times New Roman" w:eastAsia="Times New Roman" w:hAnsi="Times New Roman" w:cs="Times New Roman"/>
      <w:sz w:val="28"/>
      <w:szCs w:val="24"/>
      <w:lang w:eastAsia="ar-SA"/>
    </w:rPr>
  </w:style>
  <w:style w:type="paragraph" w:customStyle="1" w:styleId="1">
    <w:name w:val="Текст1"/>
    <w:basedOn w:val="a"/>
    <w:rsid w:val="00327A3E"/>
    <w:pPr>
      <w:spacing w:after="0" w:line="240" w:lineRule="auto"/>
    </w:pPr>
    <w:rPr>
      <w:rFonts w:ascii="Courier New" w:eastAsia="Times New Roman" w:hAnsi="Courier New" w:cs="Courier New"/>
      <w:sz w:val="20"/>
      <w:szCs w:val="20"/>
      <w:lang w:eastAsia="ar-SA"/>
    </w:rPr>
  </w:style>
  <w:style w:type="character" w:styleId="af0">
    <w:name w:val="Strong"/>
    <w:uiPriority w:val="22"/>
    <w:qFormat/>
    <w:rsid w:val="00327A3E"/>
    <w:rPr>
      <w:b/>
      <w:bCs/>
    </w:rPr>
  </w:style>
  <w:style w:type="paragraph" w:styleId="af1">
    <w:name w:val="Normal (Web)"/>
    <w:basedOn w:val="a"/>
    <w:uiPriority w:val="99"/>
    <w:unhideWhenUsed/>
    <w:rsid w:val="00327A3E"/>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w:basedOn w:val="a"/>
    <w:rsid w:val="00327A3E"/>
    <w:pPr>
      <w:spacing w:after="0" w:line="240" w:lineRule="auto"/>
      <w:ind w:left="283" w:hanging="283"/>
    </w:pPr>
    <w:rPr>
      <w:rFonts w:ascii="Arial" w:eastAsia="Times New Roman" w:hAnsi="Arial" w:cs="Wingdings"/>
      <w:sz w:val="24"/>
      <w:szCs w:val="28"/>
      <w:lang w:eastAsia="ar-SA"/>
    </w:rPr>
  </w:style>
  <w:style w:type="paragraph" w:customStyle="1" w:styleId="ConsPlusCell">
    <w:name w:val="ConsPlusCell"/>
    <w:rsid w:val="00327A3E"/>
    <w:pPr>
      <w:widowControl w:val="0"/>
      <w:autoSpaceDE w:val="0"/>
      <w:autoSpaceDN w:val="0"/>
      <w:adjustRightInd w:val="0"/>
      <w:spacing w:after="0" w:line="240" w:lineRule="auto"/>
    </w:pPr>
    <w:rPr>
      <w:rFonts w:ascii="Arial" w:eastAsia="Times New Roman" w:hAnsi="Arial" w:cs="Arial"/>
      <w:sz w:val="20"/>
      <w:szCs w:val="20"/>
    </w:rPr>
  </w:style>
  <w:style w:type="character" w:styleId="af3">
    <w:name w:val="Hyperlink"/>
    <w:basedOn w:val="a0"/>
    <w:unhideWhenUsed/>
    <w:rsid w:val="00327A3E"/>
    <w:rPr>
      <w:color w:val="0000FF"/>
      <w:u w:val="single"/>
    </w:rPr>
  </w:style>
  <w:style w:type="paragraph" w:styleId="af4">
    <w:name w:val="No Spacing"/>
    <w:uiPriority w:val="1"/>
    <w:qFormat/>
    <w:rsid w:val="00327A3E"/>
    <w:pPr>
      <w:suppressAutoHyphens/>
      <w:spacing w:after="0" w:line="240" w:lineRule="auto"/>
    </w:pPr>
    <w:rPr>
      <w:rFonts w:ascii="Times New Roman" w:eastAsia="Times New Roman" w:hAnsi="Times New Roman" w:cs="Times New Roman"/>
      <w:sz w:val="20"/>
      <w:szCs w:val="20"/>
      <w:lang w:eastAsia="ar-SA"/>
    </w:rPr>
  </w:style>
  <w:style w:type="paragraph" w:styleId="af5">
    <w:name w:val="Body Text Indent"/>
    <w:basedOn w:val="a"/>
    <w:link w:val="af6"/>
    <w:uiPriority w:val="99"/>
    <w:rsid w:val="00A00D0E"/>
    <w:pPr>
      <w:spacing w:after="0" w:line="240" w:lineRule="auto"/>
      <w:ind w:firstLine="720"/>
      <w:jc w:val="both"/>
    </w:pPr>
    <w:rPr>
      <w:rFonts w:ascii="Times New Roman" w:eastAsia="Times New Roman" w:hAnsi="Times New Roman" w:cs="Times New Roman"/>
      <w:sz w:val="28"/>
      <w:szCs w:val="20"/>
    </w:rPr>
  </w:style>
  <w:style w:type="character" w:customStyle="1" w:styleId="af6">
    <w:name w:val="Отступ основного текста Знак"/>
    <w:basedOn w:val="a0"/>
    <w:link w:val="af5"/>
    <w:uiPriority w:val="99"/>
    <w:rsid w:val="00A00D0E"/>
    <w:rPr>
      <w:rFonts w:ascii="Times New Roman" w:eastAsia="Times New Roman" w:hAnsi="Times New Roman" w:cs="Times New Roman"/>
      <w:sz w:val="28"/>
      <w:szCs w:val="20"/>
    </w:rPr>
  </w:style>
  <w:style w:type="paragraph" w:styleId="2">
    <w:name w:val="Body Text 2"/>
    <w:basedOn w:val="a"/>
    <w:link w:val="20"/>
    <w:uiPriority w:val="99"/>
    <w:unhideWhenUsed/>
    <w:rsid w:val="00A00D0E"/>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A00D0E"/>
    <w:rPr>
      <w:rFonts w:ascii="Calibri" w:eastAsia="Calibri" w:hAnsi="Calibri" w:cs="Times New Roman"/>
    </w:rPr>
  </w:style>
  <w:style w:type="character" w:styleId="af7">
    <w:name w:val="page number"/>
    <w:basedOn w:val="a0"/>
    <w:rsid w:val="00A00D0E"/>
  </w:style>
  <w:style w:type="paragraph" w:styleId="af8">
    <w:name w:val="Balloon Text"/>
    <w:basedOn w:val="a"/>
    <w:link w:val="af9"/>
    <w:uiPriority w:val="99"/>
    <w:semiHidden/>
    <w:unhideWhenUsed/>
    <w:rsid w:val="00A00D0E"/>
    <w:pPr>
      <w:spacing w:after="0" w:line="240" w:lineRule="auto"/>
    </w:pPr>
    <w:rPr>
      <w:rFonts w:ascii="Tahoma" w:eastAsia="Calibri" w:hAnsi="Tahoma" w:cs="Times New Roman"/>
      <w:sz w:val="16"/>
      <w:szCs w:val="16"/>
      <w:lang w:eastAsia="en-US"/>
    </w:rPr>
  </w:style>
  <w:style w:type="character" w:customStyle="1" w:styleId="af9">
    <w:name w:val="Текст выноски Знак"/>
    <w:basedOn w:val="a0"/>
    <w:link w:val="af8"/>
    <w:uiPriority w:val="99"/>
    <w:semiHidden/>
    <w:rsid w:val="00A00D0E"/>
    <w:rPr>
      <w:rFonts w:ascii="Tahoma" w:eastAsia="Calibri" w:hAnsi="Tahoma" w:cs="Times New Roman"/>
      <w:sz w:val="16"/>
      <w:szCs w:val="16"/>
    </w:rPr>
  </w:style>
  <w:style w:type="numbering" w:customStyle="1" w:styleId="10">
    <w:name w:val="Нет списка1"/>
    <w:next w:val="a2"/>
    <w:uiPriority w:val="99"/>
    <w:semiHidden/>
    <w:unhideWhenUsed/>
    <w:rsid w:val="00A00D0E"/>
  </w:style>
  <w:style w:type="character" w:styleId="afa">
    <w:name w:val="FollowedHyperlink"/>
    <w:uiPriority w:val="99"/>
    <w:semiHidden/>
    <w:unhideWhenUsed/>
    <w:rsid w:val="00A00D0E"/>
    <w:rPr>
      <w:color w:val="800080"/>
      <w:u w:val="single"/>
    </w:rPr>
  </w:style>
  <w:style w:type="table" w:customStyle="1" w:styleId="11">
    <w:name w:val="Сетка таблицы1"/>
    <w:basedOn w:val="a1"/>
    <w:next w:val="a6"/>
    <w:uiPriority w:val="59"/>
    <w:rsid w:val="00A00D0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3">
    <w:name w:val="WW8Num2z3"/>
    <w:rsid w:val="00BB0DD1"/>
    <w:rPr>
      <w:rFonts w:ascii="Symbol" w:hAnsi="Symbol"/>
    </w:rPr>
  </w:style>
  <w:style w:type="character" w:customStyle="1" w:styleId="30">
    <w:name w:val="Заголовок 3 Знак"/>
    <w:basedOn w:val="a0"/>
    <w:link w:val="3"/>
    <w:rsid w:val="0035468E"/>
    <w:rPr>
      <w:rFonts w:ascii="Arial" w:eastAsia="Times New Roman" w:hAnsi="Arial" w:cs="Arial"/>
      <w:b/>
      <w:bCs/>
      <w:sz w:val="26"/>
      <w:szCs w:val="26"/>
      <w:lang w:eastAsia="ar-SA"/>
    </w:rPr>
  </w:style>
  <w:style w:type="character" w:customStyle="1" w:styleId="60">
    <w:name w:val="Заголовок 6 Знак"/>
    <w:basedOn w:val="a0"/>
    <w:link w:val="6"/>
    <w:uiPriority w:val="9"/>
    <w:rsid w:val="0035468E"/>
    <w:rPr>
      <w:rFonts w:asciiTheme="majorHAnsi" w:eastAsiaTheme="majorEastAsia" w:hAnsiTheme="majorHAnsi" w:cstheme="majorBidi"/>
      <w:i/>
      <w:iCs/>
      <w:color w:val="243F60" w:themeColor="accent1" w:themeShade="7F"/>
    </w:rPr>
  </w:style>
  <w:style w:type="paragraph" w:customStyle="1" w:styleId="Default">
    <w:name w:val="Default"/>
    <w:rsid w:val="00DA458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35468E"/>
    <w:pPr>
      <w:keepNext/>
      <w:widowControl w:val="0"/>
      <w:autoSpaceDE w:val="0"/>
      <w:spacing w:before="240" w:after="60" w:line="240" w:lineRule="auto"/>
      <w:outlineLvl w:val="2"/>
    </w:pPr>
    <w:rPr>
      <w:rFonts w:ascii="Arial" w:eastAsia="Times New Roman" w:hAnsi="Arial" w:cs="Arial"/>
      <w:b/>
      <w:bCs/>
      <w:sz w:val="26"/>
      <w:szCs w:val="26"/>
      <w:lang w:eastAsia="ar-SA"/>
    </w:rPr>
  </w:style>
  <w:style w:type="paragraph" w:styleId="6">
    <w:name w:val="heading 6"/>
    <w:basedOn w:val="a"/>
    <w:next w:val="a"/>
    <w:link w:val="60"/>
    <w:uiPriority w:val="9"/>
    <w:semiHidden/>
    <w:unhideWhenUsed/>
    <w:qFormat/>
    <w:rsid w:val="0035468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829"/>
    <w:pPr>
      <w:ind w:left="720"/>
      <w:contextualSpacing/>
    </w:pPr>
    <w:rPr>
      <w:rFonts w:ascii="Calibri" w:eastAsia="Calibri" w:hAnsi="Calibri" w:cs="Times New Roman"/>
      <w:lang w:eastAsia="en-US"/>
    </w:rPr>
  </w:style>
  <w:style w:type="paragraph" w:styleId="a4">
    <w:name w:val="footer"/>
    <w:basedOn w:val="a"/>
    <w:link w:val="a5"/>
    <w:uiPriority w:val="99"/>
    <w:unhideWhenUsed/>
    <w:rsid w:val="00920829"/>
    <w:pPr>
      <w:tabs>
        <w:tab w:val="center" w:pos="4677"/>
        <w:tab w:val="right" w:pos="9355"/>
      </w:tabs>
      <w:spacing w:after="0" w:line="240" w:lineRule="auto"/>
    </w:pPr>
    <w:rPr>
      <w:rFonts w:ascii="Calibri" w:eastAsia="Calibri" w:hAnsi="Calibri" w:cs="Times New Roman"/>
      <w:lang w:eastAsia="en-US"/>
    </w:rPr>
  </w:style>
  <w:style w:type="character" w:customStyle="1" w:styleId="a5">
    <w:name w:val="Нижний колонтитул Знак"/>
    <w:basedOn w:val="a0"/>
    <w:link w:val="a4"/>
    <w:uiPriority w:val="99"/>
    <w:rsid w:val="00920829"/>
    <w:rPr>
      <w:rFonts w:ascii="Calibri" w:eastAsia="Calibri" w:hAnsi="Calibri" w:cs="Times New Roman"/>
    </w:rPr>
  </w:style>
  <w:style w:type="table" w:styleId="a6">
    <w:name w:val="Table Grid"/>
    <w:basedOn w:val="a1"/>
    <w:uiPriority w:val="59"/>
    <w:rsid w:val="00327A3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semiHidden/>
    <w:unhideWhenUsed/>
    <w:rsid w:val="00327A3E"/>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327A3E"/>
    <w:rPr>
      <w:rFonts w:ascii="Calibri" w:eastAsia="Calibri" w:hAnsi="Calibri" w:cs="Times New Roman"/>
      <w:sz w:val="20"/>
      <w:szCs w:val="20"/>
      <w:lang w:eastAsia="ru-RU"/>
    </w:rPr>
  </w:style>
  <w:style w:type="character" w:styleId="a9">
    <w:name w:val="footnote reference"/>
    <w:uiPriority w:val="99"/>
    <w:semiHidden/>
    <w:unhideWhenUsed/>
    <w:rsid w:val="00327A3E"/>
    <w:rPr>
      <w:vertAlign w:val="superscript"/>
    </w:rPr>
  </w:style>
  <w:style w:type="paragraph" w:styleId="aa">
    <w:name w:val="header"/>
    <w:basedOn w:val="a"/>
    <w:link w:val="ab"/>
    <w:uiPriority w:val="99"/>
    <w:unhideWhenUsed/>
    <w:rsid w:val="00327A3E"/>
    <w:pPr>
      <w:tabs>
        <w:tab w:val="center" w:pos="4677"/>
        <w:tab w:val="right" w:pos="9355"/>
      </w:tabs>
      <w:spacing w:after="0" w:line="240" w:lineRule="auto"/>
    </w:pPr>
    <w:rPr>
      <w:rFonts w:ascii="Calibri" w:eastAsia="Calibri" w:hAnsi="Calibri" w:cs="Times New Roman"/>
      <w:lang w:eastAsia="en-US"/>
    </w:rPr>
  </w:style>
  <w:style w:type="character" w:customStyle="1" w:styleId="ab">
    <w:name w:val="Верхний колонтитул Знак"/>
    <w:basedOn w:val="a0"/>
    <w:link w:val="aa"/>
    <w:uiPriority w:val="99"/>
    <w:rsid w:val="00327A3E"/>
    <w:rPr>
      <w:rFonts w:ascii="Calibri" w:eastAsia="Calibri" w:hAnsi="Calibri" w:cs="Times New Roman"/>
    </w:rPr>
  </w:style>
  <w:style w:type="paragraph" w:styleId="ac">
    <w:name w:val="Subtitle"/>
    <w:basedOn w:val="a"/>
    <w:next w:val="ad"/>
    <w:link w:val="ae"/>
    <w:qFormat/>
    <w:rsid w:val="00327A3E"/>
    <w:pPr>
      <w:spacing w:after="0" w:line="360" w:lineRule="auto"/>
      <w:jc w:val="center"/>
    </w:pPr>
    <w:rPr>
      <w:rFonts w:ascii="Times New Roman" w:eastAsia="Times New Roman" w:hAnsi="Times New Roman" w:cs="Times New Roman"/>
      <w:b/>
      <w:sz w:val="24"/>
      <w:szCs w:val="20"/>
      <w:lang w:eastAsia="ar-SA"/>
    </w:rPr>
  </w:style>
  <w:style w:type="character" w:customStyle="1" w:styleId="ae">
    <w:name w:val="Подзаголовок Знак"/>
    <w:basedOn w:val="a0"/>
    <w:link w:val="ac"/>
    <w:rsid w:val="00327A3E"/>
    <w:rPr>
      <w:rFonts w:ascii="Times New Roman" w:eastAsia="Times New Roman" w:hAnsi="Times New Roman" w:cs="Times New Roman"/>
      <w:b/>
      <w:sz w:val="24"/>
      <w:szCs w:val="20"/>
      <w:lang w:eastAsia="ar-SA"/>
    </w:rPr>
  </w:style>
  <w:style w:type="paragraph" w:styleId="ad">
    <w:name w:val="Body Text"/>
    <w:basedOn w:val="a"/>
    <w:link w:val="af"/>
    <w:uiPriority w:val="99"/>
    <w:unhideWhenUsed/>
    <w:rsid w:val="00327A3E"/>
    <w:pPr>
      <w:spacing w:after="120"/>
    </w:pPr>
    <w:rPr>
      <w:rFonts w:ascii="Calibri" w:eastAsia="Calibri" w:hAnsi="Calibri" w:cs="Times New Roman"/>
      <w:lang w:eastAsia="en-US"/>
    </w:rPr>
  </w:style>
  <w:style w:type="character" w:customStyle="1" w:styleId="af">
    <w:name w:val="Основной текст Знак"/>
    <w:basedOn w:val="a0"/>
    <w:link w:val="ad"/>
    <w:uiPriority w:val="99"/>
    <w:rsid w:val="00327A3E"/>
    <w:rPr>
      <w:rFonts w:ascii="Calibri" w:eastAsia="Calibri" w:hAnsi="Calibri" w:cs="Times New Roman"/>
    </w:rPr>
  </w:style>
  <w:style w:type="paragraph" w:customStyle="1" w:styleId="21">
    <w:name w:val="Основной текст 21"/>
    <w:basedOn w:val="a"/>
    <w:rsid w:val="00327A3E"/>
    <w:pPr>
      <w:spacing w:after="0" w:line="360" w:lineRule="exact"/>
      <w:jc w:val="both"/>
    </w:pPr>
    <w:rPr>
      <w:rFonts w:ascii="Times New Roman" w:eastAsia="Times New Roman" w:hAnsi="Times New Roman" w:cs="Times New Roman"/>
      <w:sz w:val="28"/>
      <w:szCs w:val="24"/>
      <w:lang w:eastAsia="ar-SA"/>
    </w:rPr>
  </w:style>
  <w:style w:type="paragraph" w:customStyle="1" w:styleId="1">
    <w:name w:val="Текст1"/>
    <w:basedOn w:val="a"/>
    <w:rsid w:val="00327A3E"/>
    <w:pPr>
      <w:spacing w:after="0" w:line="240" w:lineRule="auto"/>
    </w:pPr>
    <w:rPr>
      <w:rFonts w:ascii="Courier New" w:eastAsia="Times New Roman" w:hAnsi="Courier New" w:cs="Courier New"/>
      <w:sz w:val="20"/>
      <w:szCs w:val="20"/>
      <w:lang w:eastAsia="ar-SA"/>
    </w:rPr>
  </w:style>
  <w:style w:type="character" w:styleId="af0">
    <w:name w:val="Strong"/>
    <w:uiPriority w:val="22"/>
    <w:qFormat/>
    <w:rsid w:val="00327A3E"/>
    <w:rPr>
      <w:b/>
      <w:bCs/>
    </w:rPr>
  </w:style>
  <w:style w:type="paragraph" w:styleId="af1">
    <w:name w:val="Normal (Web)"/>
    <w:basedOn w:val="a"/>
    <w:uiPriority w:val="99"/>
    <w:unhideWhenUsed/>
    <w:rsid w:val="00327A3E"/>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w:basedOn w:val="a"/>
    <w:rsid w:val="00327A3E"/>
    <w:pPr>
      <w:spacing w:after="0" w:line="240" w:lineRule="auto"/>
      <w:ind w:left="283" w:hanging="283"/>
    </w:pPr>
    <w:rPr>
      <w:rFonts w:ascii="Arial" w:eastAsia="Times New Roman" w:hAnsi="Arial" w:cs="Wingdings"/>
      <w:sz w:val="24"/>
      <w:szCs w:val="28"/>
      <w:lang w:eastAsia="ar-SA"/>
    </w:rPr>
  </w:style>
  <w:style w:type="paragraph" w:customStyle="1" w:styleId="ConsPlusCell">
    <w:name w:val="ConsPlusCell"/>
    <w:rsid w:val="00327A3E"/>
    <w:pPr>
      <w:widowControl w:val="0"/>
      <w:autoSpaceDE w:val="0"/>
      <w:autoSpaceDN w:val="0"/>
      <w:adjustRightInd w:val="0"/>
      <w:spacing w:after="0" w:line="240" w:lineRule="auto"/>
    </w:pPr>
    <w:rPr>
      <w:rFonts w:ascii="Arial" w:eastAsia="Times New Roman" w:hAnsi="Arial" w:cs="Arial"/>
      <w:sz w:val="20"/>
      <w:szCs w:val="20"/>
    </w:rPr>
  </w:style>
  <w:style w:type="character" w:styleId="af3">
    <w:name w:val="Hyperlink"/>
    <w:basedOn w:val="a0"/>
    <w:unhideWhenUsed/>
    <w:rsid w:val="00327A3E"/>
    <w:rPr>
      <w:color w:val="0000FF"/>
      <w:u w:val="single"/>
    </w:rPr>
  </w:style>
  <w:style w:type="paragraph" w:styleId="af4">
    <w:name w:val="No Spacing"/>
    <w:uiPriority w:val="1"/>
    <w:qFormat/>
    <w:rsid w:val="00327A3E"/>
    <w:pPr>
      <w:suppressAutoHyphens/>
      <w:spacing w:after="0" w:line="240" w:lineRule="auto"/>
    </w:pPr>
    <w:rPr>
      <w:rFonts w:ascii="Times New Roman" w:eastAsia="Times New Roman" w:hAnsi="Times New Roman" w:cs="Times New Roman"/>
      <w:sz w:val="20"/>
      <w:szCs w:val="20"/>
      <w:lang w:eastAsia="ar-SA"/>
    </w:rPr>
  </w:style>
  <w:style w:type="paragraph" w:styleId="af5">
    <w:name w:val="Body Text Indent"/>
    <w:basedOn w:val="a"/>
    <w:link w:val="af6"/>
    <w:uiPriority w:val="99"/>
    <w:rsid w:val="00A00D0E"/>
    <w:pPr>
      <w:spacing w:after="0" w:line="240" w:lineRule="auto"/>
      <w:ind w:firstLine="720"/>
      <w:jc w:val="both"/>
    </w:pPr>
    <w:rPr>
      <w:rFonts w:ascii="Times New Roman" w:eastAsia="Times New Roman" w:hAnsi="Times New Roman" w:cs="Times New Roman"/>
      <w:sz w:val="28"/>
      <w:szCs w:val="20"/>
      <w:lang w:val="x-none" w:eastAsia="x-none"/>
    </w:rPr>
  </w:style>
  <w:style w:type="character" w:customStyle="1" w:styleId="af6">
    <w:name w:val="Отступ основного текста Знак"/>
    <w:basedOn w:val="a0"/>
    <w:link w:val="af5"/>
    <w:uiPriority w:val="99"/>
    <w:rsid w:val="00A00D0E"/>
    <w:rPr>
      <w:rFonts w:ascii="Times New Roman" w:eastAsia="Times New Roman" w:hAnsi="Times New Roman" w:cs="Times New Roman"/>
      <w:sz w:val="28"/>
      <w:szCs w:val="20"/>
      <w:lang w:val="x-none" w:eastAsia="x-none"/>
    </w:rPr>
  </w:style>
  <w:style w:type="paragraph" w:styleId="2">
    <w:name w:val="Body Text 2"/>
    <w:basedOn w:val="a"/>
    <w:link w:val="20"/>
    <w:uiPriority w:val="99"/>
    <w:unhideWhenUsed/>
    <w:rsid w:val="00A00D0E"/>
    <w:pPr>
      <w:spacing w:after="120" w:line="480" w:lineRule="auto"/>
    </w:pPr>
    <w:rPr>
      <w:rFonts w:ascii="Calibri" w:eastAsia="Calibri" w:hAnsi="Calibri" w:cs="Times New Roman"/>
      <w:lang w:val="x-none" w:eastAsia="en-US"/>
    </w:rPr>
  </w:style>
  <w:style w:type="character" w:customStyle="1" w:styleId="20">
    <w:name w:val="Основной текст 2 Знак"/>
    <w:basedOn w:val="a0"/>
    <w:link w:val="2"/>
    <w:uiPriority w:val="99"/>
    <w:rsid w:val="00A00D0E"/>
    <w:rPr>
      <w:rFonts w:ascii="Calibri" w:eastAsia="Calibri" w:hAnsi="Calibri" w:cs="Times New Roman"/>
      <w:lang w:val="x-none"/>
    </w:rPr>
  </w:style>
  <w:style w:type="character" w:styleId="af7">
    <w:name w:val="page number"/>
    <w:basedOn w:val="a0"/>
    <w:rsid w:val="00A00D0E"/>
  </w:style>
  <w:style w:type="paragraph" w:styleId="af8">
    <w:name w:val="Balloon Text"/>
    <w:basedOn w:val="a"/>
    <w:link w:val="af9"/>
    <w:uiPriority w:val="99"/>
    <w:semiHidden/>
    <w:unhideWhenUsed/>
    <w:rsid w:val="00A00D0E"/>
    <w:pPr>
      <w:spacing w:after="0" w:line="240" w:lineRule="auto"/>
    </w:pPr>
    <w:rPr>
      <w:rFonts w:ascii="Tahoma" w:eastAsia="Calibri" w:hAnsi="Tahoma" w:cs="Times New Roman"/>
      <w:sz w:val="16"/>
      <w:szCs w:val="16"/>
      <w:lang w:val="x-none" w:eastAsia="en-US"/>
    </w:rPr>
  </w:style>
  <w:style w:type="character" w:customStyle="1" w:styleId="af9">
    <w:name w:val="Текст выноски Знак"/>
    <w:basedOn w:val="a0"/>
    <w:link w:val="af8"/>
    <w:uiPriority w:val="99"/>
    <w:semiHidden/>
    <w:rsid w:val="00A00D0E"/>
    <w:rPr>
      <w:rFonts w:ascii="Tahoma" w:eastAsia="Calibri" w:hAnsi="Tahoma" w:cs="Times New Roman"/>
      <w:sz w:val="16"/>
      <w:szCs w:val="16"/>
      <w:lang w:val="x-none"/>
    </w:rPr>
  </w:style>
  <w:style w:type="numbering" w:customStyle="1" w:styleId="10">
    <w:name w:val="Нет списка1"/>
    <w:next w:val="a2"/>
    <w:uiPriority w:val="99"/>
    <w:semiHidden/>
    <w:unhideWhenUsed/>
    <w:rsid w:val="00A00D0E"/>
  </w:style>
  <w:style w:type="character" w:styleId="afa">
    <w:name w:val="FollowedHyperlink"/>
    <w:uiPriority w:val="99"/>
    <w:semiHidden/>
    <w:unhideWhenUsed/>
    <w:rsid w:val="00A00D0E"/>
    <w:rPr>
      <w:color w:val="800080"/>
      <w:u w:val="single"/>
    </w:rPr>
  </w:style>
  <w:style w:type="table" w:customStyle="1" w:styleId="11">
    <w:name w:val="Сетка таблицы1"/>
    <w:basedOn w:val="a1"/>
    <w:next w:val="a6"/>
    <w:uiPriority w:val="59"/>
    <w:rsid w:val="00A00D0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3">
    <w:name w:val="WW8Num2z3"/>
    <w:rsid w:val="00BB0DD1"/>
    <w:rPr>
      <w:rFonts w:ascii="Symbol" w:hAnsi="Symbol"/>
    </w:rPr>
  </w:style>
  <w:style w:type="character" w:customStyle="1" w:styleId="30">
    <w:name w:val="Заголовок 3 Знак"/>
    <w:basedOn w:val="a0"/>
    <w:link w:val="3"/>
    <w:rsid w:val="0035468E"/>
    <w:rPr>
      <w:rFonts w:ascii="Arial" w:eastAsia="Times New Roman" w:hAnsi="Arial" w:cs="Arial"/>
      <w:b/>
      <w:bCs/>
      <w:sz w:val="26"/>
      <w:szCs w:val="26"/>
      <w:lang w:eastAsia="ar-SA"/>
    </w:rPr>
  </w:style>
  <w:style w:type="character" w:customStyle="1" w:styleId="60">
    <w:name w:val="Заголовок 6 Знак"/>
    <w:basedOn w:val="a0"/>
    <w:link w:val="6"/>
    <w:uiPriority w:val="9"/>
    <w:semiHidden/>
    <w:rsid w:val="0035468E"/>
    <w:rPr>
      <w:rFonts w:asciiTheme="majorHAnsi" w:eastAsiaTheme="majorEastAsia" w:hAnsiTheme="majorHAnsi" w:cstheme="majorBidi"/>
      <w:i/>
      <w:iCs/>
      <w:color w:val="243F60" w:themeColor="accent1" w:themeShade="7F"/>
    </w:rPr>
  </w:style>
  <w:style w:type="paragraph" w:customStyle="1" w:styleId="Default">
    <w:name w:val="Default"/>
    <w:rsid w:val="00DA458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20" Type="http://schemas.openxmlformats.org/officeDocument/2006/relationships/hyperlink" Target="http://www.fiziolive.ru/html/fiz/statii/prophylaxis_traumatism.htm" TargetMode="External"/><Relationship Id="rId21" Type="http://schemas.openxmlformats.org/officeDocument/2006/relationships/header" Target="header1.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yperlink" Target="http://standart.edu.ru/" TargetMode="External"/><Relationship Id="rId12" Type="http://schemas.openxmlformats.org/officeDocument/2006/relationships/hyperlink" Target="http://lLb.sportedu.ru/press/tpfk|/" TargetMode="External"/><Relationship Id="rId13" Type="http://schemas.openxmlformats.org/officeDocument/2006/relationships/hyperlink" Target="http://fizkultura-na5.ru/" TargetMode="External"/><Relationship Id="rId14" Type="http://schemas.openxmlformats.org/officeDocument/2006/relationships/hyperlink" Target="http://nsportal.ru/" TargetMode="External"/><Relationship Id="rId15" Type="http://schemas.openxmlformats.org/officeDocument/2006/relationships/hyperlink" Target="http://pculture.ru/" TargetMode="External"/><Relationship Id="rId16" Type="http://schemas.openxmlformats.org/officeDocument/2006/relationships/hyperlink" Target="http://www.vniifk.ru/" TargetMode="External"/><Relationship Id="rId17" Type="http://schemas.openxmlformats.org/officeDocument/2006/relationships/hyperlink" Target="http://www.profsport.ru/" TargetMode="External"/><Relationship Id="rId18" Type="http://schemas.openxmlformats.org/officeDocument/2006/relationships/hyperlink" Target="http://www.fismag.ru/" TargetMode="External"/><Relationship Id="rId19" Type="http://schemas.openxmlformats.org/officeDocument/2006/relationships/hyperlink" Target="http://www.sport-express.ru/"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ED1C2-9CA5-6F44-92DD-7507CC38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28</Pages>
  <Words>5933</Words>
  <Characters>33819</Characters>
  <Application>Microsoft Macintosh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39673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Алега</dc:creator>
  <cp:lastModifiedBy>MacBook Air</cp:lastModifiedBy>
  <cp:revision>17</cp:revision>
  <cp:lastPrinted>2020-11-05T06:35:00Z</cp:lastPrinted>
  <dcterms:created xsi:type="dcterms:W3CDTF">2018-05-23T11:30:00Z</dcterms:created>
  <dcterms:modified xsi:type="dcterms:W3CDTF">2020-11-06T16:31:00Z</dcterms:modified>
</cp:coreProperties>
</file>